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E45" w:rsidRDefault="00280E45" w:rsidP="009D3DD6">
      <w:pPr>
        <w:pStyle w:val="Standard"/>
        <w:rPr>
          <w:rFonts w:ascii="Arial Narrow" w:hAnsi="Arial Narrow" w:cs="Arial"/>
          <w:b/>
          <w:bCs/>
          <w:color w:val="000000"/>
        </w:rPr>
      </w:pPr>
      <w:r>
        <w:rPr>
          <w:rFonts w:ascii="Arial Narrow" w:hAnsi="Arial Narrow" w:cs="Arial"/>
          <w:b/>
          <w:bCs/>
          <w:color w:val="000000"/>
        </w:rPr>
        <w:t xml:space="preserve">AVISO </w:t>
      </w:r>
      <w:r w:rsidRPr="008E7A18">
        <w:rPr>
          <w:rFonts w:ascii="Arial Narrow" w:hAnsi="Arial Narrow" w:cs="Arial"/>
          <w:b/>
          <w:bCs/>
          <w:color w:val="000000"/>
        </w:rPr>
        <w:t xml:space="preserve">DE DISPENSA ELETRÔNICA Nº </w:t>
      </w:r>
      <w:r w:rsidR="00E81CCD">
        <w:rPr>
          <w:rFonts w:ascii="Arial Narrow" w:hAnsi="Arial Narrow" w:cs="Arial"/>
          <w:b/>
        </w:rPr>
        <w:t>90019</w:t>
      </w:r>
      <w:r w:rsidRPr="00164CF7">
        <w:rPr>
          <w:rFonts w:ascii="Arial Narrow" w:hAnsi="Arial Narrow" w:cs="Arial"/>
          <w:b/>
        </w:rPr>
        <w:t>/2024</w:t>
      </w:r>
    </w:p>
    <w:p w:rsidR="00805D4D" w:rsidRDefault="00805D4D" w:rsidP="00015CAB">
      <w:pPr>
        <w:jc w:val="center"/>
        <w:rPr>
          <w:rFonts w:ascii="Arial Narrow" w:hAnsi="Arial Narrow" w:cs="Arial Narrow"/>
          <w:b/>
          <w:bCs/>
          <w:sz w:val="24"/>
        </w:rPr>
      </w:pPr>
    </w:p>
    <w:p w:rsidR="00015CAB" w:rsidRDefault="00015CAB" w:rsidP="00015CAB">
      <w:pPr>
        <w:jc w:val="center"/>
        <w:rPr>
          <w:rFonts w:ascii="Arial Narrow" w:hAnsi="Arial Narrow" w:cs="Arial Narrow"/>
          <w:b/>
          <w:bCs/>
          <w:sz w:val="24"/>
        </w:rPr>
      </w:pPr>
      <w:r>
        <w:rPr>
          <w:rFonts w:ascii="Arial Narrow" w:hAnsi="Arial Narrow" w:cs="Arial Narrow"/>
          <w:b/>
          <w:bCs/>
          <w:sz w:val="24"/>
        </w:rPr>
        <w:t>ANEXO III – MINUTA DO CONTRATO</w:t>
      </w:r>
    </w:p>
    <w:p w:rsidR="00015CAB" w:rsidRDefault="00015CAB" w:rsidP="00A24CD8">
      <w:pPr>
        <w:ind w:left="4536"/>
        <w:jc w:val="both"/>
        <w:rPr>
          <w:rFonts w:ascii="Arial Narrow" w:hAnsi="Arial Narrow" w:cs="Arial Narrow"/>
          <w:b/>
          <w:bCs/>
          <w:sz w:val="24"/>
        </w:rPr>
      </w:pPr>
    </w:p>
    <w:p w:rsidR="00F106C2" w:rsidRPr="00E81CCD" w:rsidRDefault="00F106C2" w:rsidP="00A24CD8">
      <w:pPr>
        <w:ind w:left="4536"/>
        <w:jc w:val="both"/>
        <w:rPr>
          <w:rFonts w:ascii="Arial Narrow" w:hAnsi="Arial Narrow" w:cs="Arial Narrow"/>
          <w:b/>
          <w:bCs/>
          <w:sz w:val="24"/>
        </w:rPr>
      </w:pPr>
      <w:r w:rsidRPr="0060133E">
        <w:rPr>
          <w:rFonts w:ascii="Arial Narrow" w:hAnsi="Arial Narrow" w:cs="Arial Narrow"/>
          <w:b/>
          <w:bCs/>
          <w:sz w:val="24"/>
        </w:rPr>
        <w:t xml:space="preserve">CONTRATO N. </w:t>
      </w:r>
      <w:r w:rsidR="008E3949" w:rsidRPr="0060133E">
        <w:rPr>
          <w:rFonts w:ascii="Arial Narrow" w:hAnsi="Arial Narrow" w:cs="Arial Narrow"/>
          <w:b/>
          <w:bCs/>
          <w:sz w:val="24"/>
        </w:rPr>
        <w:t>--</w:t>
      </w:r>
      <w:r w:rsidR="00F27BB5" w:rsidRPr="0060133E">
        <w:rPr>
          <w:rFonts w:ascii="Arial Narrow" w:hAnsi="Arial Narrow" w:cs="Arial Narrow"/>
          <w:b/>
          <w:bCs/>
          <w:sz w:val="24"/>
        </w:rPr>
        <w:t>/202</w:t>
      </w:r>
      <w:r w:rsidR="006C2A6D" w:rsidRPr="0060133E">
        <w:rPr>
          <w:rFonts w:ascii="Arial Narrow" w:hAnsi="Arial Narrow" w:cs="Arial Narrow"/>
          <w:b/>
          <w:bCs/>
          <w:sz w:val="24"/>
        </w:rPr>
        <w:t>4</w:t>
      </w:r>
      <w:r w:rsidRPr="0060133E">
        <w:rPr>
          <w:rFonts w:ascii="Arial Narrow" w:hAnsi="Arial Narrow" w:cs="Arial Narrow"/>
          <w:b/>
          <w:bCs/>
          <w:sz w:val="24"/>
        </w:rPr>
        <w:t xml:space="preserve">, DE PRESTAÇÃO DE SERVIÇOS </w:t>
      </w:r>
      <w:r w:rsidR="008E3949" w:rsidRPr="0060133E">
        <w:rPr>
          <w:rFonts w:ascii="Arial Narrow" w:hAnsi="Arial Narrow" w:cs="Arial Narrow"/>
          <w:b/>
          <w:bCs/>
          <w:sz w:val="24"/>
        </w:rPr>
        <w:t>DE</w:t>
      </w:r>
      <w:r w:rsidR="009D033E">
        <w:rPr>
          <w:rFonts w:ascii="Arial Narrow" w:hAnsi="Arial Narrow" w:cs="Arial Narrow"/>
          <w:b/>
          <w:bCs/>
          <w:sz w:val="24"/>
        </w:rPr>
        <w:t xml:space="preserve"> </w:t>
      </w:r>
      <w:r w:rsidR="00E81CCD" w:rsidRPr="00E81CCD">
        <w:rPr>
          <w:rFonts w:ascii="Arial Narrow" w:hAnsi="Arial Narrow" w:cs="Arial Narrow"/>
          <w:b/>
          <w:bCs/>
          <w:sz w:val="24"/>
        </w:rPr>
        <w:t>TÉCNICOS ESPECIALIZADOS PARA ANÁLISE TÉCNICA E EMISSÃO DOS TERMOS DE RECEBIMENTO PROVISÓRIO E DEFINITIVO DOS PROJETOS RELACIONADOS AO SISTEMA DE CLIMATIZAÇÃO CENTRAL, ABRANGENDO AS ÁREAS DE ENGENHARIA MECÂNICA E ELÉTRICA; E, DOS SERVIÇOS DE MANUTENÇÃO REALIZADOS NA SUBESTAÇÃO DE ENERGIA ELÉTRICA E ELEVADORES DO EDIFÍCIO SEDE DA SEÇÃO JUDICIÁRIA DO ACRE</w:t>
      </w:r>
      <w:r w:rsidR="00E81CCD" w:rsidRPr="0060133E">
        <w:rPr>
          <w:rFonts w:ascii="Arial Narrow" w:hAnsi="Arial Narrow" w:cs="Arial Narrow"/>
          <w:b/>
          <w:bCs/>
          <w:sz w:val="24"/>
        </w:rPr>
        <w:t>,</w:t>
      </w:r>
      <w:r w:rsidR="00805D4D">
        <w:rPr>
          <w:rFonts w:ascii="Arial Narrow" w:hAnsi="Arial Narrow" w:cs="Arial Narrow"/>
          <w:b/>
          <w:bCs/>
          <w:sz w:val="24"/>
        </w:rPr>
        <w:t xml:space="preserve"> </w:t>
      </w:r>
      <w:r w:rsidRPr="00D61A9F">
        <w:rPr>
          <w:rFonts w:ascii="Arial Narrow" w:hAnsi="Arial Narrow" w:cs="Arial Narrow"/>
          <w:b/>
          <w:bCs/>
          <w:sz w:val="24"/>
        </w:rPr>
        <w:t xml:space="preserve">CELEBRADO ENTRE A UNIÃO FEDERAL, POR INTERMÉDIO DA JUSTIÇA FEDERAL DE PRIMEIRA INSTÂNCIA - SEÇÃO JUDICIÁRIA DO ESTADO DO ACRE - E A EMPRESA </w:t>
      </w:r>
      <w:r w:rsidR="00A24CD8" w:rsidRPr="00D61A9F">
        <w:rPr>
          <w:rFonts w:ascii="Arial Narrow" w:hAnsi="Arial Narrow" w:cs="Arial Narrow"/>
          <w:b/>
          <w:bCs/>
          <w:sz w:val="24"/>
        </w:rPr>
        <w:t>---------------</w:t>
      </w:r>
      <w:r w:rsidRPr="00E81CCD">
        <w:rPr>
          <w:rFonts w:ascii="Arial Narrow" w:hAnsi="Arial Narrow" w:cs="Arial Narrow"/>
          <w:b/>
          <w:bCs/>
          <w:sz w:val="24"/>
        </w:rPr>
        <w:t>.</w:t>
      </w:r>
    </w:p>
    <w:p w:rsidR="00F106C2" w:rsidRPr="00D61A9F" w:rsidRDefault="00F106C2" w:rsidP="00711F6E">
      <w:pPr>
        <w:tabs>
          <w:tab w:val="left" w:pos="8790"/>
          <w:tab w:val="left" w:pos="9351"/>
        </w:tabs>
        <w:ind w:left="567"/>
        <w:jc w:val="both"/>
        <w:rPr>
          <w:rFonts w:ascii="Arial Narrow" w:hAnsi="Arial Narrow" w:cs="Arial Narrow"/>
          <w:b/>
          <w:bCs/>
          <w:sz w:val="24"/>
        </w:rPr>
      </w:pPr>
    </w:p>
    <w:p w:rsidR="001950A7" w:rsidRPr="00D61A9F" w:rsidRDefault="001950A7" w:rsidP="001950A7">
      <w:pPr>
        <w:pStyle w:val="NormalWeb"/>
        <w:spacing w:before="0" w:beforeAutospacing="0" w:after="0" w:afterAutospacing="0"/>
        <w:jc w:val="both"/>
        <w:rPr>
          <w:rFonts w:ascii="Arial Narrow" w:hAnsi="Arial Narrow"/>
          <w:sz w:val="24"/>
        </w:rPr>
      </w:pPr>
      <w:r w:rsidRPr="00D61A9F">
        <w:rPr>
          <w:rFonts w:ascii="Arial Narrow" w:hAnsi="Arial Narrow"/>
          <w:b/>
          <w:bCs/>
          <w:sz w:val="24"/>
        </w:rPr>
        <w:t xml:space="preserve">CONTRATANTE: UNIÃO FEDERAL, ATRAVÉS DA JUSTIÇA FEDERAL DE PRIMEIRA INSTÂNCIA - SEÇÃO JUDICIÁRIA DO ESTADO DO ACRE </w:t>
      </w:r>
      <w:r w:rsidRPr="00D61A9F">
        <w:rPr>
          <w:rFonts w:ascii="Arial Narrow" w:hAnsi="Arial Narrow"/>
          <w:sz w:val="24"/>
        </w:rPr>
        <w:t xml:space="preserve">-, com registro no CNPJ sob o n. 05.429.148/0001-60, e sede na Alameda Ministro Miguel Ferrante, s/n, Portal da Amazônia, CEP 69915-632, Rio Branco/AC, neste ato representada pelo Diretor da Secretaria Administrativa, </w:t>
      </w:r>
      <w:r w:rsidRPr="00D61A9F">
        <w:rPr>
          <w:rFonts w:ascii="Arial Narrow" w:hAnsi="Arial Narrow"/>
          <w:b/>
          <w:bCs/>
          <w:sz w:val="24"/>
        </w:rPr>
        <w:t>Josoé Alves de Albuquerque</w:t>
      </w:r>
      <w:r w:rsidRPr="00D61A9F">
        <w:rPr>
          <w:rFonts w:ascii="Arial Narrow" w:hAnsi="Arial Narrow"/>
          <w:sz w:val="24"/>
        </w:rPr>
        <w:t>, doravante denominada CONTRATANTE.</w:t>
      </w:r>
    </w:p>
    <w:p w:rsidR="00353E54" w:rsidRPr="00D61A9F" w:rsidRDefault="00353E54" w:rsidP="00711F6E">
      <w:pPr>
        <w:pStyle w:val="NormalWeb"/>
        <w:spacing w:before="0" w:beforeAutospacing="0" w:after="0" w:afterAutospacing="0"/>
        <w:jc w:val="both"/>
        <w:rPr>
          <w:rFonts w:ascii="Arial Narrow" w:hAnsi="Arial Narrow"/>
          <w:sz w:val="24"/>
        </w:rPr>
      </w:pPr>
    </w:p>
    <w:p w:rsidR="001950A7" w:rsidRPr="00D61A9F" w:rsidRDefault="001950A7" w:rsidP="001950A7">
      <w:pPr>
        <w:jc w:val="both"/>
        <w:rPr>
          <w:rFonts w:ascii="Arial Narrow" w:hAnsi="Arial Narrow" w:cs="Arial"/>
          <w:iCs/>
          <w:sz w:val="24"/>
        </w:rPr>
      </w:pPr>
      <w:r w:rsidRPr="00D61A9F">
        <w:rPr>
          <w:rFonts w:ascii="Arial Narrow" w:hAnsi="Arial Narrow"/>
          <w:b/>
          <w:bCs/>
          <w:sz w:val="24"/>
        </w:rPr>
        <w:t>CONTRATADA:---------------</w:t>
      </w:r>
      <w:r w:rsidRPr="00D61A9F">
        <w:rPr>
          <w:rFonts w:ascii="Arial Narrow" w:hAnsi="Arial Narrow"/>
          <w:sz w:val="24"/>
        </w:rPr>
        <w:t xml:space="preserve">, CNPJ n. </w:t>
      </w:r>
      <w:r w:rsidR="00164CF7">
        <w:rPr>
          <w:rFonts w:ascii="Arial Narrow" w:hAnsi="Arial Narrow"/>
          <w:sz w:val="24"/>
        </w:rPr>
        <w:t>--------------</w:t>
      </w:r>
      <w:r w:rsidRPr="00D61A9F">
        <w:rPr>
          <w:rFonts w:ascii="Arial Narrow" w:hAnsi="Arial Narrow"/>
          <w:sz w:val="24"/>
        </w:rPr>
        <w:t xml:space="preserve">, sediada na Rua -------, Bairro -----, CEP n. ------, em Rio Branco/AC, neste ato representada por --------, CPF n. -----------, doravante denominada </w:t>
      </w:r>
      <w:r w:rsidRPr="00D61A9F">
        <w:rPr>
          <w:rFonts w:ascii="Arial Narrow" w:hAnsi="Arial Narrow"/>
          <w:bCs/>
          <w:sz w:val="24"/>
        </w:rPr>
        <w:t>CONTRATADA</w:t>
      </w:r>
      <w:r w:rsidRPr="00D61A9F">
        <w:rPr>
          <w:rFonts w:ascii="Arial Narrow" w:hAnsi="Arial Narrow" w:cs="Arial"/>
          <w:iCs/>
          <w:sz w:val="24"/>
        </w:rPr>
        <w:t>.</w:t>
      </w:r>
    </w:p>
    <w:p w:rsidR="001950A7" w:rsidRPr="00D61A9F" w:rsidRDefault="001950A7" w:rsidP="001950A7">
      <w:pPr>
        <w:jc w:val="both"/>
        <w:rPr>
          <w:rFonts w:ascii="Arial Narrow" w:hAnsi="Arial Narrow" w:cs="Arial"/>
          <w:iCs/>
          <w:sz w:val="24"/>
        </w:rPr>
      </w:pPr>
    </w:p>
    <w:p w:rsidR="001950A7" w:rsidRPr="00D61A9F" w:rsidRDefault="001950A7" w:rsidP="001950A7">
      <w:pPr>
        <w:pStyle w:val="NormalWeb"/>
        <w:spacing w:before="0" w:beforeAutospacing="0" w:after="0" w:afterAutospacing="0"/>
        <w:jc w:val="both"/>
        <w:rPr>
          <w:rFonts w:ascii="Arial Narrow" w:hAnsi="Arial Narrow"/>
          <w:sz w:val="24"/>
        </w:rPr>
      </w:pPr>
      <w:r w:rsidRPr="00D61A9F">
        <w:rPr>
          <w:rFonts w:ascii="Arial Narrow" w:hAnsi="Arial Narrow"/>
          <w:sz w:val="24"/>
        </w:rPr>
        <w:t xml:space="preserve">As partes acima qualificadas resolvem celebrar o presente Termo de Contrato, observado o que consta no Processo Administrativo Eletrônico nº </w:t>
      </w:r>
      <w:r w:rsidRPr="00D61A9F">
        <w:rPr>
          <w:rFonts w:ascii="Arial Narrow" w:hAnsi="Arial Narrow"/>
          <w:color w:val="000000"/>
          <w:sz w:val="24"/>
        </w:rPr>
        <w:t>----------</w:t>
      </w:r>
      <w:r w:rsidRPr="00D61A9F">
        <w:rPr>
          <w:rFonts w:ascii="Arial Narrow" w:eastAsia="Arial Unicode MS" w:hAnsi="Arial Narrow" w:cs="Arial Unicode MS"/>
          <w:sz w:val="24"/>
        </w:rPr>
        <w:t>-JFAC</w:t>
      </w:r>
      <w:r w:rsidR="00F34F56">
        <w:rPr>
          <w:rFonts w:ascii="Arial Narrow" w:eastAsia="Arial Unicode MS" w:hAnsi="Arial Narrow" w:cs="Arial Unicode MS"/>
          <w:sz w:val="24"/>
        </w:rPr>
        <w:t xml:space="preserve"> </w:t>
      </w:r>
      <w:r w:rsidRPr="00D61A9F">
        <w:rPr>
          <w:rFonts w:ascii="Arial Narrow" w:hAnsi="Arial Narrow"/>
          <w:sz w:val="24"/>
        </w:rPr>
        <w:t xml:space="preserve">e em observância às disposições da Lei nº </w:t>
      </w:r>
      <w:r w:rsidRPr="00D61A9F">
        <w:rPr>
          <w:rFonts w:ascii="Arial Narrow" w:hAnsi="Arial Narrow" w:cs="Arial"/>
          <w:bCs/>
          <w:sz w:val="24"/>
        </w:rPr>
        <w:t>14.133, de 1º de abril de 2021</w:t>
      </w:r>
      <w:r w:rsidRPr="00D61A9F">
        <w:rPr>
          <w:rFonts w:ascii="Arial Narrow" w:hAnsi="Arial Narrow"/>
          <w:sz w:val="24"/>
        </w:rPr>
        <w:t xml:space="preserve">, </w:t>
      </w:r>
      <w:r w:rsidRPr="00D61A9F">
        <w:rPr>
          <w:rFonts w:ascii="Arial Narrow" w:hAnsi="Arial Narrow" w:cs="Arial"/>
          <w:sz w:val="24"/>
        </w:rPr>
        <w:t xml:space="preserve">da Instrução Normativa SEGES/ME nº 75, de 2021, </w:t>
      </w:r>
      <w:r w:rsidRPr="00D61A9F">
        <w:rPr>
          <w:rFonts w:ascii="Arial Narrow" w:eastAsia="Arial" w:hAnsi="Arial Narrow" w:cs="Arial"/>
          <w:sz w:val="24"/>
        </w:rPr>
        <w:t xml:space="preserve">e demais legislação aplicável, e, ainda, </w:t>
      </w:r>
      <w:r w:rsidRPr="00D61A9F">
        <w:rPr>
          <w:rFonts w:ascii="Arial Narrow" w:hAnsi="Arial Narrow"/>
          <w:sz w:val="24"/>
        </w:rPr>
        <w:t>mediante as cláusulas e condições a seguir enunciadas:</w:t>
      </w:r>
    </w:p>
    <w:p w:rsidR="00F106C2" w:rsidRPr="00D61A9F" w:rsidRDefault="00F106C2" w:rsidP="00711F6E">
      <w:pPr>
        <w:pStyle w:val="Corpo"/>
        <w:tabs>
          <w:tab w:val="left" w:pos="1620"/>
        </w:tabs>
        <w:jc w:val="both"/>
        <w:rPr>
          <w:rFonts w:ascii="Arial Narrow" w:hAnsi="Arial Narrow" w:cs="Arial Narrow"/>
          <w:b/>
          <w:sz w:val="24"/>
          <w:szCs w:val="24"/>
        </w:rPr>
      </w:pPr>
    </w:p>
    <w:p w:rsidR="00F106C2" w:rsidRPr="00D61A9F" w:rsidRDefault="00F106C2" w:rsidP="00711F6E">
      <w:pPr>
        <w:pStyle w:val="Corpo"/>
        <w:tabs>
          <w:tab w:val="left" w:pos="1620"/>
        </w:tabs>
        <w:jc w:val="both"/>
        <w:rPr>
          <w:rFonts w:ascii="Arial Narrow" w:hAnsi="Arial Narrow"/>
          <w:sz w:val="24"/>
          <w:szCs w:val="24"/>
        </w:rPr>
      </w:pPr>
      <w:r w:rsidRPr="00D61A9F">
        <w:rPr>
          <w:rFonts w:ascii="Arial Narrow" w:hAnsi="Arial Narrow" w:cs="Arial Narrow"/>
          <w:b/>
          <w:sz w:val="24"/>
          <w:szCs w:val="24"/>
        </w:rPr>
        <w:t>CLÁUSULA PRIMEIRA - DO OBJETO</w:t>
      </w:r>
    </w:p>
    <w:p w:rsidR="00F106C2" w:rsidRPr="00D61A9F" w:rsidRDefault="00711F6E" w:rsidP="00B6664C">
      <w:pPr>
        <w:pStyle w:val="Corpo"/>
        <w:numPr>
          <w:ilvl w:val="1"/>
          <w:numId w:val="31"/>
        </w:numPr>
        <w:tabs>
          <w:tab w:val="left" w:pos="1620"/>
        </w:tabs>
        <w:jc w:val="both"/>
        <w:rPr>
          <w:rFonts w:ascii="Arial Narrow" w:hAnsi="Arial Narrow" w:cs="Arial Narrow"/>
          <w:sz w:val="24"/>
          <w:szCs w:val="24"/>
        </w:rPr>
      </w:pPr>
      <w:r w:rsidRPr="00D61A9F">
        <w:rPr>
          <w:rFonts w:ascii="Arial Narrow" w:hAnsi="Arial Narrow" w:cs="Arial Narrow"/>
          <w:sz w:val="24"/>
          <w:szCs w:val="24"/>
        </w:rPr>
        <w:t xml:space="preserve">- </w:t>
      </w:r>
      <w:r w:rsidR="00F106C2" w:rsidRPr="00D61A9F">
        <w:rPr>
          <w:rFonts w:ascii="Arial Narrow" w:hAnsi="Arial Narrow" w:cs="Arial Narrow"/>
          <w:sz w:val="24"/>
          <w:szCs w:val="24"/>
        </w:rPr>
        <w:t xml:space="preserve">O objeto do presente </w:t>
      </w:r>
      <w:r w:rsidR="007F3025" w:rsidRPr="00D61A9F">
        <w:rPr>
          <w:rFonts w:ascii="Arial Narrow" w:hAnsi="Arial Narrow" w:cs="Arial Narrow"/>
          <w:sz w:val="24"/>
          <w:szCs w:val="24"/>
        </w:rPr>
        <w:t xml:space="preserve">Instrumento </w:t>
      </w:r>
      <w:r w:rsidR="00F106C2" w:rsidRPr="00D61A9F">
        <w:rPr>
          <w:rFonts w:ascii="Arial Narrow" w:hAnsi="Arial Narrow" w:cs="Arial Narrow"/>
          <w:sz w:val="24"/>
          <w:szCs w:val="24"/>
        </w:rPr>
        <w:t>consiste na</w:t>
      </w:r>
      <w:r w:rsidR="00E81CCD">
        <w:rPr>
          <w:rFonts w:ascii="Arial Narrow" w:hAnsi="Arial Narrow" w:cs="Arial Narrow"/>
          <w:sz w:val="24"/>
          <w:szCs w:val="24"/>
        </w:rPr>
        <w:t xml:space="preserve"> </w:t>
      </w:r>
      <w:r w:rsidR="00280E45">
        <w:rPr>
          <w:rFonts w:ascii="Arial Narrow" w:hAnsi="Arial Narrow" w:cs="Arial Narrow"/>
          <w:sz w:val="24"/>
          <w:szCs w:val="24"/>
        </w:rPr>
        <w:t xml:space="preserve"> </w:t>
      </w:r>
      <w:r w:rsidR="00835D6D" w:rsidRPr="00D61A9F">
        <w:rPr>
          <w:rFonts w:ascii="Arial Narrow" w:hAnsi="Arial Narrow" w:cs="Arial"/>
          <w:b/>
          <w:iCs/>
          <w:color w:val="0000FF"/>
          <w:sz w:val="24"/>
          <w:szCs w:val="24"/>
        </w:rPr>
        <w:t xml:space="preserve">prestação </w:t>
      </w:r>
      <w:r w:rsidR="00E81CCD" w:rsidRPr="00E81CCD">
        <w:rPr>
          <w:rFonts w:ascii="Arial Narrow" w:hAnsi="Arial Narrow" w:cs="Arial"/>
          <w:b/>
          <w:iCs/>
          <w:color w:val="0000FF"/>
          <w:sz w:val="24"/>
          <w:szCs w:val="24"/>
        </w:rPr>
        <w:t>serviços técnicos especializados, sob o regime d</w:t>
      </w:r>
      <w:r w:rsidR="00E81CCD">
        <w:rPr>
          <w:rFonts w:ascii="Arial Narrow" w:hAnsi="Arial Narrow" w:cs="Arial"/>
          <w:b/>
          <w:iCs/>
          <w:color w:val="0000FF"/>
          <w:sz w:val="24"/>
          <w:szCs w:val="24"/>
        </w:rPr>
        <w:t xml:space="preserve">e empreitada por preço global </w:t>
      </w:r>
      <w:r w:rsidR="00E81CCD" w:rsidRPr="00E81CCD">
        <w:rPr>
          <w:rFonts w:ascii="Arial Narrow" w:hAnsi="Arial Narrow" w:cs="Arial"/>
          <w:b/>
          <w:iCs/>
          <w:color w:val="0000FF"/>
          <w:sz w:val="24"/>
          <w:szCs w:val="24"/>
        </w:rPr>
        <w:t>para a análise técnica e emissão dos termos de recebimento provisório e definitivo dos projetos relacionados ao Sistema de Climatização Central, abrangendo as áreas de Engenharia Mecânica e Elétrica; e, dos serviços de manutenção realizados na Subestação de Energia Elétrica e elevadores do edifício sede da Seção Judiciária do Acre</w:t>
      </w:r>
      <w:r w:rsidR="00C8458D" w:rsidRPr="00E81CCD">
        <w:rPr>
          <w:rFonts w:ascii="Arial Narrow" w:hAnsi="Arial Narrow" w:cs="Arial"/>
          <w:b/>
          <w:iCs/>
          <w:sz w:val="24"/>
          <w:szCs w:val="24"/>
        </w:rPr>
        <w:t>,</w:t>
      </w:r>
      <w:r w:rsidR="00280E45" w:rsidRPr="00E81CCD">
        <w:rPr>
          <w:rFonts w:ascii="Arial Narrow" w:hAnsi="Arial Narrow" w:cs="Arial"/>
          <w:b/>
          <w:iCs/>
          <w:sz w:val="24"/>
          <w:szCs w:val="24"/>
        </w:rPr>
        <w:t xml:space="preserve"> </w:t>
      </w:r>
      <w:r w:rsidR="00F106C2" w:rsidRPr="00E81CCD">
        <w:rPr>
          <w:rFonts w:ascii="Arial Narrow" w:hAnsi="Arial Narrow" w:cs="Arial"/>
          <w:iCs/>
          <w:sz w:val="24"/>
          <w:szCs w:val="24"/>
        </w:rPr>
        <w:t xml:space="preserve">nas condições </w:t>
      </w:r>
      <w:r w:rsidR="00E81CCD" w:rsidRPr="00E81CCD">
        <w:rPr>
          <w:rFonts w:ascii="Arial Narrow" w:hAnsi="Arial Narrow" w:cs="Arial"/>
          <w:iCs/>
          <w:sz w:val="24"/>
          <w:szCs w:val="24"/>
        </w:rPr>
        <w:t xml:space="preserve">e especificações </w:t>
      </w:r>
      <w:r w:rsidR="00F106C2" w:rsidRPr="00E81CCD">
        <w:rPr>
          <w:rFonts w:ascii="Arial Narrow" w:hAnsi="Arial Narrow" w:cs="Arial"/>
          <w:iCs/>
          <w:sz w:val="24"/>
          <w:szCs w:val="24"/>
        </w:rPr>
        <w:t>estabelecidas</w:t>
      </w:r>
      <w:r w:rsidR="00F106C2" w:rsidRPr="00E81CCD">
        <w:rPr>
          <w:rFonts w:ascii="Arial Narrow" w:hAnsi="Arial Narrow" w:cs="Arial Narrow"/>
          <w:sz w:val="24"/>
          <w:szCs w:val="24"/>
        </w:rPr>
        <w:t xml:space="preserve"> no</w:t>
      </w:r>
      <w:r w:rsidR="00F106C2" w:rsidRPr="00D61A9F">
        <w:rPr>
          <w:rFonts w:ascii="Arial Narrow" w:hAnsi="Arial Narrow" w:cs="Arial Narrow"/>
          <w:color w:val="000000"/>
          <w:sz w:val="24"/>
          <w:szCs w:val="24"/>
        </w:rPr>
        <w:t xml:space="preserve"> Termo de Referência</w:t>
      </w:r>
      <w:r w:rsidR="00E81CCD">
        <w:rPr>
          <w:rFonts w:ascii="Arial Narrow" w:hAnsi="Arial Narrow" w:cs="Arial Narrow"/>
          <w:color w:val="000000"/>
          <w:sz w:val="24"/>
          <w:szCs w:val="24"/>
        </w:rPr>
        <w:t xml:space="preserve"> </w:t>
      </w:r>
      <w:r w:rsidR="00E81CCD" w:rsidRPr="00E81CCD">
        <w:rPr>
          <w:rFonts w:ascii="Arial Narrow" w:hAnsi="Arial Narrow" w:cs="Arial Narrow"/>
          <w:color w:val="000000"/>
          <w:sz w:val="24"/>
          <w:szCs w:val="24"/>
        </w:rPr>
        <w:t>21748550</w:t>
      </w:r>
      <w:r w:rsidR="00E81CCD">
        <w:rPr>
          <w:rFonts w:ascii="Arial Narrow" w:hAnsi="Arial Narrow" w:cs="Arial Narrow"/>
          <w:color w:val="000000"/>
          <w:sz w:val="24"/>
          <w:szCs w:val="24"/>
        </w:rPr>
        <w:t xml:space="preserve"> </w:t>
      </w:r>
      <w:r w:rsidR="00F106C2" w:rsidRPr="00D61A9F">
        <w:rPr>
          <w:rFonts w:ascii="Arial Narrow" w:hAnsi="Arial Narrow" w:cs="Arial Narrow"/>
          <w:color w:val="000000"/>
          <w:sz w:val="24"/>
          <w:szCs w:val="24"/>
        </w:rPr>
        <w:t>,</w:t>
      </w:r>
      <w:r w:rsidR="00280E45">
        <w:rPr>
          <w:rFonts w:ascii="Arial Narrow" w:hAnsi="Arial Narrow" w:cs="Arial Narrow"/>
          <w:color w:val="000000"/>
          <w:sz w:val="24"/>
          <w:szCs w:val="24"/>
        </w:rPr>
        <w:t xml:space="preserve"> </w:t>
      </w:r>
      <w:r w:rsidR="00F106C2" w:rsidRPr="00D61A9F">
        <w:rPr>
          <w:rFonts w:ascii="Arial Narrow" w:hAnsi="Arial Narrow" w:cs="Arial Narrow"/>
          <w:sz w:val="24"/>
          <w:szCs w:val="24"/>
        </w:rPr>
        <w:t>parte integrante desse Contrato.</w:t>
      </w:r>
    </w:p>
    <w:p w:rsidR="001C1E32" w:rsidRPr="00D61A9F" w:rsidRDefault="001C1E32" w:rsidP="001C1E32">
      <w:pPr>
        <w:pStyle w:val="Corpo"/>
        <w:tabs>
          <w:tab w:val="left" w:pos="395"/>
        </w:tabs>
        <w:jc w:val="both"/>
        <w:rPr>
          <w:rFonts w:ascii="Arial Narrow" w:hAnsi="Arial Narrow" w:cs="Arial Narrow"/>
          <w:color w:val="000000"/>
          <w:sz w:val="24"/>
          <w:szCs w:val="24"/>
        </w:rPr>
      </w:pPr>
    </w:p>
    <w:p w:rsidR="00E81CCD" w:rsidRDefault="00E81CCD">
      <w:pPr>
        <w:rPr>
          <w:rFonts w:ascii="Arial Narrow" w:hAnsi="Arial Narrow" w:cs="Arial Narrow"/>
          <w:color w:val="000000"/>
          <w:sz w:val="24"/>
          <w:lang w:eastAsia="zh-CN"/>
        </w:rPr>
      </w:pPr>
      <w:r>
        <w:rPr>
          <w:rFonts w:ascii="Arial Narrow" w:hAnsi="Arial Narrow" w:cs="Arial Narrow"/>
          <w:color w:val="000000"/>
          <w:sz w:val="24"/>
        </w:rPr>
        <w:br w:type="page"/>
      </w:r>
    </w:p>
    <w:p w:rsidR="00204CA6" w:rsidRPr="00D61A9F" w:rsidRDefault="00F106C2" w:rsidP="001C1E32">
      <w:pPr>
        <w:pStyle w:val="Corpo"/>
        <w:tabs>
          <w:tab w:val="left" w:pos="395"/>
        </w:tabs>
        <w:jc w:val="both"/>
        <w:rPr>
          <w:rFonts w:ascii="Arial Narrow" w:hAnsi="Arial Narrow" w:cs="Arial Narrow"/>
          <w:color w:val="000000"/>
          <w:sz w:val="24"/>
          <w:szCs w:val="24"/>
        </w:rPr>
      </w:pPr>
      <w:r w:rsidRPr="00D61A9F">
        <w:rPr>
          <w:rFonts w:ascii="Arial Narrow" w:hAnsi="Arial Narrow" w:cs="Arial Narrow"/>
          <w:color w:val="000000"/>
          <w:sz w:val="24"/>
          <w:szCs w:val="24"/>
        </w:rPr>
        <w:lastRenderedPageBreak/>
        <w:t xml:space="preserve">1.2 - </w:t>
      </w:r>
      <w:r w:rsidR="00204CA6" w:rsidRPr="00D61A9F">
        <w:rPr>
          <w:rFonts w:ascii="Arial Narrow" w:hAnsi="Arial Narrow" w:cs="Arial Narrow"/>
          <w:color w:val="000000"/>
          <w:sz w:val="24"/>
          <w:szCs w:val="24"/>
        </w:rPr>
        <w:t>Vinculam esta contratação, independentemente de transcrição:</w:t>
      </w:r>
    </w:p>
    <w:p w:rsidR="00204CA6" w:rsidRPr="00D61A9F" w:rsidRDefault="00204CA6" w:rsidP="0090562E">
      <w:pPr>
        <w:pStyle w:val="Corpo"/>
        <w:tabs>
          <w:tab w:val="left" w:pos="395"/>
        </w:tabs>
        <w:ind w:left="567"/>
        <w:jc w:val="both"/>
        <w:rPr>
          <w:rFonts w:ascii="Arial Narrow" w:hAnsi="Arial Narrow" w:cs="Arial Narrow"/>
          <w:color w:val="000000"/>
          <w:sz w:val="24"/>
          <w:szCs w:val="24"/>
        </w:rPr>
      </w:pPr>
      <w:r w:rsidRPr="00D61A9F">
        <w:rPr>
          <w:rFonts w:ascii="Arial Narrow" w:hAnsi="Arial Narrow" w:cs="Arial Narrow"/>
          <w:color w:val="000000"/>
          <w:sz w:val="24"/>
          <w:szCs w:val="24"/>
        </w:rPr>
        <w:t>a) O Termo de Referência;</w:t>
      </w:r>
    </w:p>
    <w:p w:rsidR="00204CA6" w:rsidRPr="00D61A9F" w:rsidRDefault="00015B31" w:rsidP="0090562E">
      <w:pPr>
        <w:pStyle w:val="Corpo"/>
        <w:tabs>
          <w:tab w:val="left" w:pos="395"/>
        </w:tabs>
        <w:ind w:left="567"/>
        <w:jc w:val="both"/>
        <w:rPr>
          <w:rFonts w:ascii="Arial Narrow" w:hAnsi="Arial Narrow" w:cs="Arial Narrow"/>
          <w:color w:val="000000"/>
          <w:sz w:val="24"/>
          <w:szCs w:val="24"/>
        </w:rPr>
      </w:pPr>
      <w:r w:rsidRPr="00D61A9F">
        <w:rPr>
          <w:rFonts w:ascii="Arial Narrow" w:hAnsi="Arial Narrow" w:cs="Arial Narrow"/>
          <w:color w:val="000000"/>
          <w:sz w:val="24"/>
          <w:szCs w:val="24"/>
        </w:rPr>
        <w:t>b</w:t>
      </w:r>
      <w:r w:rsidR="00204CA6" w:rsidRPr="00D61A9F">
        <w:rPr>
          <w:rFonts w:ascii="Arial Narrow" w:hAnsi="Arial Narrow" w:cs="Arial Narrow"/>
          <w:color w:val="000000"/>
          <w:sz w:val="24"/>
          <w:szCs w:val="24"/>
        </w:rPr>
        <w:t>) A Proposta do contratado;</w:t>
      </w:r>
    </w:p>
    <w:p w:rsidR="00F106C2" w:rsidRPr="00D61A9F" w:rsidRDefault="00015B31" w:rsidP="0090562E">
      <w:pPr>
        <w:pStyle w:val="Corpo"/>
        <w:tabs>
          <w:tab w:val="left" w:pos="395"/>
        </w:tabs>
        <w:ind w:left="567"/>
        <w:jc w:val="both"/>
        <w:rPr>
          <w:rFonts w:ascii="Arial Narrow" w:hAnsi="Arial Narrow" w:cs="Arial Narrow"/>
          <w:color w:val="000000"/>
          <w:sz w:val="24"/>
          <w:szCs w:val="24"/>
        </w:rPr>
      </w:pPr>
      <w:r w:rsidRPr="00D61A9F">
        <w:rPr>
          <w:rFonts w:ascii="Arial Narrow" w:hAnsi="Arial Narrow" w:cs="Arial Narrow"/>
          <w:color w:val="000000"/>
          <w:sz w:val="24"/>
          <w:szCs w:val="24"/>
        </w:rPr>
        <w:t>c</w:t>
      </w:r>
      <w:r w:rsidR="00204CA6" w:rsidRPr="00D61A9F">
        <w:rPr>
          <w:rFonts w:ascii="Arial Narrow" w:hAnsi="Arial Narrow" w:cs="Arial Narrow"/>
          <w:color w:val="000000"/>
          <w:sz w:val="24"/>
          <w:szCs w:val="24"/>
        </w:rPr>
        <w:t>) Eventuais anexos dos documentos supracitados.</w:t>
      </w:r>
    </w:p>
    <w:p w:rsidR="00711F6E" w:rsidRPr="00D61A9F" w:rsidRDefault="00711F6E" w:rsidP="00B97741">
      <w:pPr>
        <w:pStyle w:val="NormalWeb"/>
        <w:spacing w:before="0" w:beforeAutospacing="0" w:after="0" w:afterAutospacing="0"/>
        <w:rPr>
          <w:rFonts w:ascii="Arial Narrow" w:hAnsi="Arial Narrow"/>
          <w:sz w:val="24"/>
        </w:rPr>
      </w:pPr>
    </w:p>
    <w:p w:rsidR="00204CA6" w:rsidRPr="00D61A9F" w:rsidRDefault="00F106C2" w:rsidP="00B97741">
      <w:pPr>
        <w:pStyle w:val="NormalWeb"/>
        <w:spacing w:before="0" w:beforeAutospacing="0" w:after="0" w:afterAutospacing="0"/>
        <w:rPr>
          <w:rFonts w:ascii="Arial Narrow" w:hAnsi="Arial Narrow"/>
          <w:b/>
          <w:bCs/>
          <w:sz w:val="24"/>
        </w:rPr>
      </w:pPr>
      <w:r w:rsidRPr="00D61A9F">
        <w:rPr>
          <w:rFonts w:ascii="Arial Narrow" w:hAnsi="Arial Narrow"/>
          <w:b/>
          <w:bCs/>
          <w:sz w:val="24"/>
        </w:rPr>
        <w:t xml:space="preserve">CLÁUSULA SEGUNDA </w:t>
      </w:r>
      <w:r w:rsidR="00D67324">
        <w:rPr>
          <w:rFonts w:ascii="Arial Narrow" w:hAnsi="Arial Narrow"/>
          <w:b/>
          <w:bCs/>
          <w:sz w:val="24"/>
        </w:rPr>
        <w:t>-</w:t>
      </w:r>
      <w:r w:rsidRPr="00D61A9F">
        <w:rPr>
          <w:rFonts w:ascii="Arial Narrow" w:hAnsi="Arial Narrow"/>
          <w:b/>
          <w:bCs/>
          <w:sz w:val="24"/>
        </w:rPr>
        <w:t xml:space="preserve"> DA VIGÊNCIA</w:t>
      </w:r>
    </w:p>
    <w:p w:rsidR="00204CA6" w:rsidRPr="00E81CCD" w:rsidRDefault="00204CA6" w:rsidP="00AE3020">
      <w:pPr>
        <w:pStyle w:val="NormalWeb"/>
        <w:spacing w:before="0" w:beforeAutospacing="0" w:after="0" w:afterAutospacing="0"/>
        <w:jc w:val="both"/>
        <w:rPr>
          <w:rFonts w:ascii="Arial Narrow" w:hAnsi="Arial Narrow"/>
          <w:b/>
          <w:bCs/>
          <w:sz w:val="24"/>
        </w:rPr>
      </w:pPr>
      <w:r w:rsidRPr="00D61A9F">
        <w:rPr>
          <w:rFonts w:ascii="Arial Narrow" w:hAnsi="Arial Narrow"/>
          <w:sz w:val="24"/>
        </w:rPr>
        <w:t xml:space="preserve">2.1 - </w:t>
      </w:r>
      <w:r w:rsidRPr="00773941">
        <w:rPr>
          <w:rFonts w:ascii="Arial Narrow" w:hAnsi="Arial Narrow"/>
          <w:color w:val="0000FF"/>
          <w:sz w:val="24"/>
        </w:rPr>
        <w:t xml:space="preserve">O prazo de vigência </w:t>
      </w:r>
      <w:r w:rsidR="00E81CCD">
        <w:rPr>
          <w:rFonts w:ascii="Arial Narrow" w:hAnsi="Arial Narrow"/>
          <w:color w:val="0000FF"/>
          <w:sz w:val="24"/>
        </w:rPr>
        <w:t xml:space="preserve">será </w:t>
      </w:r>
      <w:r w:rsidR="00F638A2">
        <w:rPr>
          <w:rFonts w:ascii="Arial Narrow" w:hAnsi="Arial Narrow"/>
          <w:color w:val="0000FF"/>
          <w:sz w:val="24"/>
        </w:rPr>
        <w:t xml:space="preserve">o previsto no </w:t>
      </w:r>
      <w:r w:rsidR="009D3DD6">
        <w:rPr>
          <w:rFonts w:ascii="Arial Narrow" w:hAnsi="Arial Narrow"/>
          <w:color w:val="0000FF"/>
          <w:sz w:val="24"/>
        </w:rPr>
        <w:t>subitem 1.2 do Termo de Referência</w:t>
      </w:r>
      <w:r w:rsidR="00E81CCD" w:rsidRPr="00E81CCD">
        <w:rPr>
          <w:rFonts w:ascii="Arial Narrow" w:hAnsi="Arial Narrow"/>
          <w:b/>
          <w:color w:val="0000FF"/>
          <w:sz w:val="24"/>
        </w:rPr>
        <w:t>.</w:t>
      </w:r>
    </w:p>
    <w:p w:rsidR="00140551" w:rsidRPr="00D61A9F" w:rsidRDefault="00140551" w:rsidP="00576F2D">
      <w:pPr>
        <w:pStyle w:val="NormalWeb"/>
        <w:spacing w:before="0" w:beforeAutospacing="0" w:after="0" w:afterAutospacing="0"/>
        <w:jc w:val="both"/>
        <w:rPr>
          <w:rFonts w:ascii="Arial Narrow" w:hAnsi="Arial Narrow"/>
          <w:b/>
          <w:bCs/>
          <w:sz w:val="24"/>
        </w:rPr>
      </w:pPr>
    </w:p>
    <w:p w:rsidR="00711F6E" w:rsidRPr="00D61A9F" w:rsidRDefault="00204CA6" w:rsidP="00576F2D">
      <w:pPr>
        <w:pStyle w:val="NormalWeb"/>
        <w:spacing w:before="0" w:beforeAutospacing="0" w:after="0" w:afterAutospacing="0"/>
        <w:jc w:val="both"/>
        <w:rPr>
          <w:rFonts w:ascii="Arial Narrow" w:hAnsi="Arial Narrow"/>
          <w:sz w:val="24"/>
        </w:rPr>
      </w:pPr>
      <w:r w:rsidRPr="00D61A9F">
        <w:rPr>
          <w:rFonts w:ascii="Arial Narrow" w:hAnsi="Arial Narrow"/>
          <w:b/>
          <w:bCs/>
          <w:sz w:val="24"/>
        </w:rPr>
        <w:t xml:space="preserve">CLÁUSULA TERCEIRA </w:t>
      </w:r>
      <w:r w:rsidR="00D67324">
        <w:rPr>
          <w:rFonts w:ascii="Arial Narrow" w:hAnsi="Arial Narrow"/>
          <w:b/>
          <w:bCs/>
          <w:sz w:val="24"/>
        </w:rPr>
        <w:t>-</w:t>
      </w:r>
      <w:r w:rsidRPr="00D61A9F">
        <w:rPr>
          <w:rFonts w:ascii="Arial Narrow" w:hAnsi="Arial Narrow"/>
          <w:b/>
          <w:bCs/>
          <w:sz w:val="24"/>
        </w:rPr>
        <w:t xml:space="preserve"> MODELOS DE EXECUÇÃO E GESTÃO CONTRATUAIS</w:t>
      </w:r>
    </w:p>
    <w:p w:rsidR="00204CA6" w:rsidRPr="00D61A9F" w:rsidRDefault="00711F6E" w:rsidP="00576F2D">
      <w:pPr>
        <w:pStyle w:val="NormalWeb"/>
        <w:spacing w:before="0" w:beforeAutospacing="0" w:after="0" w:afterAutospacing="0"/>
        <w:jc w:val="both"/>
        <w:rPr>
          <w:rFonts w:ascii="Arial Narrow" w:hAnsi="Arial Narrow"/>
          <w:sz w:val="24"/>
        </w:rPr>
      </w:pPr>
      <w:r w:rsidRPr="00D61A9F">
        <w:rPr>
          <w:rFonts w:ascii="Arial Narrow" w:hAnsi="Arial Narrow"/>
          <w:sz w:val="24"/>
        </w:rPr>
        <w:t xml:space="preserve">3.1 - </w:t>
      </w:r>
      <w:r w:rsidR="00204CA6" w:rsidRPr="00D61A9F">
        <w:rPr>
          <w:rFonts w:ascii="Arial Narrow" w:hAnsi="Arial Narrow"/>
          <w:sz w:val="24"/>
        </w:rPr>
        <w:t>O regime de execução contratual, os modelos de gestão e de execução, assim como os prazos e condições de conclusão, entrega, observação e recebimento do objeto constam no Termo de Referência, anexo a este Contrato.</w:t>
      </w:r>
    </w:p>
    <w:p w:rsidR="00711F6E" w:rsidRPr="00D61A9F" w:rsidRDefault="00711F6E" w:rsidP="00576F2D">
      <w:pPr>
        <w:pStyle w:val="NormalWeb"/>
        <w:spacing w:before="0" w:beforeAutospacing="0" w:after="0" w:afterAutospacing="0"/>
        <w:jc w:val="both"/>
        <w:rPr>
          <w:rFonts w:ascii="Arial Narrow" w:hAnsi="Arial Narrow"/>
          <w:color w:val="000000"/>
          <w:sz w:val="24"/>
        </w:rPr>
      </w:pPr>
    </w:p>
    <w:p w:rsidR="00204CA6" w:rsidRPr="00D61A9F" w:rsidRDefault="00204CA6" w:rsidP="00576F2D">
      <w:pPr>
        <w:pStyle w:val="NormalWeb"/>
        <w:spacing w:before="0" w:beforeAutospacing="0" w:after="0" w:afterAutospacing="0"/>
        <w:jc w:val="both"/>
        <w:rPr>
          <w:rFonts w:ascii="Arial Narrow" w:hAnsi="Arial Narrow" w:cs="Arial"/>
          <w:b/>
          <w:bCs/>
          <w:color w:val="FFFFFF"/>
          <w:sz w:val="24"/>
        </w:rPr>
      </w:pPr>
      <w:r w:rsidRPr="00D61A9F">
        <w:rPr>
          <w:rFonts w:ascii="Arial Narrow" w:hAnsi="Arial Narrow"/>
          <w:b/>
          <w:bCs/>
          <w:sz w:val="24"/>
        </w:rPr>
        <w:t xml:space="preserve">CLÁUSULA QUARTA </w:t>
      </w:r>
      <w:r w:rsidR="00D67324">
        <w:rPr>
          <w:rFonts w:ascii="Arial Narrow" w:hAnsi="Arial Narrow"/>
          <w:b/>
          <w:bCs/>
          <w:sz w:val="24"/>
        </w:rPr>
        <w:t>-</w:t>
      </w:r>
      <w:r w:rsidRPr="00D61A9F">
        <w:rPr>
          <w:rFonts w:ascii="Arial Narrow" w:hAnsi="Arial Narrow"/>
          <w:b/>
          <w:bCs/>
          <w:sz w:val="24"/>
        </w:rPr>
        <w:t xml:space="preserve"> SUBCONTRATAÇÃO </w:t>
      </w:r>
    </w:p>
    <w:p w:rsidR="00204CA6" w:rsidRPr="00D61A9F" w:rsidRDefault="00711F6E" w:rsidP="00576F2D">
      <w:pPr>
        <w:pStyle w:val="NormalWeb"/>
        <w:spacing w:before="0" w:beforeAutospacing="0" w:after="0" w:afterAutospacing="0"/>
        <w:jc w:val="both"/>
        <w:rPr>
          <w:rFonts w:ascii="Arial Narrow" w:hAnsi="Arial Narrow"/>
          <w:sz w:val="24"/>
        </w:rPr>
      </w:pPr>
      <w:r w:rsidRPr="00D61A9F">
        <w:rPr>
          <w:rFonts w:ascii="Arial Narrow" w:hAnsi="Arial Narrow"/>
          <w:sz w:val="24"/>
        </w:rPr>
        <w:t xml:space="preserve">4.1 - </w:t>
      </w:r>
      <w:r w:rsidR="00204CA6" w:rsidRPr="00D61A9F">
        <w:rPr>
          <w:rFonts w:ascii="Arial Narrow" w:hAnsi="Arial Narrow"/>
          <w:sz w:val="24"/>
        </w:rPr>
        <w:t>Não será admitida a subc</w:t>
      </w:r>
      <w:r w:rsidR="00E81CCD">
        <w:rPr>
          <w:rFonts w:ascii="Arial Narrow" w:hAnsi="Arial Narrow"/>
          <w:sz w:val="24"/>
        </w:rPr>
        <w:t xml:space="preserve">ontratação do objeto contratual, com exceção do previsto no </w:t>
      </w:r>
      <w:r w:rsidR="007B37A7">
        <w:rPr>
          <w:rFonts w:ascii="Arial Narrow" w:hAnsi="Arial Narrow"/>
          <w:sz w:val="24"/>
        </w:rPr>
        <w:t xml:space="preserve">subitem 10.25.2 </w:t>
      </w:r>
      <w:r w:rsidR="00E81CCD">
        <w:rPr>
          <w:rFonts w:ascii="Arial Narrow" w:hAnsi="Arial Narrow"/>
          <w:sz w:val="24"/>
        </w:rPr>
        <w:t>do</w:t>
      </w:r>
      <w:r w:rsidR="00C462FE">
        <w:rPr>
          <w:rFonts w:ascii="Arial Narrow" w:hAnsi="Arial Narrow"/>
          <w:sz w:val="24"/>
        </w:rPr>
        <w:t xml:space="preserve"> Termo de Referência </w:t>
      </w:r>
      <w:r w:rsidR="00E81CCD">
        <w:rPr>
          <w:rFonts w:ascii="Arial Narrow" w:hAnsi="Arial Narrow"/>
          <w:sz w:val="24"/>
        </w:rPr>
        <w:t xml:space="preserve"> </w:t>
      </w:r>
      <w:r w:rsidR="00E81CCD" w:rsidRPr="00E81CCD">
        <w:rPr>
          <w:rFonts w:ascii="Arial Narrow" w:hAnsi="Arial Narrow"/>
          <w:sz w:val="24"/>
        </w:rPr>
        <w:t>21748550</w:t>
      </w:r>
      <w:r w:rsidR="00C462FE">
        <w:rPr>
          <w:rFonts w:ascii="Arial Narrow" w:hAnsi="Arial Narrow"/>
          <w:sz w:val="24"/>
        </w:rPr>
        <w:t>.</w:t>
      </w:r>
    </w:p>
    <w:p w:rsidR="00204CA6" w:rsidRPr="00D61A9F" w:rsidRDefault="00204CA6" w:rsidP="00576F2D">
      <w:pPr>
        <w:pStyle w:val="NormalWeb"/>
        <w:spacing w:before="0" w:beforeAutospacing="0" w:after="0" w:afterAutospacing="0"/>
        <w:jc w:val="both"/>
        <w:rPr>
          <w:rFonts w:ascii="Arial Narrow" w:eastAsia="Arial Narrow" w:hAnsi="Arial Narrow" w:cs="Arial Narrow"/>
          <w:sz w:val="24"/>
          <w:lang w:eastAsia="en-US"/>
        </w:rPr>
      </w:pPr>
    </w:p>
    <w:p w:rsidR="00F106C2" w:rsidRPr="00D61A9F" w:rsidRDefault="00F106C2" w:rsidP="00576F2D">
      <w:pPr>
        <w:pStyle w:val="NormalWeb"/>
        <w:spacing w:before="0" w:beforeAutospacing="0" w:after="0" w:afterAutospacing="0"/>
        <w:jc w:val="both"/>
        <w:rPr>
          <w:rFonts w:ascii="Arial Narrow" w:hAnsi="Arial Narrow"/>
          <w:b/>
          <w:bCs/>
          <w:sz w:val="24"/>
        </w:rPr>
      </w:pPr>
      <w:r w:rsidRPr="00D61A9F">
        <w:rPr>
          <w:rFonts w:ascii="Arial Narrow" w:hAnsi="Arial Narrow" w:cs="Arial Narrow"/>
          <w:b/>
          <w:bCs/>
          <w:sz w:val="24"/>
        </w:rPr>
        <w:t xml:space="preserve">CLÁUSULA </w:t>
      </w:r>
      <w:r w:rsidR="00204CA6" w:rsidRPr="00D61A9F">
        <w:rPr>
          <w:rFonts w:ascii="Arial Narrow" w:hAnsi="Arial Narrow" w:cs="Arial Narrow"/>
          <w:b/>
          <w:bCs/>
          <w:sz w:val="24"/>
        </w:rPr>
        <w:t>QUINTA</w:t>
      </w:r>
      <w:r w:rsidR="00D67324">
        <w:rPr>
          <w:rFonts w:ascii="Arial Narrow" w:hAnsi="Arial Narrow" w:cs="Arial Narrow"/>
          <w:b/>
          <w:bCs/>
          <w:sz w:val="24"/>
        </w:rPr>
        <w:t>-</w:t>
      </w:r>
      <w:r w:rsidRPr="00D61A9F">
        <w:rPr>
          <w:rFonts w:ascii="Arial Narrow" w:hAnsi="Arial Narrow" w:cs="Arial Narrow"/>
          <w:b/>
          <w:bCs/>
          <w:sz w:val="24"/>
        </w:rPr>
        <w:t xml:space="preserve"> DO PREÇO</w:t>
      </w:r>
    </w:p>
    <w:p w:rsidR="00F106C2" w:rsidRPr="00D61A9F" w:rsidRDefault="00711F6E" w:rsidP="00576F2D">
      <w:pPr>
        <w:pStyle w:val="NormalWeb"/>
        <w:spacing w:before="0" w:beforeAutospacing="0" w:after="0" w:afterAutospacing="0"/>
        <w:jc w:val="both"/>
        <w:rPr>
          <w:rFonts w:ascii="Arial Narrow" w:hAnsi="Arial Narrow" w:cs="Arial Narrow"/>
          <w:b/>
          <w:color w:val="000000"/>
          <w:sz w:val="24"/>
        </w:rPr>
      </w:pPr>
      <w:r w:rsidRPr="00D61A9F">
        <w:rPr>
          <w:rFonts w:ascii="Arial Narrow" w:hAnsi="Arial Narrow" w:cs="Arial Narrow"/>
          <w:color w:val="000000"/>
          <w:sz w:val="24"/>
        </w:rPr>
        <w:t>5</w:t>
      </w:r>
      <w:r w:rsidR="00F106C2" w:rsidRPr="00D61A9F">
        <w:rPr>
          <w:rFonts w:ascii="Arial Narrow" w:hAnsi="Arial Narrow" w:cs="Arial Narrow"/>
          <w:color w:val="000000"/>
          <w:sz w:val="24"/>
        </w:rPr>
        <w:t xml:space="preserve">.1 - O valor </w:t>
      </w:r>
      <w:r w:rsidR="00AE3020" w:rsidRPr="00D61A9F">
        <w:rPr>
          <w:rFonts w:ascii="Arial Narrow" w:hAnsi="Arial Narrow" w:cs="Arial Narrow"/>
          <w:color w:val="000000"/>
          <w:sz w:val="24"/>
        </w:rPr>
        <w:t xml:space="preserve">total da </w:t>
      </w:r>
      <w:r w:rsidR="00F106C2" w:rsidRPr="00D61A9F">
        <w:rPr>
          <w:rFonts w:ascii="Arial Narrow" w:hAnsi="Arial Narrow" w:cs="Arial Narrow"/>
          <w:color w:val="000000"/>
          <w:sz w:val="24"/>
        </w:rPr>
        <w:t xml:space="preserve">contratação é de </w:t>
      </w:r>
      <w:r w:rsidR="00F106C2" w:rsidRPr="00D61A9F">
        <w:rPr>
          <w:rFonts w:ascii="Arial Narrow" w:hAnsi="Arial Narrow" w:cs="Arial Narrow"/>
          <w:b/>
          <w:color w:val="000000"/>
          <w:sz w:val="24"/>
        </w:rPr>
        <w:t xml:space="preserve">R$ </w:t>
      </w:r>
      <w:r w:rsidR="00740774" w:rsidRPr="00D61A9F">
        <w:rPr>
          <w:rFonts w:ascii="Arial Narrow" w:hAnsi="Arial Narrow" w:cs="Arial Narrow"/>
          <w:b/>
          <w:color w:val="000000"/>
          <w:sz w:val="24"/>
        </w:rPr>
        <w:t>-------</w:t>
      </w:r>
      <w:r w:rsidR="00F106C2" w:rsidRPr="00D61A9F">
        <w:rPr>
          <w:rFonts w:ascii="Arial Narrow" w:hAnsi="Arial Narrow" w:cs="Arial Narrow"/>
          <w:b/>
          <w:color w:val="000000"/>
          <w:sz w:val="24"/>
        </w:rPr>
        <w:t xml:space="preserve"> (</w:t>
      </w:r>
      <w:r w:rsidR="00740774" w:rsidRPr="00D61A9F">
        <w:rPr>
          <w:rFonts w:ascii="Arial Narrow" w:hAnsi="Arial Narrow" w:cs="Arial Narrow"/>
          <w:b/>
          <w:color w:val="000000"/>
          <w:sz w:val="24"/>
        </w:rPr>
        <w:t>-----------</w:t>
      </w:r>
      <w:r w:rsidR="00F106C2" w:rsidRPr="00D61A9F">
        <w:rPr>
          <w:rFonts w:ascii="Arial Narrow" w:hAnsi="Arial Narrow" w:cs="Arial Narrow"/>
          <w:b/>
          <w:color w:val="000000"/>
          <w:sz w:val="24"/>
        </w:rPr>
        <w:t>).</w:t>
      </w:r>
    </w:p>
    <w:p w:rsidR="00F106C2" w:rsidRPr="00D61A9F" w:rsidRDefault="00711F6E" w:rsidP="00576F2D">
      <w:pPr>
        <w:pStyle w:val="NormalWeb"/>
        <w:spacing w:before="0" w:beforeAutospacing="0" w:after="0" w:afterAutospacing="0"/>
        <w:jc w:val="both"/>
        <w:rPr>
          <w:rFonts w:ascii="Arial Narrow" w:hAnsi="Arial Narrow"/>
          <w:sz w:val="24"/>
        </w:rPr>
      </w:pPr>
      <w:r w:rsidRPr="00D61A9F">
        <w:rPr>
          <w:rFonts w:ascii="Arial Narrow" w:eastAsia="Arial Narrow" w:hAnsi="Arial Narrow" w:cs="Arial Narrow"/>
          <w:sz w:val="24"/>
        </w:rPr>
        <w:t>5</w:t>
      </w:r>
      <w:r w:rsidR="00F106C2" w:rsidRPr="00D61A9F">
        <w:rPr>
          <w:rFonts w:ascii="Arial Narrow" w:eastAsia="Arial Narrow" w:hAnsi="Arial Narrow" w:cs="Arial Narrow"/>
          <w:sz w:val="24"/>
        </w:rPr>
        <w:t xml:space="preserve">.2 - </w:t>
      </w:r>
      <w:r w:rsidR="00F106C2" w:rsidRPr="00D61A9F">
        <w:rPr>
          <w:rFonts w:ascii="Arial Narrow" w:hAnsi="Arial Narrow" w:cs="Arial Narrow"/>
          <w:sz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711F6E" w:rsidRPr="00D61A9F" w:rsidRDefault="00711F6E" w:rsidP="00576F2D">
      <w:pPr>
        <w:pStyle w:val="NormalWeb"/>
        <w:spacing w:before="0" w:beforeAutospacing="0" w:after="0" w:afterAutospacing="0"/>
        <w:jc w:val="both"/>
        <w:rPr>
          <w:rFonts w:ascii="Arial Narrow" w:hAnsi="Arial Narrow" w:cs="Tahoma"/>
          <w:sz w:val="24"/>
        </w:rPr>
      </w:pPr>
    </w:p>
    <w:p w:rsidR="00204CA6" w:rsidRPr="00D61A9F" w:rsidRDefault="00204CA6" w:rsidP="00576F2D">
      <w:pPr>
        <w:pStyle w:val="NormalWeb"/>
        <w:spacing w:before="0" w:beforeAutospacing="0" w:after="0" w:afterAutospacing="0"/>
        <w:jc w:val="both"/>
        <w:rPr>
          <w:rFonts w:ascii="Arial Narrow" w:hAnsi="Arial Narrow" w:cs="Arial"/>
          <w:b/>
          <w:bCs/>
          <w:color w:val="FFFFFF"/>
          <w:sz w:val="24"/>
        </w:rPr>
      </w:pPr>
      <w:r w:rsidRPr="00D61A9F">
        <w:rPr>
          <w:rFonts w:ascii="Arial Narrow" w:hAnsi="Arial Narrow"/>
          <w:b/>
          <w:bCs/>
          <w:sz w:val="24"/>
        </w:rPr>
        <w:t>CLÁUSULA SEXTA - PAGAMENTO</w:t>
      </w:r>
    </w:p>
    <w:p w:rsidR="005C035C" w:rsidRPr="00D61A9F" w:rsidRDefault="0090562E" w:rsidP="005C035C">
      <w:pPr>
        <w:pStyle w:val="NormalWeb"/>
        <w:spacing w:before="0" w:beforeAutospacing="0" w:after="0" w:afterAutospacing="0"/>
        <w:jc w:val="both"/>
        <w:rPr>
          <w:rFonts w:ascii="Arial Narrow" w:hAnsi="Arial Narrow"/>
          <w:sz w:val="24"/>
        </w:rPr>
      </w:pPr>
      <w:r w:rsidRPr="00D61A9F">
        <w:rPr>
          <w:rFonts w:ascii="Arial Narrow" w:hAnsi="Arial Narrow"/>
          <w:sz w:val="24"/>
        </w:rPr>
        <w:t xml:space="preserve">6.1 </w:t>
      </w:r>
      <w:r w:rsidR="00711F6E" w:rsidRPr="00D61A9F">
        <w:rPr>
          <w:rFonts w:ascii="Arial Narrow" w:hAnsi="Arial Narrow"/>
          <w:sz w:val="24"/>
        </w:rPr>
        <w:t xml:space="preserve">- </w:t>
      </w:r>
      <w:r w:rsidR="00AE3020" w:rsidRPr="00D61A9F">
        <w:rPr>
          <w:rFonts w:ascii="Arial Narrow" w:hAnsi="Arial Narrow"/>
          <w:sz w:val="24"/>
        </w:rPr>
        <w:t xml:space="preserve">O prazo para pagamento ao contratado e demais condições a ele referentes encontram-se definidos </w:t>
      </w:r>
      <w:r w:rsidR="005C035C" w:rsidRPr="00D61A9F">
        <w:rPr>
          <w:rFonts w:ascii="Arial Narrow" w:hAnsi="Arial Narrow"/>
          <w:sz w:val="24"/>
        </w:rPr>
        <w:t xml:space="preserve">no </w:t>
      </w:r>
      <w:r w:rsidR="00C462FE">
        <w:rPr>
          <w:rFonts w:ascii="Arial Narrow" w:hAnsi="Arial Narrow"/>
          <w:sz w:val="24"/>
        </w:rPr>
        <w:t xml:space="preserve">item </w:t>
      </w:r>
      <w:r w:rsidR="00DA130D">
        <w:rPr>
          <w:rFonts w:ascii="Arial Narrow" w:hAnsi="Arial Narrow"/>
          <w:sz w:val="24"/>
        </w:rPr>
        <w:t>7</w:t>
      </w:r>
      <w:r w:rsidR="005C035C" w:rsidRPr="00D61A9F">
        <w:rPr>
          <w:rFonts w:ascii="Arial Narrow" w:hAnsi="Arial Narrow"/>
          <w:sz w:val="24"/>
        </w:rPr>
        <w:t xml:space="preserve">: </w:t>
      </w:r>
      <w:r w:rsidR="005C035C" w:rsidRPr="00D61A9F">
        <w:rPr>
          <w:rFonts w:ascii="Arial Narrow" w:hAnsi="Arial Narrow"/>
          <w:i/>
          <w:iCs/>
          <w:sz w:val="24"/>
        </w:rPr>
        <w:t>“CRITÉRIOS DE MEDIÇÃO E</w:t>
      </w:r>
      <w:r w:rsidR="00C462FE">
        <w:rPr>
          <w:rFonts w:ascii="Arial Narrow" w:hAnsi="Arial Narrow"/>
          <w:i/>
          <w:iCs/>
          <w:sz w:val="24"/>
        </w:rPr>
        <w:t xml:space="preserve"> DE</w:t>
      </w:r>
      <w:r w:rsidR="005C035C" w:rsidRPr="00D61A9F">
        <w:rPr>
          <w:rFonts w:ascii="Arial Narrow" w:hAnsi="Arial Narrow"/>
          <w:i/>
          <w:iCs/>
          <w:sz w:val="24"/>
        </w:rPr>
        <w:t xml:space="preserve"> PAGAMENTO” </w:t>
      </w:r>
      <w:r w:rsidR="005C035C" w:rsidRPr="00D61A9F">
        <w:rPr>
          <w:rFonts w:ascii="Arial Narrow" w:hAnsi="Arial Narrow"/>
          <w:sz w:val="24"/>
        </w:rPr>
        <w:t>do Termo de Referência, anexo a este Contrato.</w:t>
      </w:r>
    </w:p>
    <w:p w:rsidR="001317D2" w:rsidRPr="00D61A9F" w:rsidRDefault="001317D2" w:rsidP="00576F2D">
      <w:pPr>
        <w:pStyle w:val="NormalWeb"/>
        <w:spacing w:before="0" w:beforeAutospacing="0" w:after="0" w:afterAutospacing="0"/>
        <w:jc w:val="both"/>
        <w:rPr>
          <w:rFonts w:ascii="Arial Narrow" w:hAnsi="Arial Narrow"/>
          <w:sz w:val="24"/>
        </w:rPr>
      </w:pPr>
    </w:p>
    <w:p w:rsidR="00204CA6" w:rsidRPr="00D61A9F" w:rsidRDefault="00204CA6" w:rsidP="00576F2D">
      <w:pPr>
        <w:jc w:val="both"/>
        <w:rPr>
          <w:rFonts w:ascii="Arial Narrow" w:hAnsi="Arial Narrow"/>
          <w:b/>
          <w:bCs/>
          <w:sz w:val="24"/>
          <w:lang w:eastAsia="zh-CN"/>
        </w:rPr>
      </w:pPr>
      <w:r w:rsidRPr="00D61A9F">
        <w:rPr>
          <w:rFonts w:ascii="Arial Narrow" w:hAnsi="Arial Narrow"/>
          <w:b/>
          <w:bCs/>
          <w:sz w:val="24"/>
          <w:lang w:eastAsia="zh-CN"/>
        </w:rPr>
        <w:t xml:space="preserve">CLÁUSULA SÉTIMA - </w:t>
      </w:r>
      <w:r w:rsidR="00F6675E" w:rsidRPr="00D61A9F">
        <w:rPr>
          <w:rFonts w:ascii="Arial Narrow" w:hAnsi="Arial Narrow"/>
          <w:b/>
          <w:bCs/>
          <w:sz w:val="24"/>
          <w:lang w:eastAsia="zh-CN"/>
        </w:rPr>
        <w:t>REAJUSTE DOS PREÇOS CONTRATADOS</w:t>
      </w:r>
    </w:p>
    <w:p w:rsidR="00F6675E" w:rsidRPr="00D61A9F" w:rsidRDefault="00F6675E" w:rsidP="00F6675E">
      <w:pPr>
        <w:jc w:val="both"/>
        <w:rPr>
          <w:rFonts w:ascii="Arial Narrow" w:hAnsi="Arial Narrow"/>
          <w:sz w:val="24"/>
          <w:lang w:eastAsia="zh-CN"/>
        </w:rPr>
      </w:pPr>
      <w:r w:rsidRPr="00D61A9F">
        <w:rPr>
          <w:rFonts w:ascii="Arial Narrow" w:hAnsi="Arial Narrow"/>
          <w:sz w:val="24"/>
          <w:lang w:eastAsia="zh-CN"/>
        </w:rPr>
        <w:t>7.1 - Os preços inicialmente contratados são fixos e irreajustáveis no prazo de um ano, contado da data do orçamento estimado, em --/--/2024.</w:t>
      </w:r>
    </w:p>
    <w:p w:rsidR="00F6675E" w:rsidRPr="00D61A9F" w:rsidRDefault="00F6675E" w:rsidP="00F6675E">
      <w:pPr>
        <w:jc w:val="both"/>
        <w:rPr>
          <w:rFonts w:ascii="Arial Narrow" w:hAnsi="Arial Narrow"/>
          <w:sz w:val="24"/>
          <w:lang w:eastAsia="zh-CN"/>
        </w:rPr>
      </w:pPr>
      <w:r w:rsidRPr="00D61A9F">
        <w:rPr>
          <w:rFonts w:ascii="Arial Narrow" w:hAnsi="Arial Narrow"/>
          <w:sz w:val="24"/>
          <w:lang w:eastAsia="zh-CN"/>
        </w:rPr>
        <w:t>7.2 - Após o interregno de 1 (um) ano, os preços iniciais poderão ser reajustados, para mais ou menos, de acordo com a variação do IPCA - Índice Nacional de Preços ao Consumidor Amplo, aferido pelo IBGE, ou pelo índice que venha a substituí-lo, nos termos fixados no art. 92, § 3º, da Lei 14.133/2021.</w:t>
      </w:r>
    </w:p>
    <w:p w:rsidR="00F6675E" w:rsidRPr="00D61A9F" w:rsidRDefault="00F6675E" w:rsidP="00F6675E">
      <w:pPr>
        <w:jc w:val="both"/>
        <w:rPr>
          <w:rFonts w:ascii="Arial Narrow" w:hAnsi="Arial Narrow"/>
          <w:sz w:val="24"/>
          <w:lang w:eastAsia="zh-CN"/>
        </w:rPr>
      </w:pPr>
      <w:r w:rsidRPr="00D61A9F">
        <w:rPr>
          <w:rFonts w:ascii="Arial Narrow" w:hAnsi="Arial Narrow"/>
          <w:sz w:val="24"/>
          <w:lang w:eastAsia="zh-CN"/>
        </w:rPr>
        <w:t>7.3 - Nos reajustes subsequentes ao primeiro, o interregno mínimo de 1 (um) ano será contado a partir dos efeitos financeiros do último reajuste.</w:t>
      </w:r>
    </w:p>
    <w:p w:rsidR="00F6675E" w:rsidRPr="00D61A9F" w:rsidRDefault="00F6675E" w:rsidP="00F6675E">
      <w:pPr>
        <w:jc w:val="both"/>
        <w:rPr>
          <w:rFonts w:ascii="Arial Narrow" w:hAnsi="Arial Narrow"/>
          <w:sz w:val="24"/>
          <w:lang w:eastAsia="zh-CN"/>
        </w:rPr>
      </w:pPr>
      <w:r w:rsidRPr="00D61A9F">
        <w:rPr>
          <w:rFonts w:ascii="Arial Narrow" w:hAnsi="Arial Narrow"/>
          <w:sz w:val="24"/>
          <w:lang w:eastAsia="zh-CN"/>
        </w:rPr>
        <w:t>7.4 - Na ausência de previsão legal quanto ao índice substituto, as partes elegerão novo índice oficial, para reajustamento do preço do valor remanescente, por meio de termo aditivo.</w:t>
      </w:r>
    </w:p>
    <w:p w:rsidR="00F6675E" w:rsidRPr="00D61A9F" w:rsidRDefault="00F6675E" w:rsidP="00F6675E">
      <w:pPr>
        <w:jc w:val="both"/>
        <w:rPr>
          <w:rFonts w:ascii="Arial Narrow" w:hAnsi="Arial Narrow"/>
          <w:sz w:val="24"/>
          <w:lang w:eastAsia="zh-CN"/>
        </w:rPr>
      </w:pPr>
      <w:r w:rsidRPr="00D61A9F">
        <w:rPr>
          <w:rFonts w:ascii="Arial Narrow" w:hAnsi="Arial Narrow"/>
          <w:sz w:val="24"/>
          <w:lang w:eastAsia="zh-CN"/>
        </w:rPr>
        <w:t>7.5 - O direito ao reajuste contratual poderá ser denegado totalmente, ou negociado, por acordo entre as partes, sendo devidamente registrado no respectivo apostilamento contratual.</w:t>
      </w:r>
    </w:p>
    <w:p w:rsidR="00F6675E" w:rsidRPr="00D61A9F" w:rsidRDefault="00F6675E" w:rsidP="009D3DD6">
      <w:pPr>
        <w:rPr>
          <w:rFonts w:ascii="Arial Narrow" w:hAnsi="Arial Narrow"/>
          <w:sz w:val="24"/>
        </w:rPr>
      </w:pPr>
      <w:r w:rsidRPr="00D61A9F">
        <w:rPr>
          <w:rFonts w:ascii="Arial Narrow" w:hAnsi="Arial Narrow"/>
          <w:sz w:val="24"/>
          <w:lang w:eastAsia="zh-CN"/>
        </w:rPr>
        <w:t>7.6 - O reajuste será realizado por apostilamento.</w:t>
      </w:r>
    </w:p>
    <w:p w:rsidR="00AE3020" w:rsidRPr="00D61A9F" w:rsidRDefault="00AE3020" w:rsidP="00AE3020">
      <w:pPr>
        <w:jc w:val="both"/>
        <w:rPr>
          <w:rFonts w:ascii="Arial Narrow" w:hAnsi="Arial Narrow"/>
          <w:sz w:val="24"/>
          <w:lang w:eastAsia="zh-CN"/>
        </w:rPr>
      </w:pPr>
    </w:p>
    <w:p w:rsidR="007A0CED" w:rsidRPr="00D61A9F" w:rsidRDefault="007A0CED" w:rsidP="00711F6E">
      <w:pPr>
        <w:jc w:val="both"/>
        <w:rPr>
          <w:rFonts w:ascii="Arial Narrow" w:hAnsi="Arial Narrow"/>
          <w:b/>
          <w:bCs/>
          <w:sz w:val="24"/>
          <w:lang w:eastAsia="zh-CN"/>
        </w:rPr>
      </w:pPr>
      <w:r w:rsidRPr="00D61A9F">
        <w:rPr>
          <w:rFonts w:ascii="Arial Narrow" w:hAnsi="Arial Narrow"/>
          <w:b/>
          <w:bCs/>
          <w:sz w:val="24"/>
          <w:lang w:eastAsia="zh-CN"/>
        </w:rPr>
        <w:t>CLÁUSULA OITAVA - OBRIGAÇÕES DO CONTRATANTE</w:t>
      </w:r>
    </w:p>
    <w:p w:rsidR="005C035C" w:rsidRPr="00D61A9F" w:rsidRDefault="007A0CED" w:rsidP="005C035C">
      <w:pPr>
        <w:pStyle w:val="NormalWeb"/>
        <w:spacing w:before="0" w:beforeAutospacing="0" w:after="0" w:afterAutospacing="0"/>
        <w:jc w:val="both"/>
        <w:rPr>
          <w:rFonts w:ascii="Arial Narrow" w:hAnsi="Arial Narrow"/>
          <w:sz w:val="24"/>
        </w:rPr>
      </w:pPr>
      <w:r w:rsidRPr="00D61A9F">
        <w:rPr>
          <w:rFonts w:ascii="Arial Narrow" w:hAnsi="Arial Narrow"/>
          <w:sz w:val="24"/>
          <w:lang w:eastAsia="zh-CN"/>
        </w:rPr>
        <w:t>8.1</w:t>
      </w:r>
      <w:r w:rsidR="005C035C" w:rsidRPr="00D61A9F">
        <w:rPr>
          <w:rFonts w:ascii="Arial Narrow" w:hAnsi="Arial Narrow"/>
          <w:sz w:val="24"/>
          <w:lang w:eastAsia="zh-CN"/>
        </w:rPr>
        <w:t xml:space="preserve">–São as </w:t>
      </w:r>
      <w:r w:rsidR="008769DA" w:rsidRPr="00D61A9F">
        <w:rPr>
          <w:rFonts w:ascii="Arial Narrow" w:hAnsi="Arial Narrow"/>
          <w:sz w:val="24"/>
          <w:lang w:eastAsia="zh-CN"/>
        </w:rPr>
        <w:t xml:space="preserve">constantes </w:t>
      </w:r>
      <w:r w:rsidR="005C035C" w:rsidRPr="00D61A9F">
        <w:rPr>
          <w:rFonts w:ascii="Arial Narrow" w:hAnsi="Arial Narrow"/>
          <w:sz w:val="24"/>
          <w:lang w:eastAsia="zh-CN"/>
        </w:rPr>
        <w:t>d</w:t>
      </w:r>
      <w:r w:rsidR="00541E25">
        <w:rPr>
          <w:rFonts w:ascii="Arial Narrow" w:hAnsi="Arial Narrow"/>
          <w:sz w:val="24"/>
          <w:lang w:eastAsia="zh-CN"/>
        </w:rPr>
        <w:t>a</w:t>
      </w:r>
      <w:r w:rsidR="008769DA" w:rsidRPr="00D61A9F">
        <w:rPr>
          <w:rFonts w:ascii="Arial Narrow" w:hAnsi="Arial Narrow"/>
          <w:sz w:val="24"/>
          <w:lang w:eastAsia="zh-CN"/>
        </w:rPr>
        <w:t xml:space="preserve"> </w:t>
      </w:r>
      <w:r w:rsidR="00C462FE">
        <w:rPr>
          <w:rFonts w:ascii="Arial Narrow" w:hAnsi="Arial Narrow"/>
          <w:sz w:val="24"/>
          <w:lang w:eastAsia="zh-CN"/>
        </w:rPr>
        <w:t>Item</w:t>
      </w:r>
      <w:r w:rsidR="00541E25">
        <w:rPr>
          <w:rFonts w:ascii="Arial Narrow" w:hAnsi="Arial Narrow"/>
          <w:sz w:val="24"/>
          <w:lang w:eastAsia="zh-CN"/>
        </w:rPr>
        <w:t xml:space="preserve"> 9 </w:t>
      </w:r>
      <w:r w:rsidR="005C035C" w:rsidRPr="00D61A9F">
        <w:rPr>
          <w:rFonts w:ascii="Arial Narrow" w:hAnsi="Arial Narrow"/>
          <w:sz w:val="24"/>
          <w:lang w:eastAsia="zh-CN"/>
        </w:rPr>
        <w:t xml:space="preserve"> </w:t>
      </w:r>
      <w:r w:rsidR="008769DA" w:rsidRPr="00D61A9F">
        <w:rPr>
          <w:rFonts w:ascii="Arial Narrow" w:hAnsi="Arial Narrow"/>
          <w:sz w:val="24"/>
          <w:lang w:eastAsia="zh-CN"/>
        </w:rPr>
        <w:t>do Termo de Referência</w:t>
      </w:r>
      <w:r w:rsidR="005C035C" w:rsidRPr="00D61A9F">
        <w:rPr>
          <w:rFonts w:ascii="Arial Narrow" w:hAnsi="Arial Narrow"/>
          <w:sz w:val="24"/>
        </w:rPr>
        <w:t>, anexo a este Contrato.</w:t>
      </w:r>
    </w:p>
    <w:p w:rsidR="00527335" w:rsidRPr="00D61A9F" w:rsidRDefault="00527335" w:rsidP="00711F6E">
      <w:pPr>
        <w:jc w:val="both"/>
        <w:rPr>
          <w:rFonts w:ascii="Arial Narrow" w:hAnsi="Arial Narrow"/>
          <w:sz w:val="24"/>
          <w:lang w:eastAsia="zh-CN"/>
        </w:rPr>
      </w:pPr>
    </w:p>
    <w:p w:rsidR="007A0CED" w:rsidRPr="00D61A9F" w:rsidRDefault="007A0CED" w:rsidP="00711F6E">
      <w:pPr>
        <w:jc w:val="both"/>
        <w:rPr>
          <w:rFonts w:ascii="Arial Narrow" w:hAnsi="Arial Narrow"/>
          <w:b/>
          <w:bCs/>
          <w:sz w:val="24"/>
          <w:lang w:eastAsia="zh-CN"/>
        </w:rPr>
      </w:pPr>
      <w:r w:rsidRPr="00D61A9F">
        <w:rPr>
          <w:rFonts w:ascii="Arial Narrow" w:hAnsi="Arial Narrow"/>
          <w:b/>
          <w:bCs/>
          <w:sz w:val="24"/>
          <w:lang w:eastAsia="zh-CN"/>
        </w:rPr>
        <w:t>CLÁUSULA NONA - OBRIGAÇÕES D</w:t>
      </w:r>
      <w:r w:rsidR="00541E25">
        <w:rPr>
          <w:rFonts w:ascii="Arial Narrow" w:hAnsi="Arial Narrow"/>
          <w:b/>
          <w:bCs/>
          <w:sz w:val="24"/>
          <w:lang w:eastAsia="zh-CN"/>
        </w:rPr>
        <w:t>A</w:t>
      </w:r>
      <w:r w:rsidRPr="00D61A9F">
        <w:rPr>
          <w:rFonts w:ascii="Arial Narrow" w:hAnsi="Arial Narrow"/>
          <w:b/>
          <w:bCs/>
          <w:sz w:val="24"/>
          <w:lang w:eastAsia="zh-CN"/>
        </w:rPr>
        <w:t xml:space="preserve"> CONTRATAD</w:t>
      </w:r>
      <w:r w:rsidR="00541E25">
        <w:rPr>
          <w:rFonts w:ascii="Arial Narrow" w:hAnsi="Arial Narrow"/>
          <w:b/>
          <w:bCs/>
          <w:sz w:val="24"/>
          <w:lang w:eastAsia="zh-CN"/>
        </w:rPr>
        <w:t>A</w:t>
      </w:r>
      <w:r w:rsidRPr="00D61A9F">
        <w:rPr>
          <w:rFonts w:ascii="Arial Narrow" w:hAnsi="Arial Narrow"/>
          <w:b/>
          <w:bCs/>
          <w:sz w:val="24"/>
          <w:lang w:eastAsia="zh-CN"/>
        </w:rPr>
        <w:t xml:space="preserve"> </w:t>
      </w:r>
    </w:p>
    <w:p w:rsidR="005C035C" w:rsidRPr="00D61A9F" w:rsidRDefault="007A0CED" w:rsidP="005C035C">
      <w:pPr>
        <w:pStyle w:val="NormalWeb"/>
        <w:spacing w:before="0" w:beforeAutospacing="0" w:after="0" w:afterAutospacing="0"/>
        <w:jc w:val="both"/>
        <w:rPr>
          <w:rFonts w:ascii="Arial Narrow" w:hAnsi="Arial Narrow"/>
          <w:sz w:val="24"/>
        </w:rPr>
      </w:pPr>
      <w:r w:rsidRPr="00D61A9F">
        <w:rPr>
          <w:rFonts w:ascii="Arial Narrow" w:hAnsi="Arial Narrow"/>
          <w:sz w:val="24"/>
          <w:lang w:eastAsia="zh-CN"/>
        </w:rPr>
        <w:t>9.1</w:t>
      </w:r>
      <w:r w:rsidR="005C035C" w:rsidRPr="00D61A9F">
        <w:rPr>
          <w:rFonts w:ascii="Arial Narrow" w:hAnsi="Arial Narrow"/>
          <w:sz w:val="24"/>
          <w:lang w:eastAsia="zh-CN"/>
        </w:rPr>
        <w:t>– São as constantes d</w:t>
      </w:r>
      <w:r w:rsidR="00541E25">
        <w:rPr>
          <w:rFonts w:ascii="Arial Narrow" w:hAnsi="Arial Narrow"/>
          <w:sz w:val="24"/>
          <w:lang w:eastAsia="zh-CN"/>
        </w:rPr>
        <w:t>a</w:t>
      </w:r>
      <w:r w:rsidR="005C035C" w:rsidRPr="00D61A9F">
        <w:rPr>
          <w:rFonts w:ascii="Arial Narrow" w:hAnsi="Arial Narrow"/>
          <w:sz w:val="24"/>
          <w:lang w:eastAsia="zh-CN"/>
        </w:rPr>
        <w:t xml:space="preserve"> </w:t>
      </w:r>
      <w:r w:rsidR="00541E25">
        <w:rPr>
          <w:rFonts w:ascii="Arial Narrow" w:hAnsi="Arial Narrow"/>
          <w:sz w:val="24"/>
          <w:lang w:eastAsia="zh-CN"/>
        </w:rPr>
        <w:t>Cláusula</w:t>
      </w:r>
      <w:r w:rsidR="005C035C" w:rsidRPr="00D61A9F">
        <w:rPr>
          <w:rFonts w:ascii="Arial Narrow" w:hAnsi="Arial Narrow"/>
          <w:sz w:val="24"/>
          <w:lang w:eastAsia="zh-CN"/>
        </w:rPr>
        <w:t xml:space="preserve"> </w:t>
      </w:r>
      <w:r w:rsidR="00541E25">
        <w:rPr>
          <w:rFonts w:ascii="Arial Narrow" w:hAnsi="Arial Narrow"/>
          <w:sz w:val="24"/>
          <w:lang w:eastAsia="zh-CN"/>
        </w:rPr>
        <w:t>10</w:t>
      </w:r>
      <w:r w:rsidR="005C035C" w:rsidRPr="00D61A9F">
        <w:rPr>
          <w:rFonts w:ascii="Arial Narrow" w:hAnsi="Arial Narrow"/>
          <w:sz w:val="24"/>
          <w:lang w:eastAsia="zh-CN"/>
        </w:rPr>
        <w:t xml:space="preserve"> do Termo de Referência</w:t>
      </w:r>
      <w:r w:rsidR="005C035C" w:rsidRPr="00D61A9F">
        <w:rPr>
          <w:rFonts w:ascii="Arial Narrow" w:hAnsi="Arial Narrow"/>
          <w:sz w:val="24"/>
        </w:rPr>
        <w:t>, anexo a este Contrato.</w:t>
      </w:r>
    </w:p>
    <w:p w:rsidR="00932A77" w:rsidRPr="00D61A9F" w:rsidRDefault="00932A77" w:rsidP="005C035C">
      <w:pPr>
        <w:jc w:val="both"/>
        <w:rPr>
          <w:rFonts w:ascii="Arial Narrow" w:hAnsi="Arial Narrow"/>
          <w:sz w:val="24"/>
          <w:lang w:eastAsia="zh-CN"/>
        </w:rPr>
      </w:pPr>
    </w:p>
    <w:p w:rsidR="00B07C5B" w:rsidRDefault="00B07C5B" w:rsidP="00B07C5B">
      <w:pPr>
        <w:rPr>
          <w:rFonts w:ascii="Arial Narrow" w:hAnsi="Arial Narrow"/>
          <w:b/>
          <w:bCs/>
          <w:sz w:val="24"/>
          <w:lang w:eastAsia="zh-CN"/>
        </w:rPr>
      </w:pPr>
    </w:p>
    <w:p w:rsidR="00527335" w:rsidRPr="00D61A9F" w:rsidRDefault="00527335" w:rsidP="00B07C5B">
      <w:pPr>
        <w:rPr>
          <w:rFonts w:ascii="Arial Narrow" w:hAnsi="Arial Narrow"/>
          <w:b/>
          <w:bCs/>
          <w:sz w:val="24"/>
          <w:lang w:eastAsia="zh-CN"/>
        </w:rPr>
      </w:pPr>
      <w:r w:rsidRPr="00D61A9F">
        <w:rPr>
          <w:rFonts w:ascii="Arial Narrow" w:hAnsi="Arial Narrow"/>
          <w:b/>
          <w:bCs/>
          <w:sz w:val="24"/>
          <w:lang w:eastAsia="zh-CN"/>
        </w:rPr>
        <w:lastRenderedPageBreak/>
        <w:t xml:space="preserve">CLÁUSULA DÉCIMA- OBRIGAÇÕES PERTINENTES À LGPD </w:t>
      </w:r>
    </w:p>
    <w:p w:rsidR="00527335" w:rsidRPr="00D61A9F" w:rsidRDefault="00527335" w:rsidP="00711F6E">
      <w:pPr>
        <w:jc w:val="both"/>
        <w:rPr>
          <w:rFonts w:ascii="Arial Narrow" w:hAnsi="Arial Narrow"/>
          <w:sz w:val="24"/>
          <w:lang w:eastAsia="zh-CN"/>
        </w:rPr>
      </w:pPr>
      <w:r w:rsidRPr="00D61A9F">
        <w:rPr>
          <w:rFonts w:ascii="Arial Narrow" w:hAnsi="Arial Narrow"/>
          <w:sz w:val="24"/>
          <w:lang w:eastAsia="zh-CN"/>
        </w:rPr>
        <w:t>10.1</w:t>
      </w:r>
      <w:r w:rsidR="00711F6E" w:rsidRPr="00D61A9F">
        <w:rPr>
          <w:rFonts w:ascii="Arial Narrow" w:hAnsi="Arial Narrow"/>
          <w:sz w:val="24"/>
          <w:lang w:eastAsia="zh-CN"/>
        </w:rPr>
        <w:t xml:space="preserve"> - </w:t>
      </w:r>
      <w:r w:rsidRPr="00D61A9F">
        <w:rPr>
          <w:rFonts w:ascii="Arial Narrow" w:hAnsi="Arial Narrow"/>
          <w:sz w:val="24"/>
          <w:lang w:eastAsia="zh-CN"/>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527335" w:rsidRPr="00D61A9F" w:rsidRDefault="00527335" w:rsidP="00711F6E">
      <w:pPr>
        <w:jc w:val="both"/>
        <w:rPr>
          <w:rFonts w:ascii="Arial Narrow" w:hAnsi="Arial Narrow"/>
          <w:sz w:val="24"/>
          <w:lang w:eastAsia="zh-CN"/>
        </w:rPr>
      </w:pPr>
      <w:r w:rsidRPr="00D61A9F">
        <w:rPr>
          <w:rFonts w:ascii="Arial Narrow" w:hAnsi="Arial Narrow"/>
          <w:sz w:val="24"/>
          <w:lang w:eastAsia="zh-CN"/>
        </w:rPr>
        <w:t>10.2</w:t>
      </w:r>
      <w:r w:rsidR="00711F6E" w:rsidRPr="00D61A9F">
        <w:rPr>
          <w:rFonts w:ascii="Arial Narrow" w:hAnsi="Arial Narrow"/>
          <w:sz w:val="24"/>
          <w:lang w:eastAsia="zh-CN"/>
        </w:rPr>
        <w:t xml:space="preserve"> - </w:t>
      </w:r>
      <w:r w:rsidRPr="00D61A9F">
        <w:rPr>
          <w:rFonts w:ascii="Arial Narrow" w:hAnsi="Arial Narrow"/>
          <w:sz w:val="24"/>
          <w:lang w:eastAsia="zh-CN"/>
        </w:rPr>
        <w:t xml:space="preserve">Os dados obtidos somente poderão ser utilizados para as finalidades que justificaram seu acesso e de acordo com a boa-fé e com os princípios do art. 6º da LGPD. </w:t>
      </w:r>
    </w:p>
    <w:p w:rsidR="00527335" w:rsidRPr="00D61A9F" w:rsidRDefault="00527335" w:rsidP="00711F6E">
      <w:pPr>
        <w:jc w:val="both"/>
        <w:rPr>
          <w:rFonts w:ascii="Arial Narrow" w:hAnsi="Arial Narrow"/>
          <w:sz w:val="24"/>
          <w:lang w:eastAsia="zh-CN"/>
        </w:rPr>
      </w:pPr>
      <w:r w:rsidRPr="00D61A9F">
        <w:rPr>
          <w:rFonts w:ascii="Arial Narrow" w:hAnsi="Arial Narrow"/>
          <w:sz w:val="24"/>
          <w:lang w:eastAsia="zh-CN"/>
        </w:rPr>
        <w:t>10.</w:t>
      </w:r>
      <w:r w:rsidR="00E52CA6" w:rsidRPr="00D61A9F">
        <w:rPr>
          <w:rFonts w:ascii="Arial Narrow" w:hAnsi="Arial Narrow"/>
          <w:sz w:val="24"/>
          <w:lang w:eastAsia="zh-CN"/>
        </w:rPr>
        <w:t>3</w:t>
      </w:r>
      <w:r w:rsidR="00711F6E" w:rsidRPr="00D61A9F">
        <w:rPr>
          <w:rFonts w:ascii="Arial Narrow" w:hAnsi="Arial Narrow"/>
          <w:sz w:val="24"/>
          <w:lang w:eastAsia="zh-CN"/>
        </w:rPr>
        <w:t xml:space="preserve"> - </w:t>
      </w:r>
      <w:r w:rsidRPr="00D61A9F">
        <w:rPr>
          <w:rFonts w:ascii="Arial Narrow" w:hAnsi="Arial Narrow"/>
          <w:sz w:val="24"/>
          <w:lang w:eastAsia="zh-CN"/>
        </w:rPr>
        <w:t>É dever do contratado orientar e treinar seus empregados sobre os deveres, requisitos e responsabilidades decorrentes da LGPD.</w:t>
      </w:r>
    </w:p>
    <w:p w:rsidR="00135AA1" w:rsidRPr="00D61A9F" w:rsidRDefault="00135AA1" w:rsidP="00711F6E">
      <w:pPr>
        <w:jc w:val="both"/>
        <w:rPr>
          <w:rFonts w:ascii="Arial Narrow" w:hAnsi="Arial Narrow"/>
          <w:sz w:val="24"/>
          <w:lang w:eastAsia="zh-CN"/>
        </w:rPr>
      </w:pPr>
    </w:p>
    <w:p w:rsidR="00527335" w:rsidRDefault="00527335" w:rsidP="00711F6E">
      <w:pPr>
        <w:jc w:val="both"/>
        <w:rPr>
          <w:rFonts w:ascii="Arial Narrow" w:hAnsi="Arial Narrow"/>
          <w:b/>
          <w:sz w:val="24"/>
          <w:lang w:eastAsia="zh-CN"/>
        </w:rPr>
      </w:pPr>
      <w:r w:rsidRPr="00D61A9F">
        <w:rPr>
          <w:rFonts w:ascii="Arial Narrow" w:hAnsi="Arial Narrow"/>
          <w:b/>
          <w:sz w:val="24"/>
          <w:lang w:eastAsia="zh-CN"/>
        </w:rPr>
        <w:t>CLÁUSUL</w:t>
      </w:r>
      <w:r w:rsidR="001D08D1" w:rsidRPr="00D61A9F">
        <w:rPr>
          <w:rFonts w:ascii="Arial Narrow" w:hAnsi="Arial Narrow"/>
          <w:b/>
          <w:sz w:val="24"/>
          <w:lang w:eastAsia="zh-CN"/>
        </w:rPr>
        <w:t xml:space="preserve">A DÉCIMA PRIMEIRA </w:t>
      </w:r>
      <w:r w:rsidR="004D1666">
        <w:rPr>
          <w:rFonts w:ascii="Arial Narrow" w:hAnsi="Arial Narrow"/>
          <w:b/>
          <w:sz w:val="24"/>
          <w:lang w:eastAsia="zh-CN"/>
        </w:rPr>
        <w:t>-</w:t>
      </w:r>
      <w:r w:rsidR="001D08D1" w:rsidRPr="00D61A9F">
        <w:rPr>
          <w:rFonts w:ascii="Arial Narrow" w:hAnsi="Arial Narrow"/>
          <w:b/>
          <w:sz w:val="24"/>
          <w:lang w:eastAsia="zh-CN"/>
        </w:rPr>
        <w:t xml:space="preserve"> GARANTIA DA CONTRATAÇÃO</w:t>
      </w:r>
    </w:p>
    <w:p w:rsidR="00D12BEB" w:rsidRPr="000A52DE" w:rsidRDefault="00D12BEB" w:rsidP="00D12BEB">
      <w:pPr>
        <w:jc w:val="both"/>
        <w:rPr>
          <w:rFonts w:ascii="Arial Narrow" w:hAnsi="Arial Narrow"/>
          <w:sz w:val="24"/>
          <w:lang w:eastAsia="zh-CN"/>
        </w:rPr>
      </w:pPr>
      <w:r w:rsidRPr="00D61A9F">
        <w:rPr>
          <w:rFonts w:ascii="Arial Narrow" w:hAnsi="Arial Narrow"/>
          <w:sz w:val="24"/>
          <w:lang w:eastAsia="zh-CN"/>
        </w:rPr>
        <w:t xml:space="preserve">11.1 - O contratado apresentará, no prazo máximo de </w:t>
      </w:r>
      <w:r w:rsidR="004042A9" w:rsidRPr="00D61A9F">
        <w:rPr>
          <w:rFonts w:ascii="Arial Narrow" w:hAnsi="Arial Narrow"/>
          <w:sz w:val="24"/>
          <w:lang w:eastAsia="zh-CN"/>
        </w:rPr>
        <w:t>30</w:t>
      </w:r>
      <w:r w:rsidRPr="00D61A9F">
        <w:rPr>
          <w:rFonts w:ascii="Arial Narrow" w:hAnsi="Arial Narrow"/>
          <w:sz w:val="24"/>
          <w:lang w:eastAsia="zh-CN"/>
        </w:rPr>
        <w:t xml:space="preserve"> (</w:t>
      </w:r>
      <w:r w:rsidR="004042A9" w:rsidRPr="00D61A9F">
        <w:rPr>
          <w:rFonts w:ascii="Arial Narrow" w:hAnsi="Arial Narrow"/>
          <w:sz w:val="24"/>
          <w:lang w:eastAsia="zh-CN"/>
        </w:rPr>
        <w:t>trinta</w:t>
      </w:r>
      <w:r w:rsidRPr="00D61A9F">
        <w:rPr>
          <w:rFonts w:ascii="Arial Narrow" w:hAnsi="Arial Narrow"/>
          <w:sz w:val="24"/>
          <w:lang w:eastAsia="zh-CN"/>
        </w:rPr>
        <w:t xml:space="preserve">) dias, prorrogáveis por igual período, a critério do contratante, </w:t>
      </w:r>
      <w:r w:rsidR="004042A9" w:rsidRPr="00D61A9F">
        <w:rPr>
          <w:rFonts w:ascii="Arial Narrow" w:hAnsi="Arial Narrow"/>
          <w:color w:val="000000"/>
          <w:sz w:val="24"/>
        </w:rPr>
        <w:t>após a homologação e antes da assinatura do contrato</w:t>
      </w:r>
      <w:r w:rsidRPr="00D61A9F">
        <w:rPr>
          <w:rFonts w:ascii="Arial Narrow" w:hAnsi="Arial Narrow"/>
          <w:sz w:val="24"/>
          <w:lang w:eastAsia="zh-CN"/>
        </w:rPr>
        <w:t xml:space="preserve">, comprovante de prestação de garantia, </w:t>
      </w:r>
      <w:r w:rsidR="00F1567F" w:rsidRPr="00D61A9F">
        <w:rPr>
          <w:rFonts w:ascii="Arial Narrow" w:hAnsi="Arial Narrow"/>
          <w:sz w:val="24"/>
          <w:lang w:eastAsia="zh-CN"/>
        </w:rPr>
        <w:t xml:space="preserve">em valor correspondente a 5% (cinco por cento) do valor </w:t>
      </w:r>
      <w:r w:rsidR="00F1567F" w:rsidRPr="00F1567F">
        <w:rPr>
          <w:rFonts w:ascii="Arial Narrow" w:hAnsi="Arial Narrow"/>
          <w:sz w:val="24"/>
          <w:lang w:eastAsia="zh-CN"/>
        </w:rPr>
        <w:t xml:space="preserve">total </w:t>
      </w:r>
      <w:r w:rsidR="00F1567F" w:rsidRPr="00D61A9F">
        <w:rPr>
          <w:rFonts w:ascii="Arial Narrow" w:hAnsi="Arial Narrow"/>
          <w:sz w:val="24"/>
          <w:lang w:eastAsia="zh-CN"/>
        </w:rPr>
        <w:t>do contrato</w:t>
      </w:r>
      <w:r w:rsidR="00F1567F">
        <w:rPr>
          <w:rFonts w:ascii="Arial Narrow" w:hAnsi="Arial Narrow"/>
          <w:sz w:val="24"/>
          <w:lang w:eastAsia="zh-CN"/>
        </w:rPr>
        <w:t xml:space="preserve">, </w:t>
      </w:r>
      <w:r w:rsidRPr="00D61A9F">
        <w:rPr>
          <w:rFonts w:ascii="Arial Narrow" w:hAnsi="Arial Narrow"/>
          <w:sz w:val="24"/>
          <w:lang w:eastAsia="zh-CN"/>
        </w:rPr>
        <w:t>podendo optar por</w:t>
      </w:r>
      <w:r w:rsidR="00F1567F">
        <w:rPr>
          <w:rFonts w:ascii="Arial Narrow" w:hAnsi="Arial Narrow"/>
          <w:sz w:val="24"/>
          <w:lang w:eastAsia="zh-CN"/>
        </w:rPr>
        <w:t xml:space="preserve">: </w:t>
      </w:r>
      <w:r w:rsidRPr="00D61A9F">
        <w:rPr>
          <w:rFonts w:ascii="Arial Narrow" w:hAnsi="Arial Narrow"/>
          <w:sz w:val="24"/>
          <w:lang w:eastAsia="zh-CN"/>
        </w:rPr>
        <w:t>caução em dinheiro ou títulos da dívida pública</w:t>
      </w:r>
      <w:r w:rsidR="00F1567F">
        <w:rPr>
          <w:rFonts w:ascii="Arial Narrow" w:hAnsi="Arial Narrow"/>
          <w:sz w:val="24"/>
          <w:lang w:eastAsia="zh-CN"/>
        </w:rPr>
        <w:t xml:space="preserve">; seguro-garantia; </w:t>
      </w:r>
      <w:r w:rsidRPr="00D61A9F">
        <w:rPr>
          <w:rFonts w:ascii="Arial Narrow" w:hAnsi="Arial Narrow"/>
          <w:sz w:val="24"/>
          <w:lang w:eastAsia="zh-CN"/>
        </w:rPr>
        <w:t>fiança bancária</w:t>
      </w:r>
      <w:r w:rsidR="00F1567F">
        <w:rPr>
          <w:rFonts w:ascii="Arial Narrow" w:hAnsi="Arial Narrow"/>
          <w:sz w:val="24"/>
          <w:lang w:eastAsia="zh-CN"/>
        </w:rPr>
        <w:t xml:space="preserve">; </w:t>
      </w:r>
      <w:r w:rsidR="00F1567F" w:rsidRPr="000A52DE">
        <w:rPr>
          <w:rFonts w:ascii="Arial Narrow" w:hAnsi="Arial Narrow" w:cs="Arial"/>
          <w:color w:val="000000"/>
          <w:sz w:val="24"/>
        </w:rPr>
        <w:t>título de capitalização custeado por pagamento único, com resgate pelo valor total.</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 xml:space="preserve">11.2 - Caso utilizada a modalidade de seguro-garantia, a apólice deverá ter validade durante a vigência do contrato, permanecendo em vigor mesmo que o contratado não pague o prêmio nas datas convencionadas. </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11.3 - A apólice do seguro garantia deverá acompanhar as modificações referentes à vigência do contrato principal mediante a emissão do respectivo endosso pela seguradora.</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11.4 - Será permitida a substituição da apólice de seguro-garantia na data de renovação ou de aniversário, desde que mantidas as condições e coberturas da apólice vigente e nenhum período fique descoberto, ressalvado o disposto no item 11.5 deste contrato.</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11.5 - Na hipótese de suspensão do contrato por ordem ou inadimplemento da Administração, o contratado ficará desobrigado de renovar a garantia ou de endossar a apólice de seguro até a ordem de reinício da execução ou o adimplemento pela Administração.</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 xml:space="preserve">11.6 - A garantia assegurará, qualquer que seja a modalidade escolhida, o pagamento de: </w:t>
      </w:r>
    </w:p>
    <w:p w:rsidR="00D12BEB" w:rsidRPr="00D61A9F" w:rsidRDefault="00D12BEB" w:rsidP="00D12BEB">
      <w:pPr>
        <w:ind w:left="567"/>
        <w:jc w:val="both"/>
        <w:rPr>
          <w:rFonts w:ascii="Arial Narrow" w:hAnsi="Arial Narrow"/>
          <w:sz w:val="24"/>
          <w:lang w:eastAsia="zh-CN"/>
        </w:rPr>
      </w:pPr>
      <w:r w:rsidRPr="00D61A9F">
        <w:rPr>
          <w:rFonts w:ascii="Arial Narrow" w:hAnsi="Arial Narrow"/>
          <w:sz w:val="24"/>
          <w:lang w:eastAsia="zh-CN"/>
        </w:rPr>
        <w:t xml:space="preserve">11.6.1 - prejuízos advindos do não cumprimento do objeto do contrato e do não adimplemento das demais obrigações nele previstas; </w:t>
      </w:r>
    </w:p>
    <w:p w:rsidR="00D12BEB" w:rsidRPr="00D61A9F" w:rsidRDefault="00D12BEB" w:rsidP="00D12BEB">
      <w:pPr>
        <w:ind w:left="567"/>
        <w:jc w:val="both"/>
        <w:rPr>
          <w:rFonts w:ascii="Arial Narrow" w:hAnsi="Arial Narrow"/>
          <w:sz w:val="24"/>
          <w:lang w:eastAsia="zh-CN"/>
        </w:rPr>
      </w:pPr>
      <w:r w:rsidRPr="00D61A9F">
        <w:rPr>
          <w:rFonts w:ascii="Arial Narrow" w:hAnsi="Arial Narrow"/>
          <w:sz w:val="24"/>
          <w:lang w:eastAsia="zh-CN"/>
        </w:rPr>
        <w:t xml:space="preserve">11.6.2 - multas moratórias e punitivas aplicadas pela Administração ao contratado; e </w:t>
      </w:r>
    </w:p>
    <w:p w:rsidR="00D12BEB" w:rsidRPr="00D61A9F" w:rsidRDefault="00D12BEB" w:rsidP="00D12BEB">
      <w:pPr>
        <w:ind w:left="567"/>
        <w:jc w:val="both"/>
        <w:rPr>
          <w:rFonts w:ascii="Arial Narrow" w:hAnsi="Arial Narrow"/>
          <w:sz w:val="24"/>
          <w:lang w:eastAsia="zh-CN"/>
        </w:rPr>
      </w:pPr>
      <w:r w:rsidRPr="00D61A9F">
        <w:rPr>
          <w:rFonts w:ascii="Arial Narrow" w:hAnsi="Arial Narrow"/>
          <w:sz w:val="24"/>
          <w:lang w:eastAsia="zh-CN"/>
        </w:rPr>
        <w:t>11.6.3 - obrigações trabalhistas e previdenciárias de qualquer natureza e para com o FGTS, não adimplidas pelo contratado, quando couber.</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 xml:space="preserve">11.7 - A modalidade seguro-garantia somente será aceita se contemplar todos os eventos indicados no item 11.6, observada a legislação que rege a matéria. </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 xml:space="preserve">11.8 - A garantia em dinheiro deverá ser efetuada em favor do contratante, em conta específica na Caixa Econômica Federal, com correção monetária. </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11.9 -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11.10 -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 xml:space="preserve">11.11 - No caso de alteração do valor do contrato, ou prorrogação de sua vigência, a garantia deverá ser ajustada ou renovada, seguindo os mesmos parâmetros utilizados quando da contratação. </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11.12 - Se o valor da garantia for utilizado total ou parcialmente em pagamento de qualquer obrigação, o Contratado obriga-se a fazer a respectiva reposição no prazo máximo de 10 (dez) dias úteis, contados da data em que for notificada.</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11.13 - O Contratante executará a garantia na forma prevista na legislação que rege a matéria.</w:t>
      </w:r>
    </w:p>
    <w:p w:rsidR="00D12BEB" w:rsidRPr="00D61A9F" w:rsidRDefault="00D12BEB" w:rsidP="00D12BEB">
      <w:pPr>
        <w:ind w:left="567"/>
        <w:jc w:val="both"/>
        <w:rPr>
          <w:rFonts w:ascii="Arial Narrow" w:hAnsi="Arial Narrow"/>
          <w:sz w:val="24"/>
          <w:lang w:eastAsia="zh-CN"/>
        </w:rPr>
      </w:pPr>
      <w:r w:rsidRPr="00D61A9F">
        <w:rPr>
          <w:rFonts w:ascii="Arial Narrow" w:hAnsi="Arial Narrow"/>
          <w:sz w:val="24"/>
          <w:lang w:eastAsia="zh-CN"/>
        </w:rPr>
        <w:lastRenderedPageBreak/>
        <w:t>11.13.1 - O emitente da garantia ofertada pelo contratado deverá ser notificado pelo contratante quanto ao início de processo administrativo para apuração de descumprimento de cláusulas contratuais.</w:t>
      </w:r>
    </w:p>
    <w:p w:rsidR="00D12BEB" w:rsidRPr="00D61A9F" w:rsidRDefault="00D12BEB" w:rsidP="00D12BEB">
      <w:pPr>
        <w:ind w:left="567"/>
        <w:jc w:val="both"/>
        <w:rPr>
          <w:rFonts w:ascii="Arial Narrow" w:hAnsi="Arial Narrow"/>
          <w:sz w:val="24"/>
          <w:lang w:eastAsia="zh-CN"/>
        </w:rPr>
      </w:pPr>
      <w:r w:rsidRPr="00D61A9F">
        <w:rPr>
          <w:rFonts w:ascii="Arial Narrow" w:hAnsi="Arial Narrow"/>
          <w:sz w:val="24"/>
          <w:lang w:eastAsia="zh-CN"/>
        </w:rPr>
        <w:t>11.13.2 -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 xml:space="preserve">11.14 -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11.15 - A garantia somente será liberada ou restituída após a fiel execução do contrato ou após a sua extinção por culpa exclusiva da Administração e, quando em dinheiro, será atualizada monetariamente.</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 xml:space="preserve">11.16 - O garantidor não é parte para figurar em processo administrativo instaurado pelo contratante com o objetivo de apurar prejuízos e/ou aplicar sanções ao contratado. </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11.17 - O contratado autoriza o contratante a reter, a qualquer tempo, a garantia, na forma prevista no Edital e neste Contrato.</w:t>
      </w:r>
    </w:p>
    <w:p w:rsidR="00D12BEB" w:rsidRPr="00D61A9F" w:rsidRDefault="00D12BEB" w:rsidP="00D12BEB">
      <w:pPr>
        <w:jc w:val="both"/>
        <w:rPr>
          <w:rFonts w:ascii="Arial Narrow" w:hAnsi="Arial Narrow"/>
          <w:sz w:val="24"/>
          <w:lang w:eastAsia="zh-CN"/>
        </w:rPr>
      </w:pPr>
      <w:r w:rsidRPr="00D61A9F">
        <w:rPr>
          <w:rFonts w:ascii="Arial Narrow" w:hAnsi="Arial Narrow"/>
          <w:sz w:val="24"/>
          <w:lang w:eastAsia="zh-CN"/>
        </w:rPr>
        <w:t>11.18 - A garantia de execução é independente de eventual garantia do produto ou serviço prevista especificamente no Termo de Referência.</w:t>
      </w:r>
    </w:p>
    <w:p w:rsidR="00135AA1" w:rsidRPr="00D61A9F" w:rsidRDefault="00135AA1" w:rsidP="00711F6E">
      <w:pPr>
        <w:jc w:val="both"/>
        <w:rPr>
          <w:rFonts w:ascii="Arial Narrow" w:hAnsi="Arial Narrow"/>
          <w:sz w:val="24"/>
          <w:lang w:eastAsia="zh-CN"/>
        </w:rPr>
      </w:pPr>
    </w:p>
    <w:p w:rsidR="00527335" w:rsidRPr="00D61A9F" w:rsidRDefault="00527335" w:rsidP="00711F6E">
      <w:pPr>
        <w:jc w:val="both"/>
        <w:rPr>
          <w:rFonts w:ascii="Arial Narrow" w:hAnsi="Arial Narrow"/>
          <w:b/>
          <w:bCs/>
          <w:sz w:val="24"/>
          <w:lang w:eastAsia="zh-CN"/>
        </w:rPr>
      </w:pPr>
      <w:r w:rsidRPr="00D61A9F">
        <w:rPr>
          <w:rFonts w:ascii="Arial Narrow" w:hAnsi="Arial Narrow"/>
          <w:b/>
          <w:bCs/>
          <w:sz w:val="24"/>
          <w:lang w:eastAsia="zh-CN"/>
        </w:rPr>
        <w:t>CLÁUSULA DÉCIMA SEGUNDA – INFRAÇÕES E SANÇÕES ADMINISTRATIVAS</w:t>
      </w:r>
    </w:p>
    <w:p w:rsidR="00135AA1" w:rsidRPr="00D61A9F" w:rsidRDefault="00527335" w:rsidP="00586211">
      <w:pPr>
        <w:jc w:val="both"/>
        <w:rPr>
          <w:rFonts w:ascii="Arial Narrow" w:hAnsi="Arial Narrow"/>
          <w:sz w:val="24"/>
          <w:lang w:eastAsia="zh-CN"/>
        </w:rPr>
      </w:pPr>
      <w:r w:rsidRPr="00D61A9F">
        <w:rPr>
          <w:rFonts w:ascii="Arial Narrow" w:hAnsi="Arial Narrow"/>
          <w:sz w:val="24"/>
          <w:lang w:eastAsia="zh-CN"/>
        </w:rPr>
        <w:t>12.1</w:t>
      </w:r>
      <w:r w:rsidR="00586211" w:rsidRPr="00D61A9F">
        <w:rPr>
          <w:rFonts w:ascii="Arial Narrow" w:hAnsi="Arial Narrow"/>
          <w:sz w:val="24"/>
          <w:lang w:eastAsia="zh-CN"/>
        </w:rPr>
        <w:t>–As penalidades e os valores das multas estão previst</w:t>
      </w:r>
      <w:r w:rsidR="00A24CD8" w:rsidRPr="00D61A9F">
        <w:rPr>
          <w:rFonts w:ascii="Arial Narrow" w:hAnsi="Arial Narrow"/>
          <w:sz w:val="24"/>
          <w:lang w:eastAsia="zh-CN"/>
        </w:rPr>
        <w:t>o</w:t>
      </w:r>
      <w:r w:rsidR="00586211" w:rsidRPr="00D61A9F">
        <w:rPr>
          <w:rFonts w:ascii="Arial Narrow" w:hAnsi="Arial Narrow"/>
          <w:sz w:val="24"/>
          <w:lang w:eastAsia="zh-CN"/>
        </w:rPr>
        <w:t xml:space="preserve">s no </w:t>
      </w:r>
      <w:r w:rsidR="009627FB">
        <w:rPr>
          <w:rFonts w:ascii="Arial Narrow" w:hAnsi="Arial Narrow"/>
          <w:sz w:val="24"/>
          <w:lang w:eastAsia="zh-CN"/>
        </w:rPr>
        <w:t>Item</w:t>
      </w:r>
      <w:r w:rsidR="00E648E5" w:rsidRPr="00D61A9F">
        <w:rPr>
          <w:rFonts w:ascii="Arial Narrow" w:hAnsi="Arial Narrow"/>
          <w:sz w:val="24"/>
          <w:lang w:eastAsia="zh-CN"/>
        </w:rPr>
        <w:t xml:space="preserve"> </w:t>
      </w:r>
      <w:r w:rsidR="00834DA5">
        <w:rPr>
          <w:rFonts w:ascii="Arial Narrow" w:hAnsi="Arial Narrow"/>
          <w:sz w:val="24"/>
          <w:lang w:eastAsia="zh-CN"/>
        </w:rPr>
        <w:t xml:space="preserve">9 </w:t>
      </w:r>
      <w:r w:rsidR="00586211" w:rsidRPr="00D61A9F">
        <w:rPr>
          <w:rFonts w:ascii="Arial Narrow" w:hAnsi="Arial Narrow"/>
          <w:sz w:val="24"/>
          <w:lang w:eastAsia="zh-CN"/>
        </w:rPr>
        <w:t>do Termo de Referência</w:t>
      </w:r>
      <w:r w:rsidR="00E648E5" w:rsidRPr="00D61A9F">
        <w:rPr>
          <w:rFonts w:ascii="Arial Narrow" w:hAnsi="Arial Narrow"/>
          <w:sz w:val="24"/>
          <w:lang w:eastAsia="zh-CN"/>
        </w:rPr>
        <w:t>, anexo desse Contrato.</w:t>
      </w:r>
    </w:p>
    <w:p w:rsidR="00586211" w:rsidRPr="00D61A9F" w:rsidRDefault="00586211" w:rsidP="00586211">
      <w:pPr>
        <w:jc w:val="both"/>
        <w:rPr>
          <w:rFonts w:ascii="Arial Narrow" w:hAnsi="Arial Narrow"/>
          <w:sz w:val="24"/>
          <w:lang w:eastAsia="zh-CN"/>
        </w:rPr>
      </w:pPr>
    </w:p>
    <w:p w:rsidR="00135AA1" w:rsidRPr="00D61A9F" w:rsidRDefault="00527335" w:rsidP="00711F6E">
      <w:pPr>
        <w:jc w:val="both"/>
        <w:rPr>
          <w:rFonts w:ascii="Arial Narrow" w:hAnsi="Arial Narrow"/>
          <w:b/>
          <w:bCs/>
          <w:sz w:val="24"/>
          <w:lang w:eastAsia="zh-CN"/>
        </w:rPr>
      </w:pPr>
      <w:r w:rsidRPr="00D61A9F">
        <w:rPr>
          <w:rFonts w:ascii="Arial Narrow" w:hAnsi="Arial Narrow"/>
          <w:b/>
          <w:bCs/>
          <w:sz w:val="24"/>
          <w:lang w:eastAsia="zh-CN"/>
        </w:rPr>
        <w:t>CLÁUSULA DÉCIMA TERCEIRA – DA EXTINÇÃO CONTRATUAL</w:t>
      </w:r>
    </w:p>
    <w:p w:rsidR="00586211" w:rsidRPr="00D61A9F" w:rsidRDefault="00527335" w:rsidP="00586211">
      <w:pPr>
        <w:jc w:val="both"/>
        <w:rPr>
          <w:rFonts w:ascii="Arial Narrow" w:hAnsi="Arial Narrow"/>
          <w:sz w:val="24"/>
          <w:lang w:eastAsia="zh-CN"/>
        </w:rPr>
      </w:pPr>
      <w:r w:rsidRPr="00D61A9F">
        <w:rPr>
          <w:rFonts w:ascii="Arial Narrow" w:hAnsi="Arial Narrow"/>
          <w:sz w:val="24"/>
          <w:lang w:eastAsia="zh-CN"/>
        </w:rPr>
        <w:t>13.1</w:t>
      </w:r>
      <w:r w:rsidR="00711F6E" w:rsidRPr="00D61A9F">
        <w:rPr>
          <w:rFonts w:ascii="Arial Narrow" w:hAnsi="Arial Narrow"/>
          <w:sz w:val="24"/>
          <w:lang w:eastAsia="zh-CN"/>
        </w:rPr>
        <w:t xml:space="preserve"> - </w:t>
      </w:r>
      <w:r w:rsidR="00586211" w:rsidRPr="00D61A9F">
        <w:rPr>
          <w:rFonts w:ascii="Arial Narrow" w:hAnsi="Arial Narrow"/>
          <w:sz w:val="24"/>
          <w:lang w:eastAsia="zh-CN"/>
        </w:rPr>
        <w:t>O contrato será extinto quando cumpridas as obrigações de ambas as partes, ainda que isso ocorra antes do prazo estipulado para tanto.</w:t>
      </w:r>
    </w:p>
    <w:p w:rsidR="00586211" w:rsidRPr="00D61A9F" w:rsidRDefault="00586211" w:rsidP="00586211">
      <w:pPr>
        <w:jc w:val="both"/>
        <w:rPr>
          <w:rFonts w:ascii="Arial Narrow" w:hAnsi="Arial Narrow"/>
          <w:sz w:val="24"/>
          <w:lang w:eastAsia="zh-CN"/>
        </w:rPr>
      </w:pPr>
      <w:r w:rsidRPr="00D61A9F">
        <w:rPr>
          <w:rFonts w:ascii="Arial Narrow" w:hAnsi="Arial Narrow"/>
          <w:sz w:val="24"/>
          <w:lang w:eastAsia="zh-CN"/>
        </w:rPr>
        <w:t>13.2 - Se as obrigações não forem cumpridas no prazo estipulado, a vigência ficará prorrogada até a conclusão do objeto, caso em que deverá a Administração providenciar a readequação do cronograma fixado para o contrato.</w:t>
      </w:r>
    </w:p>
    <w:p w:rsidR="00586211" w:rsidRPr="00D61A9F" w:rsidRDefault="00586211" w:rsidP="00586211">
      <w:pPr>
        <w:jc w:val="both"/>
        <w:rPr>
          <w:rFonts w:ascii="Arial Narrow" w:hAnsi="Arial Narrow"/>
          <w:sz w:val="24"/>
          <w:lang w:eastAsia="zh-CN"/>
        </w:rPr>
      </w:pPr>
      <w:r w:rsidRPr="00D61A9F">
        <w:rPr>
          <w:rFonts w:ascii="Arial Narrow" w:hAnsi="Arial Narrow"/>
          <w:sz w:val="24"/>
          <w:lang w:eastAsia="zh-CN"/>
        </w:rPr>
        <w:t>13.3 - Quando a não conclusão do contrato referida no item anterior decorrer de culpa do contratado:</w:t>
      </w:r>
    </w:p>
    <w:p w:rsidR="00586211" w:rsidRPr="00D61A9F" w:rsidRDefault="00586211" w:rsidP="00F76F3F">
      <w:pPr>
        <w:ind w:left="567"/>
        <w:jc w:val="both"/>
        <w:rPr>
          <w:rFonts w:ascii="Arial Narrow" w:hAnsi="Arial Narrow"/>
          <w:sz w:val="24"/>
          <w:lang w:eastAsia="zh-CN"/>
        </w:rPr>
      </w:pPr>
      <w:r w:rsidRPr="00D61A9F">
        <w:rPr>
          <w:rFonts w:ascii="Arial Narrow" w:hAnsi="Arial Narrow"/>
          <w:sz w:val="24"/>
          <w:lang w:eastAsia="zh-CN"/>
        </w:rPr>
        <w:t xml:space="preserve">a) ficará ele constituído em mora, sendo-lhe aplicáveis as respectivas sanções administrativas; e  </w:t>
      </w:r>
    </w:p>
    <w:p w:rsidR="00527335" w:rsidRPr="00D61A9F" w:rsidRDefault="00586211" w:rsidP="00F76F3F">
      <w:pPr>
        <w:ind w:left="567"/>
        <w:jc w:val="both"/>
        <w:rPr>
          <w:rFonts w:ascii="Arial Narrow" w:hAnsi="Arial Narrow"/>
          <w:sz w:val="24"/>
          <w:lang w:eastAsia="zh-CN"/>
        </w:rPr>
      </w:pPr>
      <w:r w:rsidRPr="00D61A9F">
        <w:rPr>
          <w:rFonts w:ascii="Arial Narrow" w:hAnsi="Arial Narrow"/>
          <w:sz w:val="24"/>
          <w:lang w:eastAsia="zh-CN"/>
        </w:rPr>
        <w:t>b) poderá a Administração optar pela extinção do contrato e, nesse caso, adotará as medidas admitidas em lei para a continuidade da execução contratual.</w:t>
      </w:r>
    </w:p>
    <w:p w:rsidR="00586211" w:rsidRPr="00D61A9F" w:rsidRDefault="00586211" w:rsidP="00586211">
      <w:pPr>
        <w:jc w:val="both"/>
        <w:rPr>
          <w:rFonts w:ascii="Arial Narrow" w:hAnsi="Arial Narrow"/>
          <w:sz w:val="24"/>
          <w:lang w:eastAsia="zh-CN"/>
        </w:rPr>
      </w:pPr>
      <w:r w:rsidRPr="00D61A9F">
        <w:rPr>
          <w:rFonts w:ascii="Arial Narrow" w:hAnsi="Arial Narrow"/>
          <w:sz w:val="24"/>
          <w:lang w:eastAsia="zh-CN"/>
        </w:rPr>
        <w:t>13.</w:t>
      </w:r>
      <w:r w:rsidR="00932A77" w:rsidRPr="00D61A9F">
        <w:rPr>
          <w:rFonts w:ascii="Arial Narrow" w:hAnsi="Arial Narrow"/>
          <w:sz w:val="24"/>
          <w:lang w:eastAsia="zh-CN"/>
        </w:rPr>
        <w:t>4</w:t>
      </w:r>
      <w:r w:rsidRPr="00D61A9F">
        <w:rPr>
          <w:rFonts w:ascii="Arial Narrow" w:hAnsi="Arial Narrow"/>
          <w:sz w:val="24"/>
          <w:lang w:eastAsia="zh-CN"/>
        </w:rPr>
        <w:t xml:space="preserve"> - O contrato poderá ser extinto antes de cumpridas as obrigações nele estipuladas, ou antes do prazo nele fixado, por algum dos motivos previstos no artigo 137 da Lei nº 14.133/21, bem como amigavelmente, assegurados o contraditório e a ampla defesa.</w:t>
      </w:r>
    </w:p>
    <w:p w:rsidR="00586211" w:rsidRPr="00D61A9F" w:rsidRDefault="00586211" w:rsidP="00586211">
      <w:pPr>
        <w:jc w:val="both"/>
        <w:rPr>
          <w:rFonts w:ascii="Arial Narrow" w:hAnsi="Arial Narrow"/>
          <w:sz w:val="24"/>
          <w:lang w:eastAsia="zh-CN"/>
        </w:rPr>
      </w:pPr>
      <w:r w:rsidRPr="00D61A9F">
        <w:rPr>
          <w:rFonts w:ascii="Arial Narrow" w:hAnsi="Arial Narrow"/>
          <w:sz w:val="24"/>
          <w:lang w:eastAsia="zh-CN"/>
        </w:rPr>
        <w:t>13.</w:t>
      </w:r>
      <w:r w:rsidR="00932A77" w:rsidRPr="00D61A9F">
        <w:rPr>
          <w:rFonts w:ascii="Arial Narrow" w:hAnsi="Arial Narrow"/>
          <w:sz w:val="24"/>
          <w:lang w:eastAsia="zh-CN"/>
        </w:rPr>
        <w:t>5</w:t>
      </w:r>
      <w:r w:rsidRPr="00D61A9F">
        <w:rPr>
          <w:rFonts w:ascii="Arial Narrow" w:hAnsi="Arial Narrow"/>
          <w:sz w:val="24"/>
          <w:lang w:eastAsia="zh-CN"/>
        </w:rPr>
        <w:t xml:space="preserve"> - Nesta hipótese, aplicam-se também os artigos 138 e 139 da mesma Lei.</w:t>
      </w:r>
    </w:p>
    <w:p w:rsidR="00586211" w:rsidRPr="00D61A9F" w:rsidRDefault="00586211" w:rsidP="00586211">
      <w:pPr>
        <w:ind w:left="567"/>
        <w:jc w:val="both"/>
        <w:rPr>
          <w:rFonts w:ascii="Arial Narrow" w:hAnsi="Arial Narrow"/>
          <w:sz w:val="24"/>
          <w:lang w:eastAsia="zh-CN"/>
        </w:rPr>
      </w:pPr>
      <w:r w:rsidRPr="00D61A9F">
        <w:rPr>
          <w:rFonts w:ascii="Arial Narrow" w:hAnsi="Arial Narrow"/>
          <w:sz w:val="24"/>
          <w:lang w:eastAsia="zh-CN"/>
        </w:rPr>
        <w:t>13.</w:t>
      </w:r>
      <w:r w:rsidR="00932A77" w:rsidRPr="00D61A9F">
        <w:rPr>
          <w:rFonts w:ascii="Arial Narrow" w:hAnsi="Arial Narrow"/>
          <w:sz w:val="24"/>
          <w:lang w:eastAsia="zh-CN"/>
        </w:rPr>
        <w:t>5</w:t>
      </w:r>
      <w:r w:rsidRPr="00D61A9F">
        <w:rPr>
          <w:rFonts w:ascii="Arial Narrow" w:hAnsi="Arial Narrow"/>
          <w:sz w:val="24"/>
          <w:lang w:eastAsia="zh-CN"/>
        </w:rPr>
        <w:t>.2 - A alteração social ou a modificação da finalidade ou da estrutura da empresa não ensejará a extinção se não restringir sua capacidade de concluir o contrato.</w:t>
      </w:r>
    </w:p>
    <w:p w:rsidR="00586211" w:rsidRPr="00D61A9F" w:rsidRDefault="00586211" w:rsidP="00586211">
      <w:pPr>
        <w:ind w:left="1134"/>
        <w:jc w:val="both"/>
        <w:rPr>
          <w:rFonts w:ascii="Arial Narrow" w:hAnsi="Arial Narrow"/>
          <w:sz w:val="24"/>
          <w:lang w:eastAsia="zh-CN"/>
        </w:rPr>
      </w:pPr>
      <w:r w:rsidRPr="00D61A9F">
        <w:rPr>
          <w:rFonts w:ascii="Arial Narrow" w:hAnsi="Arial Narrow"/>
          <w:sz w:val="24"/>
          <w:lang w:eastAsia="zh-CN"/>
        </w:rPr>
        <w:t>13.</w:t>
      </w:r>
      <w:r w:rsidR="00932A77" w:rsidRPr="00D61A9F">
        <w:rPr>
          <w:rFonts w:ascii="Arial Narrow" w:hAnsi="Arial Narrow"/>
          <w:sz w:val="24"/>
          <w:lang w:eastAsia="zh-CN"/>
        </w:rPr>
        <w:t>5</w:t>
      </w:r>
      <w:r w:rsidRPr="00D61A9F">
        <w:rPr>
          <w:rFonts w:ascii="Arial Narrow" w:hAnsi="Arial Narrow"/>
          <w:sz w:val="24"/>
          <w:lang w:eastAsia="zh-CN"/>
        </w:rPr>
        <w:t>.2.1 - Se a operação implicar mudança da pessoa jurídica contratada, deverá ser formalizado termo aditivo para alteração subjetiva.</w:t>
      </w:r>
    </w:p>
    <w:p w:rsidR="00586211" w:rsidRPr="00D61A9F" w:rsidRDefault="00586211" w:rsidP="00586211">
      <w:pPr>
        <w:jc w:val="both"/>
        <w:rPr>
          <w:rFonts w:ascii="Arial Narrow" w:hAnsi="Arial Narrow"/>
          <w:sz w:val="24"/>
          <w:lang w:eastAsia="zh-CN"/>
        </w:rPr>
      </w:pPr>
      <w:r w:rsidRPr="00D61A9F">
        <w:rPr>
          <w:rFonts w:ascii="Arial Narrow" w:hAnsi="Arial Narrow"/>
          <w:sz w:val="24"/>
          <w:lang w:eastAsia="zh-CN"/>
        </w:rPr>
        <w:t>13.</w:t>
      </w:r>
      <w:r w:rsidR="00932A77" w:rsidRPr="00D61A9F">
        <w:rPr>
          <w:rFonts w:ascii="Arial Narrow" w:hAnsi="Arial Narrow"/>
          <w:sz w:val="24"/>
          <w:lang w:eastAsia="zh-CN"/>
        </w:rPr>
        <w:t>6</w:t>
      </w:r>
      <w:r w:rsidRPr="00D61A9F">
        <w:rPr>
          <w:rFonts w:ascii="Arial Narrow" w:hAnsi="Arial Narrow"/>
          <w:sz w:val="24"/>
          <w:lang w:eastAsia="zh-CN"/>
        </w:rPr>
        <w:t xml:space="preserve"> - O termo de extinção, sempre que possível, será precedido:</w:t>
      </w:r>
    </w:p>
    <w:p w:rsidR="00586211" w:rsidRPr="00D61A9F" w:rsidRDefault="00586211" w:rsidP="00586211">
      <w:pPr>
        <w:ind w:left="567"/>
        <w:jc w:val="both"/>
        <w:rPr>
          <w:rFonts w:ascii="Arial Narrow" w:hAnsi="Arial Narrow"/>
          <w:sz w:val="24"/>
          <w:lang w:eastAsia="zh-CN"/>
        </w:rPr>
      </w:pPr>
      <w:r w:rsidRPr="00D61A9F">
        <w:rPr>
          <w:rFonts w:ascii="Arial Narrow" w:hAnsi="Arial Narrow"/>
          <w:sz w:val="24"/>
          <w:lang w:eastAsia="zh-CN"/>
        </w:rPr>
        <w:t>13.</w:t>
      </w:r>
      <w:r w:rsidR="00932A77" w:rsidRPr="00D61A9F">
        <w:rPr>
          <w:rFonts w:ascii="Arial Narrow" w:hAnsi="Arial Narrow"/>
          <w:sz w:val="24"/>
          <w:lang w:eastAsia="zh-CN"/>
        </w:rPr>
        <w:t>6</w:t>
      </w:r>
      <w:r w:rsidRPr="00D61A9F">
        <w:rPr>
          <w:rFonts w:ascii="Arial Narrow" w:hAnsi="Arial Narrow"/>
          <w:sz w:val="24"/>
          <w:lang w:eastAsia="zh-CN"/>
        </w:rPr>
        <w:t>.1 - Balanço dos eventos contratuais já cumpridos ou parcialmente cumpridos;</w:t>
      </w:r>
    </w:p>
    <w:p w:rsidR="00586211" w:rsidRPr="00D61A9F" w:rsidRDefault="00586211" w:rsidP="00586211">
      <w:pPr>
        <w:ind w:left="567"/>
        <w:jc w:val="both"/>
        <w:rPr>
          <w:rFonts w:ascii="Arial Narrow" w:hAnsi="Arial Narrow"/>
          <w:sz w:val="24"/>
          <w:lang w:eastAsia="zh-CN"/>
        </w:rPr>
      </w:pPr>
      <w:r w:rsidRPr="00D61A9F">
        <w:rPr>
          <w:rFonts w:ascii="Arial Narrow" w:hAnsi="Arial Narrow"/>
          <w:sz w:val="24"/>
          <w:lang w:eastAsia="zh-CN"/>
        </w:rPr>
        <w:t>13.</w:t>
      </w:r>
      <w:r w:rsidR="00932A77" w:rsidRPr="00D61A9F">
        <w:rPr>
          <w:rFonts w:ascii="Arial Narrow" w:hAnsi="Arial Narrow"/>
          <w:sz w:val="24"/>
          <w:lang w:eastAsia="zh-CN"/>
        </w:rPr>
        <w:t>6</w:t>
      </w:r>
      <w:r w:rsidRPr="00D61A9F">
        <w:rPr>
          <w:rFonts w:ascii="Arial Narrow" w:hAnsi="Arial Narrow"/>
          <w:sz w:val="24"/>
          <w:lang w:eastAsia="zh-CN"/>
        </w:rPr>
        <w:t>.1 - Relação dos pagamentos já efetuados e ainda devidos;</w:t>
      </w:r>
    </w:p>
    <w:p w:rsidR="00586211" w:rsidRPr="00D61A9F" w:rsidRDefault="00586211" w:rsidP="00586211">
      <w:pPr>
        <w:ind w:left="567"/>
        <w:jc w:val="both"/>
        <w:rPr>
          <w:rFonts w:ascii="Arial Narrow" w:hAnsi="Arial Narrow"/>
          <w:sz w:val="24"/>
          <w:lang w:eastAsia="zh-CN"/>
        </w:rPr>
      </w:pPr>
      <w:r w:rsidRPr="00D61A9F">
        <w:rPr>
          <w:rFonts w:ascii="Arial Narrow" w:hAnsi="Arial Narrow"/>
          <w:sz w:val="24"/>
          <w:lang w:eastAsia="zh-CN"/>
        </w:rPr>
        <w:t>13.</w:t>
      </w:r>
      <w:r w:rsidR="00932A77" w:rsidRPr="00D61A9F">
        <w:rPr>
          <w:rFonts w:ascii="Arial Narrow" w:hAnsi="Arial Narrow"/>
          <w:sz w:val="24"/>
          <w:lang w:eastAsia="zh-CN"/>
        </w:rPr>
        <w:t>6</w:t>
      </w:r>
      <w:r w:rsidRPr="00D61A9F">
        <w:rPr>
          <w:rFonts w:ascii="Arial Narrow" w:hAnsi="Arial Narrow"/>
          <w:sz w:val="24"/>
          <w:lang w:eastAsia="zh-CN"/>
        </w:rPr>
        <w:t>.1 - Indenizações e multas.</w:t>
      </w:r>
    </w:p>
    <w:p w:rsidR="00586211" w:rsidRPr="00D61A9F" w:rsidRDefault="00586211" w:rsidP="00586211">
      <w:pPr>
        <w:jc w:val="both"/>
        <w:rPr>
          <w:rFonts w:ascii="Arial Narrow" w:hAnsi="Arial Narrow"/>
          <w:sz w:val="24"/>
          <w:lang w:eastAsia="zh-CN"/>
        </w:rPr>
      </w:pPr>
      <w:r w:rsidRPr="00D61A9F">
        <w:rPr>
          <w:rFonts w:ascii="Arial Narrow" w:hAnsi="Arial Narrow"/>
          <w:sz w:val="24"/>
          <w:lang w:eastAsia="zh-CN"/>
        </w:rPr>
        <w:t>13.</w:t>
      </w:r>
      <w:r w:rsidR="00932A77" w:rsidRPr="00D61A9F">
        <w:rPr>
          <w:rFonts w:ascii="Arial Narrow" w:hAnsi="Arial Narrow"/>
          <w:sz w:val="24"/>
          <w:lang w:eastAsia="zh-CN"/>
        </w:rPr>
        <w:t>7</w:t>
      </w:r>
      <w:r w:rsidRPr="00D61A9F">
        <w:rPr>
          <w:rFonts w:ascii="Arial Narrow" w:hAnsi="Arial Narrow"/>
          <w:sz w:val="24"/>
          <w:lang w:eastAsia="zh-CN"/>
        </w:rPr>
        <w:t xml:space="preserve"> - A extinção do contrato não configura óbice para o reconhecimento do desequilíbrio econômico-financeiro, hipótese em que será concedida indenização por meio de termo indenizatório. </w:t>
      </w:r>
    </w:p>
    <w:p w:rsidR="00586211" w:rsidRPr="00D61A9F" w:rsidRDefault="00586211" w:rsidP="00586211">
      <w:pPr>
        <w:jc w:val="both"/>
        <w:rPr>
          <w:rFonts w:ascii="Arial Narrow" w:hAnsi="Arial Narrow"/>
          <w:sz w:val="24"/>
          <w:lang w:eastAsia="zh-CN"/>
        </w:rPr>
      </w:pPr>
      <w:r w:rsidRPr="00D61A9F">
        <w:rPr>
          <w:rFonts w:ascii="Arial Narrow" w:hAnsi="Arial Narrow"/>
          <w:sz w:val="24"/>
          <w:lang w:eastAsia="zh-CN"/>
        </w:rPr>
        <w:t>13.</w:t>
      </w:r>
      <w:r w:rsidR="00932A77" w:rsidRPr="00D61A9F">
        <w:rPr>
          <w:rFonts w:ascii="Arial Narrow" w:hAnsi="Arial Narrow"/>
          <w:sz w:val="24"/>
          <w:lang w:eastAsia="zh-CN"/>
        </w:rPr>
        <w:t>8</w:t>
      </w:r>
      <w:r w:rsidRPr="00D61A9F">
        <w:rPr>
          <w:rFonts w:ascii="Arial Narrow" w:hAnsi="Arial Narrow"/>
          <w:sz w:val="24"/>
          <w:lang w:eastAsia="zh-CN"/>
        </w:rPr>
        <w:t xml:space="preserve"> -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w:t>
      </w:r>
      <w:r w:rsidRPr="00D61A9F">
        <w:rPr>
          <w:rFonts w:ascii="Arial Narrow" w:hAnsi="Arial Narrow"/>
          <w:sz w:val="24"/>
          <w:lang w:eastAsia="zh-CN"/>
        </w:rPr>
        <w:lastRenderedPageBreak/>
        <w:t>ou na gestão do contrato, ou que deles seja cônjuge, companheiro ou parente em linha reta, colateral ou por afinidade, até o terceiro grau.</w:t>
      </w:r>
    </w:p>
    <w:p w:rsidR="001D08D1" w:rsidRPr="00D61A9F" w:rsidRDefault="001D08D1" w:rsidP="00711F6E">
      <w:pPr>
        <w:jc w:val="both"/>
        <w:rPr>
          <w:rFonts w:ascii="Arial Narrow" w:hAnsi="Arial Narrow"/>
          <w:b/>
          <w:bCs/>
          <w:sz w:val="24"/>
          <w:lang w:eastAsia="zh-CN"/>
        </w:rPr>
      </w:pPr>
    </w:p>
    <w:p w:rsidR="00135AA1" w:rsidRPr="00D61A9F" w:rsidRDefault="00527335" w:rsidP="00711F6E">
      <w:pPr>
        <w:jc w:val="both"/>
        <w:rPr>
          <w:rFonts w:ascii="Arial Narrow" w:hAnsi="Arial Narrow"/>
          <w:b/>
          <w:bCs/>
          <w:sz w:val="24"/>
          <w:lang w:eastAsia="zh-CN"/>
        </w:rPr>
      </w:pPr>
      <w:r w:rsidRPr="00D61A9F">
        <w:rPr>
          <w:rFonts w:ascii="Arial Narrow" w:hAnsi="Arial Narrow"/>
          <w:b/>
          <w:bCs/>
          <w:sz w:val="24"/>
          <w:lang w:eastAsia="zh-CN"/>
        </w:rPr>
        <w:t xml:space="preserve">CLÁUSULA DÉCIMA </w:t>
      </w:r>
      <w:r w:rsidR="00586211" w:rsidRPr="00D61A9F">
        <w:rPr>
          <w:rFonts w:ascii="Arial Narrow" w:hAnsi="Arial Narrow"/>
          <w:b/>
          <w:bCs/>
          <w:sz w:val="24"/>
          <w:lang w:eastAsia="zh-CN"/>
        </w:rPr>
        <w:t>QUARTA</w:t>
      </w:r>
      <w:r w:rsidRPr="00D61A9F">
        <w:rPr>
          <w:rFonts w:ascii="Arial Narrow" w:hAnsi="Arial Narrow"/>
          <w:b/>
          <w:bCs/>
          <w:sz w:val="24"/>
          <w:lang w:eastAsia="zh-CN"/>
        </w:rPr>
        <w:t xml:space="preserve"> – DOTAÇÃO ORÇAMENTÁRIA</w:t>
      </w:r>
    </w:p>
    <w:p w:rsidR="00527335" w:rsidRPr="00D61A9F" w:rsidRDefault="00527335" w:rsidP="00711F6E">
      <w:pPr>
        <w:jc w:val="both"/>
        <w:rPr>
          <w:rFonts w:ascii="Arial Narrow" w:hAnsi="Arial Narrow"/>
          <w:sz w:val="24"/>
          <w:lang w:eastAsia="zh-CN"/>
        </w:rPr>
      </w:pPr>
      <w:r w:rsidRPr="00D61A9F">
        <w:rPr>
          <w:rFonts w:ascii="Arial Narrow" w:hAnsi="Arial Narrow"/>
          <w:sz w:val="24"/>
          <w:lang w:eastAsia="zh-CN"/>
        </w:rPr>
        <w:t>1</w:t>
      </w:r>
      <w:r w:rsidR="00932A77" w:rsidRPr="00D61A9F">
        <w:rPr>
          <w:rFonts w:ascii="Arial Narrow" w:hAnsi="Arial Narrow"/>
          <w:sz w:val="24"/>
          <w:lang w:eastAsia="zh-CN"/>
        </w:rPr>
        <w:t>4</w:t>
      </w:r>
      <w:r w:rsidRPr="00D61A9F">
        <w:rPr>
          <w:rFonts w:ascii="Arial Narrow" w:hAnsi="Arial Narrow"/>
          <w:sz w:val="24"/>
          <w:lang w:eastAsia="zh-CN"/>
        </w:rPr>
        <w:t>.1</w:t>
      </w:r>
      <w:r w:rsidR="00711F6E" w:rsidRPr="00D61A9F">
        <w:rPr>
          <w:rFonts w:ascii="Arial Narrow" w:hAnsi="Arial Narrow"/>
          <w:sz w:val="24"/>
          <w:lang w:eastAsia="zh-CN"/>
        </w:rPr>
        <w:t xml:space="preserve"> - </w:t>
      </w:r>
      <w:r w:rsidRPr="00D61A9F">
        <w:rPr>
          <w:rFonts w:ascii="Arial Narrow" w:hAnsi="Arial Narrow"/>
          <w:sz w:val="24"/>
          <w:lang w:eastAsia="zh-CN"/>
        </w:rPr>
        <w:t>As despesas decorrentes da presente contratação correrão à conta de recursos específicos consignados no Orçamento Geral da União deste exercício, na dotação abaixo discriminada:</w:t>
      </w:r>
    </w:p>
    <w:p w:rsidR="00527335" w:rsidRPr="00D61A9F" w:rsidRDefault="0090562E" w:rsidP="0090562E">
      <w:pPr>
        <w:ind w:left="567"/>
        <w:jc w:val="both"/>
        <w:rPr>
          <w:rFonts w:ascii="Arial Narrow" w:hAnsi="Arial Narrow"/>
          <w:sz w:val="24"/>
          <w:lang w:eastAsia="zh-CN"/>
        </w:rPr>
      </w:pPr>
      <w:r w:rsidRPr="00D61A9F">
        <w:rPr>
          <w:rFonts w:ascii="Arial Narrow" w:hAnsi="Arial Narrow"/>
          <w:sz w:val="24"/>
          <w:lang w:eastAsia="zh-CN"/>
        </w:rPr>
        <w:t xml:space="preserve">a) </w:t>
      </w:r>
      <w:r w:rsidR="00527335" w:rsidRPr="00D61A9F">
        <w:rPr>
          <w:rFonts w:ascii="Arial Narrow" w:hAnsi="Arial Narrow"/>
          <w:sz w:val="24"/>
          <w:lang w:eastAsia="zh-CN"/>
        </w:rPr>
        <w:t xml:space="preserve">Programa de Trabalho: </w:t>
      </w:r>
      <w:r w:rsidR="00433A3E" w:rsidRPr="00433A3E">
        <w:rPr>
          <w:rFonts w:ascii="Arial Narrow" w:hAnsi="Arial Narrow"/>
          <w:sz w:val="24"/>
          <w:lang w:eastAsia="zh-CN"/>
        </w:rPr>
        <w:t>02</w:t>
      </w:r>
      <w:r w:rsidR="00433A3E">
        <w:rPr>
          <w:rFonts w:ascii="Arial Narrow" w:hAnsi="Arial Narrow"/>
          <w:sz w:val="24"/>
          <w:lang w:eastAsia="zh-CN"/>
        </w:rPr>
        <w:t>.</w:t>
      </w:r>
      <w:r w:rsidR="00433A3E" w:rsidRPr="00433A3E">
        <w:rPr>
          <w:rFonts w:ascii="Arial Narrow" w:hAnsi="Arial Narrow"/>
          <w:sz w:val="24"/>
          <w:lang w:eastAsia="zh-CN"/>
        </w:rPr>
        <w:t>122</w:t>
      </w:r>
      <w:r w:rsidR="00433A3E">
        <w:rPr>
          <w:rFonts w:ascii="Arial Narrow" w:hAnsi="Arial Narrow"/>
          <w:sz w:val="24"/>
          <w:lang w:eastAsia="zh-CN"/>
        </w:rPr>
        <w:t>.</w:t>
      </w:r>
      <w:r w:rsidR="00433A3E" w:rsidRPr="00433A3E">
        <w:rPr>
          <w:rFonts w:ascii="Arial Narrow" w:hAnsi="Arial Narrow"/>
          <w:sz w:val="24"/>
          <w:lang w:eastAsia="zh-CN"/>
        </w:rPr>
        <w:t>0033</w:t>
      </w:r>
      <w:r w:rsidR="00433A3E">
        <w:rPr>
          <w:rFonts w:ascii="Arial Narrow" w:hAnsi="Arial Narrow"/>
          <w:sz w:val="24"/>
          <w:lang w:eastAsia="zh-CN"/>
        </w:rPr>
        <w:t>.</w:t>
      </w:r>
      <w:r w:rsidR="00433A3E" w:rsidRPr="00433A3E">
        <w:rPr>
          <w:rFonts w:ascii="Arial Narrow" w:hAnsi="Arial Narrow"/>
          <w:sz w:val="24"/>
          <w:lang w:eastAsia="zh-CN"/>
        </w:rPr>
        <w:t>219Z</w:t>
      </w:r>
      <w:r w:rsidR="00433A3E">
        <w:rPr>
          <w:rFonts w:ascii="Arial Narrow" w:hAnsi="Arial Narrow"/>
          <w:sz w:val="24"/>
          <w:lang w:eastAsia="zh-CN"/>
        </w:rPr>
        <w:t>.</w:t>
      </w:r>
      <w:r w:rsidR="00433A3E" w:rsidRPr="00433A3E">
        <w:rPr>
          <w:rFonts w:ascii="Arial Narrow" w:hAnsi="Arial Narrow"/>
          <w:sz w:val="24"/>
          <w:lang w:eastAsia="zh-CN"/>
        </w:rPr>
        <w:t>6012</w:t>
      </w:r>
      <w:r w:rsidR="003D0B4E">
        <w:rPr>
          <w:rFonts w:ascii="Sylfaen" w:hAnsi="Sylfaen" w:cs="Calibri"/>
          <w:sz w:val="22"/>
          <w:szCs w:val="22"/>
        </w:rPr>
        <w:t>;</w:t>
      </w:r>
    </w:p>
    <w:p w:rsidR="00527335" w:rsidRPr="009627FB" w:rsidRDefault="0090562E" w:rsidP="0090562E">
      <w:pPr>
        <w:ind w:left="567"/>
        <w:jc w:val="both"/>
        <w:rPr>
          <w:rFonts w:ascii="Arial Narrow" w:hAnsi="Arial Narrow"/>
          <w:color w:val="00B0F0"/>
          <w:sz w:val="24"/>
          <w:lang w:eastAsia="zh-CN"/>
        </w:rPr>
      </w:pPr>
      <w:r w:rsidRPr="00D61A9F">
        <w:rPr>
          <w:rFonts w:ascii="Arial Narrow" w:hAnsi="Arial Narrow"/>
          <w:sz w:val="24"/>
          <w:lang w:eastAsia="zh-CN"/>
        </w:rPr>
        <w:t xml:space="preserve">b) Natureza da </w:t>
      </w:r>
      <w:r w:rsidR="00527335" w:rsidRPr="00D61A9F">
        <w:rPr>
          <w:rFonts w:ascii="Arial Narrow" w:hAnsi="Arial Narrow"/>
          <w:sz w:val="24"/>
          <w:lang w:eastAsia="zh-CN"/>
        </w:rPr>
        <w:t>Despesa</w:t>
      </w:r>
      <w:r w:rsidRPr="009627FB">
        <w:rPr>
          <w:rFonts w:ascii="Arial Narrow" w:hAnsi="Arial Narrow"/>
          <w:b/>
          <w:sz w:val="24"/>
          <w:lang w:eastAsia="zh-CN"/>
        </w:rPr>
        <w:t>:</w:t>
      </w:r>
      <w:r w:rsidR="009627FB">
        <w:rPr>
          <w:rFonts w:ascii="Arial Narrow" w:hAnsi="Arial Narrow"/>
          <w:b/>
          <w:sz w:val="24"/>
          <w:lang w:eastAsia="zh-CN"/>
        </w:rPr>
        <w:t xml:space="preserve"> </w:t>
      </w:r>
      <w:r w:rsidR="00537A85">
        <w:rPr>
          <w:rFonts w:ascii="Arial Narrow" w:hAnsi="Arial Narrow"/>
          <w:b/>
          <w:color w:val="00B0F0"/>
          <w:sz w:val="24"/>
          <w:lang w:eastAsia="zh-CN"/>
        </w:rPr>
        <w:t>3.33.90.39</w:t>
      </w:r>
      <w:r w:rsidR="004D1666" w:rsidRPr="009627FB">
        <w:rPr>
          <w:rFonts w:ascii="Arial Narrow" w:hAnsi="Arial Narrow"/>
          <w:b/>
          <w:color w:val="00B0F0"/>
          <w:sz w:val="24"/>
          <w:lang w:eastAsia="zh-CN"/>
        </w:rPr>
        <w:t>.</w:t>
      </w:r>
    </w:p>
    <w:p w:rsidR="00527335" w:rsidRPr="00D61A9F" w:rsidRDefault="00527335" w:rsidP="00711F6E">
      <w:pPr>
        <w:jc w:val="both"/>
        <w:rPr>
          <w:rFonts w:ascii="Arial Narrow" w:hAnsi="Arial Narrow"/>
          <w:sz w:val="24"/>
          <w:lang w:eastAsia="zh-CN"/>
        </w:rPr>
      </w:pPr>
      <w:r w:rsidRPr="00D61A9F">
        <w:rPr>
          <w:rFonts w:ascii="Arial Narrow" w:hAnsi="Arial Narrow"/>
          <w:sz w:val="24"/>
          <w:lang w:eastAsia="zh-CN"/>
        </w:rPr>
        <w:t>1</w:t>
      </w:r>
      <w:r w:rsidR="00932A77" w:rsidRPr="00D61A9F">
        <w:rPr>
          <w:rFonts w:ascii="Arial Narrow" w:hAnsi="Arial Narrow"/>
          <w:sz w:val="24"/>
          <w:lang w:eastAsia="zh-CN"/>
        </w:rPr>
        <w:t>4</w:t>
      </w:r>
      <w:r w:rsidRPr="00D61A9F">
        <w:rPr>
          <w:rFonts w:ascii="Arial Narrow" w:hAnsi="Arial Narrow"/>
          <w:sz w:val="24"/>
          <w:lang w:eastAsia="zh-CN"/>
        </w:rPr>
        <w:t>.2</w:t>
      </w:r>
      <w:r w:rsidR="00711F6E" w:rsidRPr="00D61A9F">
        <w:rPr>
          <w:rFonts w:ascii="Arial Narrow" w:hAnsi="Arial Narrow"/>
          <w:sz w:val="24"/>
          <w:lang w:eastAsia="zh-CN"/>
        </w:rPr>
        <w:t xml:space="preserve"> - </w:t>
      </w:r>
      <w:r w:rsidRPr="00D61A9F">
        <w:rPr>
          <w:rFonts w:ascii="Arial Narrow" w:hAnsi="Arial Narrow"/>
          <w:sz w:val="24"/>
          <w:lang w:eastAsia="zh-CN"/>
        </w:rPr>
        <w:t>A dotação relativa aos exercícios financeiros subsequentes será indicada após aprovação da Lei Orçamentária respectiva e liberação dos créditos correspondentes, mediante apostilamento.</w:t>
      </w:r>
    </w:p>
    <w:p w:rsidR="00527335" w:rsidRPr="00D61A9F" w:rsidRDefault="00527335" w:rsidP="00711F6E">
      <w:pPr>
        <w:jc w:val="both"/>
        <w:rPr>
          <w:rFonts w:ascii="Arial Narrow" w:hAnsi="Arial Narrow"/>
          <w:sz w:val="24"/>
          <w:lang w:eastAsia="zh-CN"/>
        </w:rPr>
      </w:pPr>
    </w:p>
    <w:p w:rsidR="00527335" w:rsidRPr="00D61A9F" w:rsidRDefault="00527335" w:rsidP="00711F6E">
      <w:pPr>
        <w:jc w:val="both"/>
        <w:rPr>
          <w:rFonts w:ascii="Arial Narrow" w:hAnsi="Arial Narrow"/>
          <w:b/>
          <w:bCs/>
          <w:sz w:val="24"/>
          <w:lang w:eastAsia="zh-CN"/>
        </w:rPr>
      </w:pPr>
      <w:r w:rsidRPr="00D61A9F">
        <w:rPr>
          <w:rFonts w:ascii="Arial Narrow" w:hAnsi="Arial Narrow"/>
          <w:b/>
          <w:bCs/>
          <w:sz w:val="24"/>
          <w:lang w:eastAsia="zh-CN"/>
        </w:rPr>
        <w:t xml:space="preserve">CLÁUSULA DÉCIMA </w:t>
      </w:r>
      <w:r w:rsidR="00586211" w:rsidRPr="00D61A9F">
        <w:rPr>
          <w:rFonts w:ascii="Arial Narrow" w:hAnsi="Arial Narrow"/>
          <w:b/>
          <w:bCs/>
          <w:sz w:val="24"/>
          <w:lang w:eastAsia="zh-CN"/>
        </w:rPr>
        <w:t>QUINTA</w:t>
      </w:r>
      <w:r w:rsidRPr="00D61A9F">
        <w:rPr>
          <w:rFonts w:ascii="Arial Narrow" w:hAnsi="Arial Narrow"/>
          <w:b/>
          <w:bCs/>
          <w:sz w:val="24"/>
          <w:lang w:eastAsia="zh-CN"/>
        </w:rPr>
        <w:t xml:space="preserve"> – DOS CASOS OMISSOS</w:t>
      </w:r>
    </w:p>
    <w:p w:rsidR="00527335" w:rsidRPr="00D61A9F" w:rsidRDefault="00527335" w:rsidP="00711F6E">
      <w:pPr>
        <w:jc w:val="both"/>
        <w:rPr>
          <w:rFonts w:ascii="Arial Narrow" w:hAnsi="Arial Narrow"/>
          <w:sz w:val="24"/>
          <w:lang w:eastAsia="zh-CN"/>
        </w:rPr>
      </w:pPr>
      <w:r w:rsidRPr="00D61A9F">
        <w:rPr>
          <w:rFonts w:ascii="Arial Narrow" w:hAnsi="Arial Narrow"/>
          <w:sz w:val="24"/>
          <w:lang w:eastAsia="zh-CN"/>
        </w:rPr>
        <w:t>1</w:t>
      </w:r>
      <w:r w:rsidR="00932A77" w:rsidRPr="00D61A9F">
        <w:rPr>
          <w:rFonts w:ascii="Arial Narrow" w:hAnsi="Arial Narrow"/>
          <w:sz w:val="24"/>
          <w:lang w:eastAsia="zh-CN"/>
        </w:rPr>
        <w:t>5</w:t>
      </w:r>
      <w:r w:rsidRPr="00D61A9F">
        <w:rPr>
          <w:rFonts w:ascii="Arial Narrow" w:hAnsi="Arial Narrow"/>
          <w:sz w:val="24"/>
          <w:lang w:eastAsia="zh-CN"/>
        </w:rPr>
        <w:t>.1</w:t>
      </w:r>
      <w:r w:rsidR="00711F6E" w:rsidRPr="00D61A9F">
        <w:rPr>
          <w:rFonts w:ascii="Arial Narrow" w:hAnsi="Arial Narrow"/>
          <w:sz w:val="24"/>
          <w:lang w:eastAsia="zh-CN"/>
        </w:rPr>
        <w:t xml:space="preserve"> - </w:t>
      </w:r>
      <w:r w:rsidRPr="00D61A9F">
        <w:rPr>
          <w:rFonts w:ascii="Arial Narrow" w:hAnsi="Arial Narrow"/>
          <w:sz w:val="24"/>
          <w:lang w:eastAsia="zh-CN"/>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527335" w:rsidRPr="00D61A9F" w:rsidRDefault="00527335" w:rsidP="00711F6E">
      <w:pPr>
        <w:jc w:val="both"/>
        <w:rPr>
          <w:rFonts w:ascii="Arial Narrow" w:hAnsi="Arial Narrow"/>
          <w:sz w:val="24"/>
          <w:lang w:eastAsia="zh-CN"/>
        </w:rPr>
      </w:pPr>
    </w:p>
    <w:p w:rsidR="00586211" w:rsidRPr="00D61A9F" w:rsidRDefault="00586211" w:rsidP="00586211">
      <w:pPr>
        <w:jc w:val="both"/>
        <w:rPr>
          <w:rFonts w:ascii="Arial Narrow" w:hAnsi="Arial Narrow"/>
          <w:b/>
          <w:bCs/>
          <w:sz w:val="24"/>
          <w:lang w:eastAsia="zh-CN"/>
        </w:rPr>
      </w:pPr>
      <w:r w:rsidRPr="00D61A9F">
        <w:rPr>
          <w:rFonts w:ascii="Arial Narrow" w:hAnsi="Arial Narrow"/>
          <w:b/>
          <w:bCs/>
          <w:sz w:val="24"/>
          <w:lang w:eastAsia="zh-CN"/>
        </w:rPr>
        <w:t>CLÁUSULA DÉCIMA SEXTA – ALTERAÇÕES</w:t>
      </w:r>
    </w:p>
    <w:p w:rsidR="00586211" w:rsidRPr="00D61A9F" w:rsidRDefault="00586211" w:rsidP="00586211">
      <w:pPr>
        <w:jc w:val="both"/>
        <w:rPr>
          <w:rFonts w:ascii="Arial Narrow" w:hAnsi="Arial Narrow"/>
          <w:sz w:val="24"/>
          <w:lang w:eastAsia="zh-CN"/>
        </w:rPr>
      </w:pPr>
      <w:r w:rsidRPr="00D61A9F">
        <w:rPr>
          <w:rFonts w:ascii="Arial Narrow" w:hAnsi="Arial Narrow"/>
          <w:sz w:val="24"/>
          <w:lang w:eastAsia="zh-CN"/>
        </w:rPr>
        <w:t>1</w:t>
      </w:r>
      <w:r w:rsidR="00932A77" w:rsidRPr="00D61A9F">
        <w:rPr>
          <w:rFonts w:ascii="Arial Narrow" w:hAnsi="Arial Narrow"/>
          <w:sz w:val="24"/>
          <w:lang w:eastAsia="zh-CN"/>
        </w:rPr>
        <w:t>6</w:t>
      </w:r>
      <w:r w:rsidRPr="00D61A9F">
        <w:rPr>
          <w:rFonts w:ascii="Arial Narrow" w:hAnsi="Arial Narrow"/>
          <w:sz w:val="24"/>
          <w:lang w:eastAsia="zh-CN"/>
        </w:rPr>
        <w:t>.1 - Eventuais alterações contratuais reger-se-ão pela disciplina dos arts. 124 e seguintes da Lei nº 14.133, de 2021.</w:t>
      </w:r>
    </w:p>
    <w:p w:rsidR="00586211" w:rsidRPr="00D61A9F" w:rsidRDefault="00586211" w:rsidP="00586211">
      <w:pPr>
        <w:jc w:val="both"/>
        <w:rPr>
          <w:rFonts w:ascii="Arial Narrow" w:hAnsi="Arial Narrow"/>
          <w:sz w:val="24"/>
          <w:lang w:eastAsia="zh-CN"/>
        </w:rPr>
      </w:pPr>
      <w:r w:rsidRPr="00D61A9F">
        <w:rPr>
          <w:rFonts w:ascii="Arial Narrow" w:hAnsi="Arial Narrow"/>
          <w:sz w:val="24"/>
          <w:lang w:eastAsia="zh-CN"/>
        </w:rPr>
        <w:t>1</w:t>
      </w:r>
      <w:r w:rsidR="00932A77" w:rsidRPr="00D61A9F">
        <w:rPr>
          <w:rFonts w:ascii="Arial Narrow" w:hAnsi="Arial Narrow"/>
          <w:sz w:val="24"/>
          <w:lang w:eastAsia="zh-CN"/>
        </w:rPr>
        <w:t>6</w:t>
      </w:r>
      <w:r w:rsidRPr="00D61A9F">
        <w:rPr>
          <w:rFonts w:ascii="Arial Narrow" w:hAnsi="Arial Narrow"/>
          <w:sz w:val="24"/>
          <w:lang w:eastAsia="zh-CN"/>
        </w:rPr>
        <w:t xml:space="preserve">.2 - O contratado é obrigado a aceitar, nas mesmas condições contratuais, os acréscimos ou supressões que se fizerem necessários, até o limite </w:t>
      </w:r>
      <w:r w:rsidR="00E648E5" w:rsidRPr="00D61A9F">
        <w:rPr>
          <w:rFonts w:ascii="Arial Narrow" w:hAnsi="Arial Narrow"/>
          <w:sz w:val="24"/>
          <w:lang w:eastAsia="zh-CN"/>
        </w:rPr>
        <w:t>previsto no artigo 125 da Lei nº 14.133, de 2021.</w:t>
      </w:r>
    </w:p>
    <w:p w:rsidR="00586211" w:rsidRPr="00D61A9F" w:rsidRDefault="00586211" w:rsidP="00586211">
      <w:pPr>
        <w:jc w:val="both"/>
        <w:rPr>
          <w:rFonts w:ascii="Arial Narrow" w:hAnsi="Arial Narrow"/>
          <w:sz w:val="24"/>
          <w:lang w:eastAsia="zh-CN"/>
        </w:rPr>
      </w:pPr>
      <w:r w:rsidRPr="00D61A9F">
        <w:rPr>
          <w:rFonts w:ascii="Arial Narrow" w:hAnsi="Arial Narrow"/>
          <w:sz w:val="24"/>
          <w:lang w:eastAsia="zh-CN"/>
        </w:rPr>
        <w:t>1</w:t>
      </w:r>
      <w:r w:rsidR="00932A77" w:rsidRPr="00D61A9F">
        <w:rPr>
          <w:rFonts w:ascii="Arial Narrow" w:hAnsi="Arial Narrow"/>
          <w:sz w:val="24"/>
          <w:lang w:eastAsia="zh-CN"/>
        </w:rPr>
        <w:t>6</w:t>
      </w:r>
      <w:r w:rsidRPr="00D61A9F">
        <w:rPr>
          <w:rFonts w:ascii="Arial Narrow" w:hAnsi="Arial Narrow"/>
          <w:sz w:val="24"/>
          <w:lang w:eastAsia="zh-CN"/>
        </w:rPr>
        <w:t>.3 -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rsidR="00586211" w:rsidRPr="00D61A9F" w:rsidRDefault="00586211" w:rsidP="00586211">
      <w:pPr>
        <w:jc w:val="both"/>
        <w:rPr>
          <w:rFonts w:ascii="Arial Narrow" w:hAnsi="Arial Narrow"/>
          <w:sz w:val="24"/>
          <w:lang w:eastAsia="zh-CN"/>
        </w:rPr>
      </w:pPr>
      <w:r w:rsidRPr="00D61A9F">
        <w:rPr>
          <w:rFonts w:ascii="Arial Narrow" w:hAnsi="Arial Narrow"/>
          <w:sz w:val="24"/>
          <w:lang w:eastAsia="zh-CN"/>
        </w:rPr>
        <w:t>1</w:t>
      </w:r>
      <w:r w:rsidR="00932A77" w:rsidRPr="00D61A9F">
        <w:rPr>
          <w:rFonts w:ascii="Arial Narrow" w:hAnsi="Arial Narrow"/>
          <w:sz w:val="24"/>
          <w:lang w:eastAsia="zh-CN"/>
        </w:rPr>
        <w:t>6</w:t>
      </w:r>
      <w:r w:rsidRPr="00D61A9F">
        <w:rPr>
          <w:rFonts w:ascii="Arial Narrow" w:hAnsi="Arial Narrow"/>
          <w:sz w:val="24"/>
          <w:lang w:eastAsia="zh-CN"/>
        </w:rPr>
        <w:t>.4 - Registros que não caracterizam alteração do contrato podem ser realizados por simples apostila, dispensada a celebração de termo aditivo, na forma do art. 136 da Lei nº 14.133, de 2021.</w:t>
      </w:r>
    </w:p>
    <w:p w:rsidR="00586211" w:rsidRPr="00D61A9F" w:rsidRDefault="00586211" w:rsidP="00711F6E">
      <w:pPr>
        <w:jc w:val="both"/>
        <w:rPr>
          <w:rFonts w:ascii="Arial Narrow" w:hAnsi="Arial Narrow"/>
          <w:b/>
          <w:bCs/>
          <w:sz w:val="24"/>
          <w:lang w:eastAsia="zh-CN"/>
        </w:rPr>
      </w:pPr>
    </w:p>
    <w:p w:rsidR="00527335" w:rsidRPr="00D61A9F" w:rsidRDefault="00527335" w:rsidP="00711F6E">
      <w:pPr>
        <w:jc w:val="both"/>
        <w:rPr>
          <w:rFonts w:ascii="Arial Narrow" w:hAnsi="Arial Narrow"/>
          <w:b/>
          <w:bCs/>
          <w:sz w:val="24"/>
          <w:lang w:eastAsia="zh-CN"/>
        </w:rPr>
      </w:pPr>
      <w:r w:rsidRPr="00D61A9F">
        <w:rPr>
          <w:rFonts w:ascii="Arial Narrow" w:hAnsi="Arial Narrow"/>
          <w:b/>
          <w:bCs/>
          <w:sz w:val="24"/>
          <w:lang w:eastAsia="zh-CN"/>
        </w:rPr>
        <w:t>CLÁUSULA DÉCIMA SÉTIMA – PUBLICAÇÃO</w:t>
      </w:r>
    </w:p>
    <w:p w:rsidR="00527335" w:rsidRPr="00D61A9F" w:rsidRDefault="00527335" w:rsidP="00711F6E">
      <w:pPr>
        <w:jc w:val="both"/>
        <w:rPr>
          <w:rFonts w:ascii="Arial Narrow" w:hAnsi="Arial Narrow"/>
          <w:sz w:val="24"/>
          <w:lang w:eastAsia="zh-CN"/>
        </w:rPr>
      </w:pPr>
      <w:r w:rsidRPr="00D61A9F">
        <w:rPr>
          <w:rFonts w:ascii="Arial Narrow" w:hAnsi="Arial Narrow"/>
          <w:sz w:val="24"/>
          <w:lang w:eastAsia="zh-CN"/>
        </w:rPr>
        <w:t>17.1</w:t>
      </w:r>
      <w:r w:rsidR="00711F6E" w:rsidRPr="00D61A9F">
        <w:rPr>
          <w:rFonts w:ascii="Arial Narrow" w:hAnsi="Arial Narrow"/>
          <w:sz w:val="24"/>
          <w:lang w:eastAsia="zh-CN"/>
        </w:rPr>
        <w:t xml:space="preserve"> - </w:t>
      </w:r>
      <w:r w:rsidRPr="00D61A9F">
        <w:rPr>
          <w:rFonts w:ascii="Arial Narrow" w:hAnsi="Arial Narrow"/>
          <w:sz w:val="24"/>
          <w:lang w:eastAsia="zh-CN"/>
        </w:rPr>
        <w:t>Incumbirá ao contratante divulgar o presente instrumento no Portal Nacional de Contratações Públicas (PNCP), na forma prevista no art. 94 da Lei 14.133, de 2021, bem como no respectivo sítio oficial na Internet, em atenção ao art. 91, caput, da Lei n.º 14.133, de 2021, e aoart. 8º, §2º, da Lei n. 12.527, de 2011, c/c art. 7º, §3º, inciso V, do Decreto n. 7.724, de 2012.</w:t>
      </w:r>
    </w:p>
    <w:p w:rsidR="000E1DD3" w:rsidRPr="00D61A9F" w:rsidRDefault="000E1DD3" w:rsidP="00711F6E">
      <w:pPr>
        <w:jc w:val="both"/>
        <w:rPr>
          <w:rFonts w:ascii="Arial Narrow" w:hAnsi="Arial Narrow"/>
          <w:b/>
          <w:bCs/>
          <w:sz w:val="24"/>
          <w:lang w:eastAsia="zh-CN"/>
        </w:rPr>
      </w:pPr>
    </w:p>
    <w:p w:rsidR="00527335" w:rsidRPr="00D61A9F" w:rsidRDefault="00527335" w:rsidP="00711F6E">
      <w:pPr>
        <w:jc w:val="both"/>
        <w:rPr>
          <w:rFonts w:ascii="Arial Narrow" w:hAnsi="Arial Narrow"/>
          <w:b/>
          <w:bCs/>
          <w:sz w:val="24"/>
          <w:lang w:eastAsia="zh-CN"/>
        </w:rPr>
      </w:pPr>
      <w:r w:rsidRPr="00D61A9F">
        <w:rPr>
          <w:rFonts w:ascii="Arial Narrow" w:hAnsi="Arial Narrow"/>
          <w:b/>
          <w:bCs/>
          <w:sz w:val="24"/>
          <w:lang w:eastAsia="zh-CN"/>
        </w:rPr>
        <w:t>CLÁUSULA DÉCIMA OITAVA– FORO</w:t>
      </w:r>
    </w:p>
    <w:p w:rsidR="00527335" w:rsidRDefault="00527335" w:rsidP="00711F6E">
      <w:pPr>
        <w:jc w:val="both"/>
        <w:rPr>
          <w:rFonts w:ascii="Arial Narrow" w:hAnsi="Arial Narrow"/>
          <w:sz w:val="24"/>
          <w:lang w:eastAsia="zh-CN"/>
        </w:rPr>
      </w:pPr>
      <w:r w:rsidRPr="00D61A9F">
        <w:rPr>
          <w:rFonts w:ascii="Arial Narrow" w:hAnsi="Arial Narrow"/>
          <w:sz w:val="24"/>
          <w:lang w:eastAsia="zh-CN"/>
        </w:rPr>
        <w:t>18.1</w:t>
      </w:r>
      <w:r w:rsidR="00711F6E" w:rsidRPr="00D61A9F">
        <w:rPr>
          <w:rFonts w:ascii="Arial Narrow" w:hAnsi="Arial Narrow"/>
          <w:sz w:val="24"/>
          <w:lang w:eastAsia="zh-CN"/>
        </w:rPr>
        <w:t xml:space="preserve"> - </w:t>
      </w:r>
      <w:r w:rsidRPr="00D61A9F">
        <w:rPr>
          <w:rFonts w:ascii="Arial Narrow" w:hAnsi="Arial Narrow"/>
          <w:sz w:val="24"/>
          <w:lang w:eastAsia="zh-CN"/>
        </w:rPr>
        <w:t xml:space="preserve">Fica eleito o Foro da Justiça Federal em </w:t>
      </w:r>
      <w:r w:rsidR="004F3E65" w:rsidRPr="00D61A9F">
        <w:rPr>
          <w:rFonts w:ascii="Arial Narrow" w:hAnsi="Arial Narrow"/>
          <w:sz w:val="24"/>
          <w:lang w:eastAsia="zh-CN"/>
        </w:rPr>
        <w:t>Rio Branco/AC</w:t>
      </w:r>
      <w:r w:rsidRPr="00D61A9F">
        <w:rPr>
          <w:rFonts w:ascii="Arial Narrow" w:hAnsi="Arial Narrow"/>
          <w:sz w:val="24"/>
          <w:lang w:eastAsia="zh-CN"/>
        </w:rPr>
        <w:t>, Seção Judiciária d</w:t>
      </w:r>
      <w:r w:rsidR="004F3E65" w:rsidRPr="00D61A9F">
        <w:rPr>
          <w:rFonts w:ascii="Arial Narrow" w:hAnsi="Arial Narrow"/>
          <w:sz w:val="24"/>
          <w:lang w:eastAsia="zh-CN"/>
        </w:rPr>
        <w:t xml:space="preserve">o Estado do Acre, </w:t>
      </w:r>
      <w:r w:rsidRPr="00D61A9F">
        <w:rPr>
          <w:rFonts w:ascii="Arial Narrow" w:hAnsi="Arial Narrow"/>
          <w:sz w:val="24"/>
          <w:lang w:eastAsia="zh-CN"/>
        </w:rPr>
        <w:t>para dirimir os litígios que decorrerem da execução deste Termo de Contrato que não puderem ser compostos pela conciliação, conforme art. 92, §1º, da Lei nº 14.133/21</w:t>
      </w:r>
      <w:r w:rsidR="00D61A9F">
        <w:rPr>
          <w:rFonts w:ascii="Arial Narrow" w:hAnsi="Arial Narrow"/>
          <w:sz w:val="24"/>
          <w:lang w:eastAsia="zh-CN"/>
        </w:rPr>
        <w:t>.</w:t>
      </w:r>
    </w:p>
    <w:p w:rsidR="00D61A9F" w:rsidRDefault="00D61A9F" w:rsidP="00711F6E">
      <w:pPr>
        <w:jc w:val="both"/>
        <w:rPr>
          <w:rFonts w:ascii="Arial Narrow" w:hAnsi="Arial Narrow"/>
          <w:sz w:val="24"/>
          <w:lang w:eastAsia="zh-CN"/>
        </w:rPr>
      </w:pPr>
    </w:p>
    <w:p w:rsidR="00D61A9F" w:rsidRDefault="00D61A9F" w:rsidP="00B07C5B">
      <w:pPr>
        <w:pStyle w:val="Corpo"/>
        <w:tabs>
          <w:tab w:val="left" w:pos="1620"/>
        </w:tabs>
        <w:ind w:left="57"/>
        <w:jc w:val="both"/>
        <w:rPr>
          <w:rFonts w:ascii="Arial Narrow" w:hAnsi="Arial Narrow" w:cs="Arial Narrow"/>
          <w:sz w:val="24"/>
          <w:szCs w:val="24"/>
        </w:rPr>
      </w:pPr>
      <w:r w:rsidRPr="00527335">
        <w:rPr>
          <w:rFonts w:ascii="Arial Narrow" w:hAnsi="Arial Narrow" w:cs="Arial Narrow"/>
          <w:sz w:val="24"/>
          <w:szCs w:val="24"/>
        </w:rPr>
        <w:t>E por estarem justas e contratadas, assinam</w:t>
      </w:r>
      <w:r>
        <w:rPr>
          <w:rFonts w:ascii="Arial Narrow" w:hAnsi="Arial Narrow" w:cs="Arial Narrow"/>
          <w:sz w:val="24"/>
          <w:szCs w:val="24"/>
        </w:rPr>
        <w:t xml:space="preserve"> eletronicamente</w:t>
      </w:r>
      <w:r w:rsidRPr="00527335">
        <w:rPr>
          <w:rFonts w:ascii="Arial Narrow" w:hAnsi="Arial Narrow" w:cs="Arial Narrow"/>
          <w:sz w:val="24"/>
          <w:szCs w:val="24"/>
        </w:rPr>
        <w:t xml:space="preserve"> o presente instrumento</w:t>
      </w:r>
      <w:r>
        <w:rPr>
          <w:rFonts w:ascii="Arial Narrow" w:hAnsi="Arial Narrow" w:cs="Arial Narrow"/>
          <w:sz w:val="24"/>
          <w:szCs w:val="24"/>
        </w:rPr>
        <w:t>.</w:t>
      </w:r>
    </w:p>
    <w:p w:rsidR="00D61A9F" w:rsidRPr="00527335" w:rsidRDefault="00D61A9F" w:rsidP="00D61A9F">
      <w:pPr>
        <w:pStyle w:val="Corpo"/>
        <w:tabs>
          <w:tab w:val="left" w:pos="1620"/>
        </w:tabs>
        <w:ind w:left="57"/>
        <w:jc w:val="both"/>
        <w:rPr>
          <w:rFonts w:ascii="Arial Narrow" w:hAnsi="Arial Narrow"/>
          <w:sz w:val="24"/>
          <w:szCs w:val="24"/>
        </w:rPr>
      </w:pPr>
    </w:p>
    <w:tbl>
      <w:tblPr>
        <w:tblW w:w="861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4360"/>
        <w:gridCol w:w="4252"/>
      </w:tblGrid>
      <w:tr w:rsidR="00D61A9F" w:rsidRPr="00527335" w:rsidTr="00D61A9F">
        <w:trPr>
          <w:jc w:val="center"/>
        </w:trPr>
        <w:tc>
          <w:tcPr>
            <w:tcW w:w="4360" w:type="dxa"/>
            <w:shd w:val="clear" w:color="auto" w:fill="auto"/>
          </w:tcPr>
          <w:p w:rsidR="00D61A9F" w:rsidRPr="00527335" w:rsidRDefault="00D61A9F" w:rsidP="00D61A9F">
            <w:pPr>
              <w:ind w:left="57"/>
              <w:jc w:val="center"/>
              <w:rPr>
                <w:rFonts w:ascii="Arial Narrow" w:hAnsi="Arial Narrow"/>
                <w:sz w:val="24"/>
              </w:rPr>
            </w:pPr>
            <w:r w:rsidRPr="00527335">
              <w:rPr>
                <w:rFonts w:ascii="Arial Narrow" w:hAnsi="Arial Narrow" w:cs="Arial Narrow"/>
                <w:b/>
                <w:sz w:val="24"/>
              </w:rPr>
              <w:t>----------------------</w:t>
            </w:r>
          </w:p>
          <w:p w:rsidR="00D61A9F" w:rsidRPr="00527335" w:rsidRDefault="00D61A9F" w:rsidP="00D61A9F">
            <w:pPr>
              <w:ind w:left="57"/>
              <w:jc w:val="center"/>
              <w:rPr>
                <w:rFonts w:ascii="Arial Narrow" w:hAnsi="Arial Narrow"/>
                <w:sz w:val="24"/>
              </w:rPr>
            </w:pPr>
            <w:r w:rsidRPr="00527335">
              <w:rPr>
                <w:rFonts w:ascii="Arial Narrow" w:hAnsi="Arial Narrow" w:cs="Arial Narrow"/>
                <w:sz w:val="24"/>
              </w:rPr>
              <w:t>Diretor da Secretaria Administrativa</w:t>
            </w:r>
          </w:p>
          <w:p w:rsidR="00D61A9F" w:rsidRPr="00527335" w:rsidRDefault="00D61A9F" w:rsidP="00D61A9F">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s>
              <w:ind w:left="57"/>
              <w:jc w:val="center"/>
              <w:rPr>
                <w:rFonts w:ascii="Arial Narrow" w:hAnsi="Arial Narrow"/>
                <w:sz w:val="24"/>
              </w:rPr>
            </w:pPr>
            <w:r w:rsidRPr="00527335">
              <w:rPr>
                <w:rFonts w:ascii="Arial Narrow" w:hAnsi="Arial Narrow" w:cs="Arial Narrow"/>
                <w:sz w:val="24"/>
              </w:rPr>
              <w:t>Delegação: Portaria/DIREF -------</w:t>
            </w:r>
          </w:p>
          <w:p w:rsidR="00D61A9F" w:rsidRPr="00527335" w:rsidRDefault="00D61A9F" w:rsidP="00D61A9F">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s>
              <w:ind w:left="57"/>
              <w:jc w:val="center"/>
              <w:rPr>
                <w:rFonts w:ascii="Arial Narrow" w:hAnsi="Arial Narrow"/>
                <w:sz w:val="24"/>
              </w:rPr>
            </w:pPr>
            <w:r w:rsidRPr="00527335">
              <w:rPr>
                <w:rFonts w:ascii="Arial Narrow" w:hAnsi="Arial Narrow" w:cs="Arial Narrow"/>
                <w:sz w:val="24"/>
              </w:rPr>
              <w:t>CONTRATANTE</w:t>
            </w:r>
          </w:p>
        </w:tc>
        <w:tc>
          <w:tcPr>
            <w:tcW w:w="4252" w:type="dxa"/>
            <w:shd w:val="clear" w:color="auto" w:fill="auto"/>
          </w:tcPr>
          <w:p w:rsidR="00D61A9F" w:rsidRPr="00527335" w:rsidRDefault="00D61A9F" w:rsidP="00D61A9F">
            <w:pPr>
              <w:pStyle w:val="Recuodecorpodetexto25"/>
              <w:ind w:left="57"/>
              <w:jc w:val="center"/>
              <w:rPr>
                <w:rFonts w:ascii="Arial Narrow" w:hAnsi="Arial Narrow"/>
                <w:sz w:val="24"/>
                <w:szCs w:val="24"/>
              </w:rPr>
            </w:pPr>
            <w:r w:rsidRPr="00527335">
              <w:rPr>
                <w:rFonts w:ascii="Arial Narrow" w:hAnsi="Arial Narrow" w:cs="Arial Narrow"/>
                <w:b/>
                <w:sz w:val="24"/>
                <w:szCs w:val="24"/>
              </w:rPr>
              <w:t>----------------------</w:t>
            </w:r>
          </w:p>
          <w:p w:rsidR="00D61A9F" w:rsidRPr="00527335" w:rsidRDefault="00D61A9F" w:rsidP="00D61A9F">
            <w:pPr>
              <w:pStyle w:val="Recuodecorpodetexto25"/>
              <w:ind w:left="57"/>
              <w:jc w:val="center"/>
              <w:rPr>
                <w:rFonts w:ascii="Arial Narrow" w:hAnsi="Arial Narrow"/>
                <w:sz w:val="24"/>
                <w:szCs w:val="24"/>
              </w:rPr>
            </w:pPr>
            <w:r w:rsidRPr="00527335">
              <w:rPr>
                <w:rFonts w:ascii="Arial Narrow" w:hAnsi="Arial Narrow" w:cs="Arial Narrow"/>
                <w:sz w:val="24"/>
                <w:szCs w:val="24"/>
              </w:rPr>
              <w:t>Representante Legal</w:t>
            </w:r>
          </w:p>
          <w:p w:rsidR="00D61A9F" w:rsidRPr="00527335" w:rsidRDefault="00D61A9F" w:rsidP="00D61A9F">
            <w:pPr>
              <w:tabs>
                <w:tab w:val="left" w:pos="0"/>
                <w:tab w:val="left" w:pos="846"/>
                <w:tab w:val="left" w:pos="1698"/>
                <w:tab w:val="left" w:pos="2550"/>
                <w:tab w:val="left" w:pos="3402"/>
                <w:tab w:val="left" w:pos="4248"/>
              </w:tabs>
              <w:ind w:left="57"/>
              <w:jc w:val="center"/>
              <w:rPr>
                <w:rFonts w:ascii="Arial Narrow" w:hAnsi="Arial Narrow"/>
                <w:sz w:val="24"/>
              </w:rPr>
            </w:pPr>
            <w:r w:rsidRPr="00527335">
              <w:rPr>
                <w:rFonts w:ascii="Arial Narrow" w:hAnsi="Arial Narrow" w:cs="Arial Narrow"/>
                <w:sz w:val="24"/>
              </w:rPr>
              <w:t>CONTRATADA</w:t>
            </w:r>
          </w:p>
        </w:tc>
      </w:tr>
    </w:tbl>
    <w:p w:rsidR="00D61A9F" w:rsidRDefault="00D61A9F" w:rsidP="00D61A9F">
      <w:pPr>
        <w:ind w:left="57"/>
        <w:jc w:val="both"/>
        <w:rPr>
          <w:rFonts w:ascii="Arial Narrow" w:hAnsi="Arial Narrow" w:cs="Arial Narrow"/>
          <w:sz w:val="24"/>
        </w:rPr>
      </w:pPr>
    </w:p>
    <w:p w:rsidR="00D61A9F" w:rsidRPr="00527335" w:rsidRDefault="00D61A9F" w:rsidP="00D61A9F">
      <w:pPr>
        <w:ind w:left="57"/>
        <w:jc w:val="both"/>
        <w:rPr>
          <w:rFonts w:ascii="Arial Narrow" w:hAnsi="Arial Narrow"/>
          <w:sz w:val="24"/>
        </w:rPr>
      </w:pPr>
      <w:r w:rsidRPr="00527335">
        <w:rPr>
          <w:rFonts w:ascii="Arial Narrow" w:hAnsi="Arial Narrow" w:cs="Arial Narrow"/>
          <w:sz w:val="24"/>
        </w:rPr>
        <w:t>TESTEMUNHAS:</w:t>
      </w:r>
    </w:p>
    <w:p w:rsidR="00D61A9F" w:rsidRPr="00527335" w:rsidRDefault="00D61A9F" w:rsidP="00D61A9F">
      <w:pPr>
        <w:ind w:left="57"/>
        <w:jc w:val="both"/>
        <w:rPr>
          <w:rFonts w:ascii="Arial Narrow" w:hAnsi="Arial Narrow"/>
          <w:sz w:val="24"/>
        </w:rPr>
      </w:pPr>
      <w:r w:rsidRPr="00527335">
        <w:rPr>
          <w:rFonts w:ascii="Arial Narrow" w:hAnsi="Arial Narrow" w:cs="Arial Narrow"/>
          <w:sz w:val="24"/>
        </w:rPr>
        <w:t>1-</w:t>
      </w:r>
    </w:p>
    <w:p w:rsidR="00D61A9F" w:rsidRPr="00D61A9F" w:rsidRDefault="00D61A9F" w:rsidP="00B07C5B">
      <w:pPr>
        <w:ind w:left="57"/>
        <w:jc w:val="both"/>
        <w:rPr>
          <w:rFonts w:ascii="Arial Narrow" w:hAnsi="Arial Narrow"/>
          <w:sz w:val="24"/>
          <w:lang w:eastAsia="zh-CN"/>
        </w:rPr>
      </w:pPr>
      <w:r w:rsidRPr="00527335">
        <w:rPr>
          <w:rFonts w:ascii="Arial Narrow" w:hAnsi="Arial Narrow" w:cs="Arial Narrow"/>
          <w:sz w:val="24"/>
        </w:rPr>
        <w:t xml:space="preserve">2- </w:t>
      </w:r>
    </w:p>
    <w:sectPr w:rsidR="00D61A9F" w:rsidRPr="00D61A9F" w:rsidSect="00342442">
      <w:headerReference w:type="default" r:id="rId11"/>
      <w:headerReference w:type="first" r:id="rId12"/>
      <w:pgSz w:w="11906" w:h="16838" w:code="9"/>
      <w:pgMar w:top="1418" w:right="1021" w:bottom="992" w:left="158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DD6" w:rsidRDefault="009D3DD6">
      <w:r>
        <w:separator/>
      </w:r>
    </w:p>
  </w:endnote>
  <w:endnote w:type="continuationSeparator" w:id="0">
    <w:p w:rsidR="009D3DD6" w:rsidRDefault="009D3DD6">
      <w:r>
        <w:continuationSeparator/>
      </w:r>
    </w:p>
  </w:endnote>
  <w:endnote w:type="continuationNotice" w:id="1">
    <w:p w:rsidR="009D3DD6" w:rsidRDefault="009D3DD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Zurich BT">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Omega (W1)">
    <w:charset w:val="00"/>
    <w:family w:val="swiss"/>
    <w:pitch w:val="variable"/>
    <w:sig w:usb0="00000000" w:usb1="00000000" w:usb2="00000000" w:usb3="00000000" w:csb0="00000000" w:csb1="00000000"/>
  </w:font>
  <w:font w:name="CG Omega">
    <w:altName w:val="Candara"/>
    <w:charset w:val="00"/>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Liberation Serif">
    <w:panose1 w:val="02020603050405020304"/>
    <w:charset w:val="00"/>
    <w:family w:val="roman"/>
    <w:pitch w:val="variable"/>
    <w:sig w:usb0="E0000AFF" w:usb1="500078FF" w:usb2="00000021" w:usb3="00000000" w:csb0="000001BF"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 New">
    <w:altName w:val="Times New Roman"/>
    <w:charset w:val="00"/>
    <w:family w:val="roman"/>
    <w:pitch w:val="default"/>
    <w:sig w:usb0="00000000" w:usb1="00000000" w:usb2="00000000" w:usb3="00000000" w:csb0="00000000" w:csb1="00000000"/>
  </w:font>
  <w:font w:name="WP TypographicSymbols">
    <w:charset w:val="02"/>
    <w:family w:val="auto"/>
    <w:pitch w:val="variable"/>
    <w:sig w:usb0="00000000" w:usb1="00000000" w:usb2="00000000" w:usb3="00000000" w:csb0="00000000" w:csb1="00000000"/>
  </w:font>
  <w:font w:name="MS Serif">
    <w:panose1 w:val="04000500000000000000"/>
    <w:charset w:val="00"/>
    <w:family w:val="roman"/>
    <w:pitch w:val="variable"/>
    <w:sig w:usb0="00000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G Times">
    <w:altName w:val="Times New Roman"/>
    <w:charset w:val="00"/>
    <w:family w:val="roman"/>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DD6" w:rsidRDefault="009D3DD6">
      <w:r>
        <w:separator/>
      </w:r>
    </w:p>
  </w:footnote>
  <w:footnote w:type="continuationSeparator" w:id="0">
    <w:p w:rsidR="009D3DD6" w:rsidRDefault="009D3DD6">
      <w:r>
        <w:continuationSeparator/>
      </w:r>
    </w:p>
  </w:footnote>
  <w:footnote w:type="continuationNotice" w:id="1">
    <w:p w:rsidR="009D3DD6" w:rsidRDefault="009D3DD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00" w:type="dxa"/>
      <w:tblInd w:w="60" w:type="dxa"/>
      <w:tblLayout w:type="fixed"/>
      <w:tblCellMar>
        <w:left w:w="10" w:type="dxa"/>
        <w:right w:w="10" w:type="dxa"/>
      </w:tblCellMar>
      <w:tblLook w:val="04A0"/>
    </w:tblPr>
    <w:tblGrid>
      <w:gridCol w:w="8100"/>
      <w:gridCol w:w="1800"/>
    </w:tblGrid>
    <w:tr w:rsidR="009D3DD6" w:rsidTr="00105262">
      <w:trPr>
        <w:cantSplit/>
        <w:trHeight w:val="990"/>
      </w:trPr>
      <w:tc>
        <w:tcPr>
          <w:tcW w:w="8100" w:type="dxa"/>
          <w:shd w:val="clear" w:color="auto" w:fill="auto"/>
          <w:tcMar>
            <w:top w:w="0" w:type="dxa"/>
            <w:left w:w="70" w:type="dxa"/>
            <w:bottom w:w="0" w:type="dxa"/>
            <w:right w:w="70" w:type="dxa"/>
          </w:tcMar>
        </w:tcPr>
        <w:p w:rsidR="009D3DD6" w:rsidRDefault="009D3DD6" w:rsidP="00105262">
          <w:pPr>
            <w:pStyle w:val="Standard"/>
            <w:tabs>
              <w:tab w:val="left" w:pos="-450"/>
              <w:tab w:val="left" w:pos="400"/>
              <w:tab w:val="left" w:pos="1251"/>
              <w:tab w:val="left" w:pos="2102"/>
              <w:tab w:val="left" w:pos="2953"/>
              <w:tab w:val="left" w:pos="3804"/>
              <w:tab w:val="left" w:pos="4654"/>
              <w:tab w:val="left" w:pos="5505"/>
              <w:tab w:val="left" w:pos="6356"/>
              <w:tab w:val="left" w:pos="7207"/>
              <w:tab w:val="left" w:pos="8058"/>
            </w:tabs>
            <w:snapToGrid w:val="0"/>
            <w:ind w:left="-225" w:right="-51"/>
            <w:rPr>
              <w:sz w:val="10"/>
              <w:szCs w:val="10"/>
            </w:rPr>
          </w:pPr>
        </w:p>
        <w:p w:rsidR="009D3DD6" w:rsidRDefault="009D3DD6" w:rsidP="00105262">
          <w:pPr>
            <w:pStyle w:val="Standard"/>
            <w:tabs>
              <w:tab w:val="left" w:pos="110"/>
              <w:tab w:val="left" w:pos="625"/>
              <w:tab w:val="left" w:pos="1476"/>
              <w:tab w:val="left" w:pos="2327"/>
              <w:tab w:val="left" w:pos="3178"/>
              <w:tab w:val="left" w:pos="4029"/>
              <w:tab w:val="left" w:pos="4879"/>
              <w:tab w:val="left" w:pos="5730"/>
              <w:tab w:val="left" w:pos="6581"/>
              <w:tab w:val="left" w:pos="7432"/>
              <w:tab w:val="left" w:pos="8283"/>
            </w:tabs>
            <w:ind w:right="-51"/>
            <w:rPr>
              <w:rFonts w:ascii="Arial" w:hAnsi="Arial" w:cs="Arial"/>
              <w:sz w:val="20"/>
              <w:szCs w:val="18"/>
            </w:rPr>
          </w:pPr>
          <w:r>
            <w:rPr>
              <w:rFonts w:ascii="Arial" w:hAnsi="Arial" w:cs="Arial"/>
              <w:sz w:val="20"/>
              <w:szCs w:val="18"/>
            </w:rPr>
            <w:t>PODER JUDICIÁRIO</w:t>
          </w:r>
        </w:p>
        <w:p w:rsidR="009D3DD6" w:rsidRDefault="009D3DD6" w:rsidP="00105262">
          <w:pPr>
            <w:pStyle w:val="Ttulo31"/>
            <w:tabs>
              <w:tab w:val="left" w:pos="110"/>
            </w:tabs>
            <w:jc w:val="left"/>
            <w:rPr>
              <w:rFonts w:ascii="Arial" w:hAnsi="Arial"/>
              <w:sz w:val="20"/>
            </w:rPr>
          </w:pPr>
          <w:r>
            <w:rPr>
              <w:rFonts w:ascii="Arial" w:hAnsi="Arial" w:cs="Arial"/>
              <w:sz w:val="20"/>
            </w:rPr>
            <w:t>JUSTIÇA FEDERAL DE PRIMEIRA INSTÂNCIA</w:t>
          </w:r>
        </w:p>
        <w:p w:rsidR="009D3DD6" w:rsidRDefault="009D3DD6" w:rsidP="00105262">
          <w:pPr>
            <w:pStyle w:val="Standard"/>
            <w:tabs>
              <w:tab w:val="left" w:pos="110"/>
              <w:tab w:val="left" w:pos="625"/>
              <w:tab w:val="left" w:pos="1476"/>
              <w:tab w:val="left" w:pos="2327"/>
              <w:tab w:val="left" w:pos="3178"/>
              <w:tab w:val="right" w:pos="4589"/>
            </w:tabs>
            <w:ind w:right="-51"/>
            <w:rPr>
              <w:rFonts w:ascii="Arial" w:hAnsi="Arial" w:cs="Arial"/>
              <w:sz w:val="22"/>
              <w:szCs w:val="16"/>
            </w:rPr>
          </w:pPr>
          <w:r>
            <w:rPr>
              <w:rFonts w:ascii="Arial" w:hAnsi="Arial" w:cs="Arial"/>
              <w:sz w:val="22"/>
              <w:szCs w:val="16"/>
            </w:rPr>
            <w:t>SEÇÃO JUDICIÁRIA DO ESTADO DO ACRE</w:t>
          </w:r>
        </w:p>
      </w:tc>
      <w:tc>
        <w:tcPr>
          <w:tcW w:w="1800" w:type="dxa"/>
          <w:shd w:val="clear" w:color="auto" w:fill="auto"/>
          <w:tcMar>
            <w:top w:w="0" w:type="dxa"/>
            <w:left w:w="70" w:type="dxa"/>
            <w:bottom w:w="0" w:type="dxa"/>
            <w:right w:w="70" w:type="dxa"/>
          </w:tcMar>
        </w:tcPr>
        <w:p w:rsidR="009D3DD6" w:rsidRDefault="009D3DD6" w:rsidP="00105262">
          <w:pPr>
            <w:pStyle w:val="Standard"/>
            <w:tabs>
              <w:tab w:val="left" w:pos="-225"/>
              <w:tab w:val="left" w:pos="625"/>
              <w:tab w:val="left" w:pos="1476"/>
              <w:tab w:val="left" w:pos="2327"/>
              <w:tab w:val="left" w:pos="3178"/>
              <w:tab w:val="left" w:pos="4029"/>
              <w:tab w:val="left" w:pos="4879"/>
              <w:tab w:val="left" w:pos="5730"/>
              <w:tab w:val="left" w:pos="6581"/>
              <w:tab w:val="left" w:pos="7432"/>
              <w:tab w:val="left" w:pos="8283"/>
            </w:tabs>
            <w:snapToGrid w:val="0"/>
            <w:ind w:right="-51"/>
            <w:jc w:val="right"/>
            <w:rPr>
              <w:rFonts w:ascii="CG Times" w:hAnsi="CG Times" w:cs="CG Times"/>
              <w:sz w:val="10"/>
              <w:szCs w:val="10"/>
            </w:rPr>
          </w:pPr>
        </w:p>
      </w:tc>
    </w:tr>
  </w:tbl>
  <w:p w:rsidR="009D3DD6" w:rsidRDefault="009D3DD6" w:rsidP="00102F2B">
    <w:pPr>
      <w:pStyle w:val="Cabealho"/>
      <w:tabs>
        <w:tab w:val="clear" w:pos="4252"/>
        <w:tab w:val="clear" w:pos="8504"/>
        <w:tab w:val="left" w:pos="473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0" w:type="dxa"/>
      <w:tblInd w:w="180" w:type="dxa"/>
      <w:tblLayout w:type="fixed"/>
      <w:tblCellMar>
        <w:left w:w="10" w:type="dxa"/>
        <w:right w:w="10" w:type="dxa"/>
      </w:tblCellMar>
      <w:tblLook w:val="04A0"/>
    </w:tblPr>
    <w:tblGrid>
      <w:gridCol w:w="7920"/>
      <w:gridCol w:w="1800"/>
    </w:tblGrid>
    <w:tr w:rsidR="009D3DD6" w:rsidTr="00105262">
      <w:trPr>
        <w:cantSplit/>
        <w:trHeight w:val="783"/>
      </w:trPr>
      <w:tc>
        <w:tcPr>
          <w:tcW w:w="7920" w:type="dxa"/>
          <w:shd w:val="clear" w:color="auto" w:fill="auto"/>
          <w:tcMar>
            <w:top w:w="0" w:type="dxa"/>
            <w:left w:w="70" w:type="dxa"/>
            <w:bottom w:w="0" w:type="dxa"/>
            <w:right w:w="70" w:type="dxa"/>
          </w:tcMar>
        </w:tcPr>
        <w:p w:rsidR="009D3DD6" w:rsidRDefault="009D3DD6" w:rsidP="00105262">
          <w:pPr>
            <w:pStyle w:val="Standard"/>
            <w:tabs>
              <w:tab w:val="left" w:pos="110"/>
              <w:tab w:val="left" w:pos="625"/>
              <w:tab w:val="left" w:pos="1476"/>
              <w:tab w:val="left" w:pos="2327"/>
              <w:tab w:val="left" w:pos="3178"/>
              <w:tab w:val="left" w:pos="4029"/>
              <w:tab w:val="left" w:pos="4879"/>
              <w:tab w:val="left" w:pos="5730"/>
              <w:tab w:val="left" w:pos="6581"/>
              <w:tab w:val="left" w:pos="7432"/>
              <w:tab w:val="left" w:pos="8283"/>
            </w:tabs>
            <w:ind w:right="-790"/>
            <w:jc w:val="center"/>
          </w:pPr>
          <w:r>
            <w:rPr>
              <w:rFonts w:ascii="Arial" w:hAnsi="Arial" w:cs="Arial"/>
              <w:noProof/>
              <w:sz w:val="16"/>
              <w:lang w:eastAsia="pt-BR"/>
            </w:rPr>
            <w:drawing>
              <wp:inline distT="0" distB="0" distL="0" distR="0">
                <wp:extent cx="1031240" cy="1024255"/>
                <wp:effectExtent l="1905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1"/>
                        <pic:cNvPicPr>
                          <a:picLocks noChangeAspect="1" noChangeArrowheads="1"/>
                        </pic:cNvPicPr>
                      </pic:nvPicPr>
                      <pic:blipFill>
                        <a:blip r:embed="rId1"/>
                        <a:srcRect/>
                        <a:stretch>
                          <a:fillRect/>
                        </a:stretch>
                      </pic:blipFill>
                      <pic:spPr bwMode="auto">
                        <a:xfrm>
                          <a:off x="0" y="0"/>
                          <a:ext cx="1031240" cy="1024255"/>
                        </a:xfrm>
                        <a:prstGeom prst="rect">
                          <a:avLst/>
                        </a:prstGeom>
                        <a:noFill/>
                        <a:ln w="9525">
                          <a:noFill/>
                          <a:miter lim="800000"/>
                          <a:headEnd/>
                          <a:tailEnd/>
                        </a:ln>
                      </pic:spPr>
                    </pic:pic>
                  </a:graphicData>
                </a:graphic>
              </wp:inline>
            </w:drawing>
          </w:r>
        </w:p>
      </w:tc>
      <w:tc>
        <w:tcPr>
          <w:tcW w:w="1800" w:type="dxa"/>
          <w:shd w:val="clear" w:color="auto" w:fill="auto"/>
          <w:tcMar>
            <w:top w:w="0" w:type="dxa"/>
            <w:left w:w="70" w:type="dxa"/>
            <w:bottom w:w="0" w:type="dxa"/>
            <w:right w:w="70" w:type="dxa"/>
          </w:tcMar>
        </w:tcPr>
        <w:p w:rsidR="009D3DD6" w:rsidRDefault="009D3DD6" w:rsidP="00105262">
          <w:pPr>
            <w:pStyle w:val="Standard"/>
            <w:tabs>
              <w:tab w:val="left" w:pos="-225"/>
              <w:tab w:val="left" w:pos="625"/>
              <w:tab w:val="left" w:pos="1476"/>
              <w:tab w:val="left" w:pos="2327"/>
              <w:tab w:val="left" w:pos="3178"/>
              <w:tab w:val="left" w:pos="4029"/>
              <w:tab w:val="left" w:pos="4879"/>
              <w:tab w:val="left" w:pos="5730"/>
              <w:tab w:val="left" w:pos="6581"/>
              <w:tab w:val="left" w:pos="7432"/>
              <w:tab w:val="left" w:pos="8283"/>
            </w:tabs>
            <w:snapToGrid w:val="0"/>
            <w:ind w:right="-51"/>
            <w:jc w:val="right"/>
            <w:rPr>
              <w:rFonts w:ascii="CG Times" w:hAnsi="CG Times" w:cs="CG Times"/>
              <w:b/>
              <w:bCs/>
              <w:color w:val="0000FF"/>
              <w:sz w:val="10"/>
              <w:szCs w:val="10"/>
            </w:rPr>
          </w:pPr>
        </w:p>
      </w:tc>
    </w:tr>
    <w:tr w:rsidR="009D3DD6" w:rsidTr="00105262">
      <w:trPr>
        <w:cantSplit/>
        <w:trHeight w:val="772"/>
      </w:trPr>
      <w:tc>
        <w:tcPr>
          <w:tcW w:w="7920" w:type="dxa"/>
          <w:shd w:val="clear" w:color="auto" w:fill="auto"/>
          <w:tcMar>
            <w:top w:w="0" w:type="dxa"/>
            <w:left w:w="70" w:type="dxa"/>
            <w:bottom w:w="0" w:type="dxa"/>
            <w:right w:w="70" w:type="dxa"/>
          </w:tcMar>
        </w:tcPr>
        <w:p w:rsidR="009D3DD6" w:rsidRDefault="009D3DD6" w:rsidP="00105262">
          <w:pPr>
            <w:pStyle w:val="Standard"/>
            <w:tabs>
              <w:tab w:val="left" w:pos="110"/>
              <w:tab w:val="left" w:pos="625"/>
              <w:tab w:val="left" w:pos="1476"/>
              <w:tab w:val="left" w:pos="2327"/>
              <w:tab w:val="left" w:pos="3178"/>
              <w:tab w:val="left" w:pos="4029"/>
              <w:tab w:val="left" w:pos="4879"/>
              <w:tab w:val="left" w:pos="5730"/>
              <w:tab w:val="left" w:pos="6581"/>
              <w:tab w:val="left" w:pos="7432"/>
              <w:tab w:val="left" w:pos="8283"/>
            </w:tabs>
            <w:ind w:right="-790"/>
            <w:jc w:val="center"/>
            <w:rPr>
              <w:rFonts w:ascii="Arial" w:hAnsi="Arial" w:cs="Arial"/>
              <w:sz w:val="16"/>
              <w:szCs w:val="16"/>
            </w:rPr>
          </w:pPr>
          <w:r>
            <w:rPr>
              <w:rFonts w:ascii="Arial" w:hAnsi="Arial" w:cs="Arial"/>
              <w:sz w:val="16"/>
              <w:szCs w:val="16"/>
            </w:rPr>
            <w:t>PODER JUDICIÁRIO</w:t>
          </w:r>
        </w:p>
        <w:p w:rsidR="009D3DD6" w:rsidRDefault="009D3DD6" w:rsidP="00105262">
          <w:pPr>
            <w:pStyle w:val="Ttulo31"/>
            <w:tabs>
              <w:tab w:val="left" w:pos="110"/>
            </w:tabs>
            <w:ind w:right="-790"/>
            <w:rPr>
              <w:rFonts w:ascii="Arial" w:hAnsi="Arial"/>
              <w:sz w:val="20"/>
              <w:szCs w:val="16"/>
            </w:rPr>
          </w:pPr>
          <w:r>
            <w:rPr>
              <w:rFonts w:ascii="Arial" w:hAnsi="Arial" w:cs="Arial"/>
              <w:sz w:val="20"/>
              <w:szCs w:val="16"/>
            </w:rPr>
            <w:t>JUSTIÇA FEDERAL DE PRIMEIRA INSTÂNCIA</w:t>
          </w:r>
        </w:p>
        <w:p w:rsidR="009D3DD6" w:rsidRDefault="009D3DD6" w:rsidP="00105262">
          <w:pPr>
            <w:pStyle w:val="Cabealho1"/>
            <w:ind w:right="-790"/>
            <w:jc w:val="center"/>
            <w:rPr>
              <w:rFonts w:ascii="Arial" w:hAnsi="Arial" w:cs="Arial"/>
              <w:sz w:val="20"/>
              <w:lang w:val="pt-BR" w:eastAsia="pt-BR"/>
            </w:rPr>
          </w:pPr>
          <w:r>
            <w:rPr>
              <w:rFonts w:ascii="Arial" w:hAnsi="Arial" w:cs="Arial"/>
              <w:sz w:val="20"/>
              <w:lang w:val="pt-BR" w:eastAsia="pt-BR"/>
            </w:rPr>
            <w:t>SEÇÃO JUDICIÁRIA DO ESTADO DO ACRE</w:t>
          </w:r>
        </w:p>
      </w:tc>
      <w:tc>
        <w:tcPr>
          <w:tcW w:w="1800" w:type="dxa"/>
          <w:shd w:val="clear" w:color="auto" w:fill="auto"/>
          <w:tcMar>
            <w:top w:w="0" w:type="dxa"/>
            <w:left w:w="70" w:type="dxa"/>
            <w:bottom w:w="0" w:type="dxa"/>
            <w:right w:w="70" w:type="dxa"/>
          </w:tcMar>
        </w:tcPr>
        <w:p w:rsidR="009D3DD6" w:rsidRDefault="009D3DD6" w:rsidP="00105262">
          <w:pPr>
            <w:pStyle w:val="Cabealho1"/>
            <w:snapToGrid w:val="0"/>
            <w:jc w:val="center"/>
            <w:rPr>
              <w:b/>
              <w:bCs/>
              <w:color w:val="0000FF"/>
              <w:sz w:val="14"/>
              <w:szCs w:val="14"/>
              <w:lang w:val="pt-BR" w:eastAsia="pt-BR"/>
            </w:rPr>
          </w:pPr>
        </w:p>
      </w:tc>
    </w:tr>
  </w:tbl>
  <w:p w:rsidR="009D3DD6" w:rsidRPr="00DD792F" w:rsidRDefault="009D3DD6" w:rsidP="00DD792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2"/>
    <w:multiLevelType w:val="multilevel"/>
    <w:tmpl w:val="00000002"/>
    <w:lvl w:ilvl="0">
      <w:start w:val="1"/>
      <w:numFmt w:val="none"/>
      <w:pStyle w:val="Ttulo10"/>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2"/>
    <w:lvl w:ilvl="0">
      <w:start w:val="1"/>
      <w:numFmt w:val="bullet"/>
      <w:pStyle w:val="Commarcadores51"/>
      <w:lvlText w:val=""/>
      <w:lvlJc w:val="left"/>
      <w:pPr>
        <w:tabs>
          <w:tab w:val="num" w:pos="1492"/>
        </w:tabs>
        <w:ind w:left="1492" w:hanging="360"/>
      </w:pPr>
      <w:rPr>
        <w:rFonts w:ascii="Symbol" w:hAnsi="Symbol" w:cs="Symbol" w:hint="default"/>
      </w:rPr>
    </w:lvl>
  </w:abstractNum>
  <w:abstractNum w:abstractNumId="3">
    <w:nsid w:val="00000004"/>
    <w:multiLevelType w:val="singleLevel"/>
    <w:tmpl w:val="4882FF52"/>
    <w:name w:val="WW8Num3"/>
    <w:lvl w:ilvl="0">
      <w:start w:val="1"/>
      <w:numFmt w:val="lowerLetter"/>
      <w:lvlText w:val="%1)"/>
      <w:lvlJc w:val="left"/>
      <w:pPr>
        <w:tabs>
          <w:tab w:val="num" w:pos="-709"/>
        </w:tabs>
        <w:ind w:left="1353" w:hanging="360"/>
      </w:pPr>
      <w:rPr>
        <w:rFonts w:ascii="Arial Narrow" w:hAnsi="Arial Narrow" w:cs="Arial" w:hint="default"/>
        <w:b/>
      </w:rPr>
    </w:lvl>
  </w:abstractNum>
  <w:abstractNum w:abstractNumId="4">
    <w:nsid w:val="00000005"/>
    <w:multiLevelType w:val="singleLevel"/>
    <w:tmpl w:val="94A27D78"/>
    <w:name w:val="WW8Num4"/>
    <w:lvl w:ilvl="0">
      <w:start w:val="1"/>
      <w:numFmt w:val="lowerLetter"/>
      <w:lvlText w:val="%1)"/>
      <w:lvlJc w:val="left"/>
      <w:pPr>
        <w:tabs>
          <w:tab w:val="num" w:pos="0"/>
        </w:tabs>
        <w:ind w:left="720" w:hanging="360"/>
      </w:pPr>
      <w:rPr>
        <w:b/>
      </w:rPr>
    </w:lvl>
  </w:abstractNum>
  <w:abstractNum w:abstractNumId="5">
    <w:nsid w:val="00000006"/>
    <w:multiLevelType w:val="multilevel"/>
    <w:tmpl w:val="00000006"/>
    <w:name w:val="WW8Num5"/>
    <w:lvl w:ilvl="0">
      <w:start w:val="1"/>
      <w:numFmt w:val="lowerLetter"/>
      <w:pStyle w:val="Licitao-Nvel2"/>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6">
    <w:nsid w:val="00000007"/>
    <w:multiLevelType w:val="singleLevel"/>
    <w:tmpl w:val="00000007"/>
    <w:name w:val="WW8Num6"/>
    <w:lvl w:ilvl="0">
      <w:start w:val="1"/>
      <w:numFmt w:val="lowerLetter"/>
      <w:lvlText w:val="%1)"/>
      <w:lvlJc w:val="left"/>
      <w:pPr>
        <w:tabs>
          <w:tab w:val="num" w:pos="0"/>
        </w:tabs>
        <w:ind w:left="1854" w:hanging="360"/>
      </w:pPr>
      <w:rPr>
        <w:rFonts w:ascii="Arial Narrow" w:hAnsi="Arial Narrow" w:cs="Arial" w:hint="default"/>
        <w:b w:val="0"/>
        <w:bCs w:val="0"/>
        <w:sz w:val="24"/>
        <w:szCs w:val="24"/>
      </w:rPr>
    </w:lvl>
  </w:abstractNum>
  <w:abstractNum w:abstractNumId="7">
    <w:nsid w:val="00000008"/>
    <w:multiLevelType w:val="singleLevel"/>
    <w:tmpl w:val="00000008"/>
    <w:name w:val="WW8Num7"/>
    <w:lvl w:ilvl="0">
      <w:start w:val="1"/>
      <w:numFmt w:val="lowerLetter"/>
      <w:lvlText w:val="%1)"/>
      <w:lvlJc w:val="left"/>
      <w:pPr>
        <w:tabs>
          <w:tab w:val="num" w:pos="0"/>
        </w:tabs>
        <w:ind w:left="1145" w:hanging="360"/>
      </w:pPr>
      <w:rPr>
        <w:rFonts w:ascii="Arial Narrow" w:hAnsi="Arial Narrow" w:cs="Arial"/>
        <w:b/>
        <w:bCs/>
      </w:rPr>
    </w:lvl>
  </w:abstractNum>
  <w:abstractNum w:abstractNumId="8">
    <w:nsid w:val="00000009"/>
    <w:multiLevelType w:val="singleLevel"/>
    <w:tmpl w:val="00000009"/>
    <w:name w:val="WW8Num8"/>
    <w:lvl w:ilvl="0">
      <w:start w:val="1"/>
      <w:numFmt w:val="lowerLetter"/>
      <w:lvlText w:val="%1)"/>
      <w:lvlJc w:val="left"/>
      <w:pPr>
        <w:tabs>
          <w:tab w:val="num" w:pos="0"/>
        </w:tabs>
        <w:ind w:left="1854" w:hanging="360"/>
      </w:pPr>
      <w:rPr>
        <w:rFonts w:hint="default"/>
        <w:b w:val="0"/>
        <w:bCs w:val="0"/>
      </w:rPr>
    </w:lvl>
  </w:abstractNum>
  <w:abstractNum w:abstractNumId="9">
    <w:nsid w:val="0000000B"/>
    <w:multiLevelType w:val="singleLevel"/>
    <w:tmpl w:val="0000000B"/>
    <w:name w:val="WW8Num9"/>
    <w:lvl w:ilvl="0">
      <w:start w:val="1"/>
      <w:numFmt w:val="lowerLetter"/>
      <w:lvlText w:val="%1)"/>
      <w:lvlJc w:val="left"/>
      <w:pPr>
        <w:tabs>
          <w:tab w:val="num" w:pos="1775"/>
        </w:tabs>
        <w:ind w:left="2134" w:hanging="360"/>
      </w:pPr>
      <w:rPr>
        <w:rFonts w:ascii="Arial Narrow" w:eastAsia="Zurich BT" w:hAnsi="Arial Narrow" w:cs="Verdana" w:hint="default"/>
        <w:b w:val="0"/>
        <w:bCs w:val="0"/>
      </w:rPr>
    </w:lvl>
  </w:abstractNum>
  <w:abstractNum w:abstractNumId="10">
    <w:nsid w:val="0000000C"/>
    <w:multiLevelType w:val="multilevel"/>
    <w:tmpl w:val="0000000C"/>
    <w:name w:val="WW8Num11"/>
    <w:lvl w:ilvl="0">
      <w:start w:val="1"/>
      <w:numFmt w:val="decimal"/>
      <w:pStyle w:val="Subfator"/>
      <w:lvlText w:val="%1."/>
      <w:lvlJc w:val="left"/>
      <w:pPr>
        <w:tabs>
          <w:tab w:val="num" w:pos="1800"/>
        </w:tabs>
        <w:ind w:left="1800" w:hanging="360"/>
      </w:pPr>
      <w:rPr>
        <w:rFonts w:hint="default"/>
        <w:sz w:val="20"/>
      </w:rPr>
    </w:lvl>
    <w:lvl w:ilvl="1">
      <w:start w:val="1"/>
      <w:numFmt w:val="upp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1">
    <w:nsid w:val="0000000E"/>
    <w:multiLevelType w:val="singleLevel"/>
    <w:tmpl w:val="0000000E"/>
    <w:name w:val="WW8Num12"/>
    <w:lvl w:ilvl="0">
      <w:start w:val="1"/>
      <w:numFmt w:val="lowerLetter"/>
      <w:lvlText w:val="%1)"/>
      <w:lvlJc w:val="left"/>
      <w:pPr>
        <w:tabs>
          <w:tab w:val="num" w:pos="0"/>
        </w:tabs>
        <w:ind w:left="720" w:hanging="360"/>
      </w:pPr>
      <w:rPr>
        <w:rFonts w:ascii="Arial Narrow" w:eastAsia="MS Mincho" w:hAnsi="Arial Narrow" w:cs="Arial Narrow"/>
        <w:sz w:val="24"/>
      </w:rPr>
    </w:lvl>
  </w:abstractNum>
  <w:abstractNum w:abstractNumId="12">
    <w:nsid w:val="0000000F"/>
    <w:multiLevelType w:val="multilevel"/>
    <w:tmpl w:val="0000000F"/>
    <w:name w:val="WW8Num14"/>
    <w:lvl w:ilvl="0">
      <w:start w:val="1"/>
      <w:numFmt w:val="decimal"/>
      <w:pStyle w:val="Nivel01Titulo"/>
      <w:lvlText w:val="%1."/>
      <w:lvlJc w:val="left"/>
      <w:pPr>
        <w:tabs>
          <w:tab w:val="num" w:pos="0"/>
        </w:tabs>
        <w:ind w:left="360" w:hanging="360"/>
      </w:pPr>
      <w:rPr>
        <w:rFonts w:hint="default"/>
        <w:b/>
        <w:i w:val="0"/>
      </w:rPr>
    </w:lvl>
    <w:lvl w:ilvl="1">
      <w:start w:val="1"/>
      <w:numFmt w:val="decimal"/>
      <w:suff w:val="space"/>
      <w:lvlText w:val="%1.%2."/>
      <w:lvlJc w:val="left"/>
      <w:pPr>
        <w:tabs>
          <w:tab w:val="num" w:pos="0"/>
        </w:tabs>
        <w:ind w:left="4679" w:firstLine="0"/>
      </w:pPr>
      <w:rPr>
        <w:rFonts w:ascii="Arial Narrow" w:hAnsi="Arial Narrow" w:cs="Arial" w:hint="default"/>
        <w:b w:val="0"/>
        <w:i w:val="0"/>
        <w:color w:val="auto"/>
      </w:rPr>
    </w:lvl>
    <w:lvl w:ilvl="2">
      <w:start w:val="1"/>
      <w:numFmt w:val="decimal"/>
      <w:suff w:val="space"/>
      <w:lvlText w:val="%1.%2.%3."/>
      <w:lvlJc w:val="left"/>
      <w:pPr>
        <w:tabs>
          <w:tab w:val="num" w:pos="0"/>
        </w:tabs>
        <w:ind w:left="1135" w:firstLine="0"/>
      </w:pPr>
      <w:rPr>
        <w:rFonts w:ascii="Arial Narrow" w:hAnsi="Arial Narrow" w:cs="Arial" w:hint="default"/>
        <w:b w:val="0"/>
        <w:bCs/>
        <w:i w:val="0"/>
        <w:iCs/>
        <w:lang w:eastAsia="en-US"/>
      </w:rPr>
    </w:lvl>
    <w:lvl w:ilvl="3">
      <w:start w:val="1"/>
      <w:numFmt w:val="decimal"/>
      <w:suff w:val="space"/>
      <w:lvlText w:val="%1.%2.%3.%4."/>
      <w:lvlJc w:val="left"/>
      <w:pPr>
        <w:tabs>
          <w:tab w:val="num" w:pos="0"/>
        </w:tabs>
        <w:ind w:left="851" w:firstLine="0"/>
      </w:pPr>
      <w:rPr>
        <w:rFonts w:hint="default"/>
        <w:b/>
        <w:i w:val="0"/>
      </w:rPr>
    </w:lvl>
    <w:lvl w:ilvl="4">
      <w:start w:val="1"/>
      <w:numFmt w:val="decimal"/>
      <w:suff w:val="space"/>
      <w:lvlText w:val="%1.%2.%3.%4.%5."/>
      <w:lvlJc w:val="left"/>
      <w:pPr>
        <w:tabs>
          <w:tab w:val="num" w:pos="0"/>
        </w:tabs>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00000010"/>
    <w:multiLevelType w:val="singleLevel"/>
    <w:tmpl w:val="00000010"/>
    <w:name w:val="WW8Num15"/>
    <w:lvl w:ilvl="0">
      <w:start w:val="1"/>
      <w:numFmt w:val="lowerLetter"/>
      <w:pStyle w:val="Alineaa"/>
      <w:lvlText w:val="%1)"/>
      <w:lvlJc w:val="left"/>
      <w:pPr>
        <w:tabs>
          <w:tab w:val="num" w:pos="2345"/>
        </w:tabs>
        <w:ind w:left="0" w:firstLine="1985"/>
      </w:pPr>
      <w:rPr>
        <w:rFonts w:hint="default"/>
        <w:b w:val="0"/>
        <w:i w:val="0"/>
      </w:rPr>
    </w:lvl>
  </w:abstractNum>
  <w:abstractNum w:abstractNumId="14">
    <w:nsid w:val="00000011"/>
    <w:multiLevelType w:val="multilevel"/>
    <w:tmpl w:val="00000011"/>
    <w:name w:val="WW8Num16"/>
    <w:lvl w:ilvl="0">
      <w:start w:val="1"/>
      <w:numFmt w:val="decimal"/>
      <w:pStyle w:val="Licitao-Nvel1"/>
      <w:lvlText w:val="%1"/>
      <w:lvlJc w:val="left"/>
      <w:pPr>
        <w:tabs>
          <w:tab w:val="num" w:pos="360"/>
        </w:tabs>
        <w:ind w:left="360" w:hanging="360"/>
      </w:pPr>
    </w:lvl>
    <w:lvl w:ilvl="1">
      <w:start w:val="1"/>
      <w:numFmt w:val="decimal"/>
      <w:lvlText w:val="%1.%2"/>
      <w:lvlJc w:val="left"/>
      <w:pPr>
        <w:tabs>
          <w:tab w:val="num" w:pos="1833"/>
        </w:tabs>
        <w:ind w:left="1833" w:hanging="360"/>
      </w:pPr>
    </w:lvl>
    <w:lvl w:ilvl="2">
      <w:start w:val="1"/>
      <w:numFmt w:val="decimal"/>
      <w:lvlText w:val="%1.%2.%3"/>
      <w:lvlJc w:val="left"/>
      <w:pPr>
        <w:tabs>
          <w:tab w:val="num" w:pos="3666"/>
        </w:tabs>
        <w:ind w:left="3666" w:hanging="720"/>
      </w:pPr>
    </w:lvl>
    <w:lvl w:ilvl="3">
      <w:start w:val="1"/>
      <w:numFmt w:val="decimal"/>
      <w:lvlText w:val="%1.%2.%3.%4"/>
      <w:lvlJc w:val="left"/>
      <w:pPr>
        <w:tabs>
          <w:tab w:val="num" w:pos="5139"/>
        </w:tabs>
        <w:ind w:left="5139" w:hanging="720"/>
      </w:pPr>
    </w:lvl>
    <w:lvl w:ilvl="4">
      <w:start w:val="1"/>
      <w:numFmt w:val="decimal"/>
      <w:lvlText w:val="%1.%2.%3.%4.%5"/>
      <w:lvlJc w:val="left"/>
      <w:pPr>
        <w:tabs>
          <w:tab w:val="num" w:pos="6972"/>
        </w:tabs>
        <w:ind w:left="6972" w:hanging="1080"/>
      </w:pPr>
    </w:lvl>
    <w:lvl w:ilvl="5">
      <w:start w:val="1"/>
      <w:numFmt w:val="decimal"/>
      <w:lvlText w:val="%1.%2.%3.%4.%5.%6"/>
      <w:lvlJc w:val="left"/>
      <w:pPr>
        <w:tabs>
          <w:tab w:val="num" w:pos="8445"/>
        </w:tabs>
        <w:ind w:left="8445" w:hanging="1080"/>
      </w:pPr>
    </w:lvl>
    <w:lvl w:ilvl="6">
      <w:start w:val="1"/>
      <w:numFmt w:val="decimal"/>
      <w:lvlText w:val="%1.%2.%3.%4.%5.%6.%7"/>
      <w:lvlJc w:val="left"/>
      <w:pPr>
        <w:tabs>
          <w:tab w:val="num" w:pos="10278"/>
        </w:tabs>
        <w:ind w:left="10278" w:hanging="1440"/>
      </w:pPr>
    </w:lvl>
    <w:lvl w:ilvl="7">
      <w:start w:val="1"/>
      <w:numFmt w:val="decimal"/>
      <w:lvlText w:val="%1.%2.%3.%4.%5.%6.%7.%8"/>
      <w:lvlJc w:val="left"/>
      <w:pPr>
        <w:tabs>
          <w:tab w:val="num" w:pos="11751"/>
        </w:tabs>
        <w:ind w:left="11751" w:hanging="1440"/>
      </w:pPr>
    </w:lvl>
    <w:lvl w:ilvl="8">
      <w:start w:val="1"/>
      <w:numFmt w:val="decimal"/>
      <w:lvlText w:val="%1.%2.%3.%4.%5.%6.%7.%8.%9"/>
      <w:lvlJc w:val="left"/>
      <w:pPr>
        <w:tabs>
          <w:tab w:val="num" w:pos="13584"/>
        </w:tabs>
        <w:ind w:left="13584" w:hanging="1800"/>
      </w:pPr>
    </w:lvl>
  </w:abstractNum>
  <w:abstractNum w:abstractNumId="15">
    <w:nsid w:val="00000012"/>
    <w:multiLevelType w:val="multilevel"/>
    <w:tmpl w:val="00000012"/>
    <w:name w:val="WW8Num17"/>
    <w:lvl w:ilvl="0">
      <w:start w:val="1"/>
      <w:numFmt w:val="decimal"/>
      <w:pStyle w:val="Legal1"/>
      <w:lvlText w:val="%1"/>
      <w:lvlJc w:val="left"/>
      <w:pPr>
        <w:tabs>
          <w:tab w:val="num" w:pos="0"/>
        </w:tabs>
        <w:ind w:left="0" w:firstLine="0"/>
      </w:pPr>
      <w:rPr>
        <w:rFonts w:ascii="Arial" w:hAnsi="Arial" w:cs="Arial"/>
        <w:sz w:val="28"/>
        <w:szCs w:val="28"/>
      </w:r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rPr>
        <w:rFonts w:ascii="Arial" w:hAnsi="Arial" w:cs="Arial"/>
        <w:sz w:val="28"/>
        <w:szCs w:val="28"/>
      </w:r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6">
    <w:nsid w:val="00000013"/>
    <w:multiLevelType w:val="multilevel"/>
    <w:tmpl w:val="00000013"/>
    <w:name w:val="WW8Num18"/>
    <w:lvl w:ilvl="0">
      <w:start w:val="1"/>
      <w:numFmt w:val="decimal"/>
      <w:pStyle w:val="Tpico"/>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4"/>
    <w:multiLevelType w:val="multilevel"/>
    <w:tmpl w:val="00000014"/>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nsid w:val="00000016"/>
    <w:multiLevelType w:val="multilevel"/>
    <w:tmpl w:val="00000016"/>
    <w:name w:val="WW8Num2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nsid w:val="00000017"/>
    <w:multiLevelType w:val="multilevel"/>
    <w:tmpl w:val="00000017"/>
    <w:name w:val="WW8Num22"/>
    <w:lvl w:ilvl="0">
      <w:start w:val="1"/>
      <w:numFmt w:val="lowerLetter"/>
      <w:lvlText w:val="%1)"/>
      <w:lvlJc w:val="left"/>
      <w:pPr>
        <w:tabs>
          <w:tab w:val="num" w:pos="720"/>
        </w:tabs>
        <w:ind w:left="720" w:hanging="360"/>
      </w:pPr>
    </w:lvl>
    <w:lvl w:ilvl="1">
      <w:start w:val="1"/>
      <w:numFmt w:val="upperRoman"/>
      <w:lvlText w:val="%2."/>
      <w:lvlJc w:val="left"/>
      <w:pPr>
        <w:tabs>
          <w:tab w:val="num" w:pos="1080"/>
        </w:tabs>
        <w:ind w:left="1080" w:hanging="360"/>
      </w:pPr>
      <w:rPr>
        <w:rFonts w:ascii="Arial Narrow" w:eastAsia="Times New Roman" w:hAnsi="Arial Narrow" w:cs="Arial Narrow"/>
        <w:lang w:val="pt-BR"/>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nsid w:val="00000018"/>
    <w:multiLevelType w:val="multilevel"/>
    <w:tmpl w:val="00000018"/>
    <w:name w:val="WW8Num2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nsid w:val="00000019"/>
    <w:multiLevelType w:val="multilevel"/>
    <w:tmpl w:val="00000019"/>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nsid w:val="0000001A"/>
    <w:multiLevelType w:val="multilevel"/>
    <w:tmpl w:val="0000001A"/>
    <w:name w:val="WW8Num2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nsid w:val="0000001B"/>
    <w:multiLevelType w:val="multilevel"/>
    <w:tmpl w:val="0000001B"/>
    <w:name w:val="WW8Num2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nsid w:val="0000001C"/>
    <w:multiLevelType w:val="multilevel"/>
    <w:tmpl w:val="0000001C"/>
    <w:name w:val="WW8Num27"/>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5">
    <w:nsid w:val="0000001D"/>
    <w:multiLevelType w:val="multilevel"/>
    <w:tmpl w:val="0000001D"/>
    <w:name w:val="WW8Num2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nsid w:val="0000001E"/>
    <w:multiLevelType w:val="multilevel"/>
    <w:tmpl w:val="0000001E"/>
    <w:name w:val="WW8Num2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nsid w:val="0000001F"/>
    <w:multiLevelType w:val="multilevel"/>
    <w:tmpl w:val="0000001F"/>
    <w:name w:val="WW8Num30"/>
    <w:lvl w:ilvl="0">
      <w:start w:val="1"/>
      <w:numFmt w:val="upperRoman"/>
      <w:lvlText w:val="%1."/>
      <w:lvlJc w:val="left"/>
      <w:pPr>
        <w:tabs>
          <w:tab w:val="num" w:pos="720"/>
        </w:tabs>
        <w:ind w:left="720" w:hanging="360"/>
      </w:pPr>
      <w:rPr>
        <w:rFonts w:ascii="Arial Narrow" w:eastAsia="Times New Roman" w:hAnsi="Arial Narrow" w:cs="Arial Narrow"/>
        <w:lang w:val="pt-BR"/>
      </w:r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28">
    <w:nsid w:val="00000020"/>
    <w:multiLevelType w:val="multilevel"/>
    <w:tmpl w:val="00000020"/>
    <w:name w:val="WW8Num31"/>
    <w:lvl w:ilvl="0">
      <w:start w:val="1"/>
      <w:numFmt w:val="upperRoman"/>
      <w:lvlText w:val="%1."/>
      <w:lvlJc w:val="left"/>
      <w:pPr>
        <w:tabs>
          <w:tab w:val="num" w:pos="720"/>
        </w:tabs>
        <w:ind w:left="720" w:hanging="360"/>
      </w:pPr>
      <w:rPr>
        <w:rFonts w:ascii="Arial Narrow" w:eastAsia="Times New Roman" w:hAnsi="Arial Narrow" w:cs="Arial Narrow"/>
      </w:r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29">
    <w:nsid w:val="00000021"/>
    <w:multiLevelType w:val="multilevel"/>
    <w:tmpl w:val="00000021"/>
    <w:name w:val="WW8Num32"/>
    <w:lvl w:ilvl="0">
      <w:start w:val="1"/>
      <w:numFmt w:val="lowerLetter"/>
      <w:lvlText w:val="%1)"/>
      <w:lvlJc w:val="left"/>
      <w:pPr>
        <w:tabs>
          <w:tab w:val="num" w:pos="720"/>
        </w:tabs>
        <w:ind w:left="720" w:hanging="360"/>
      </w:pPr>
      <w:rPr>
        <w:lang w:val="pt-BR"/>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0">
    <w:nsid w:val="00000022"/>
    <w:multiLevelType w:val="multilevel"/>
    <w:tmpl w:val="00000022"/>
    <w:name w:val="WW8Num3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1">
    <w:nsid w:val="00000025"/>
    <w:multiLevelType w:val="multilevel"/>
    <w:tmpl w:val="00000025"/>
    <w:name w:val="WW8Num3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2">
    <w:nsid w:val="00000026"/>
    <w:multiLevelType w:val="multilevel"/>
    <w:tmpl w:val="00000026"/>
    <w:name w:val="WW8Num37"/>
    <w:lvl w:ilvl="0">
      <w:start w:val="1"/>
      <w:numFmt w:val="lowerLetter"/>
      <w:lvlText w:val="%1)"/>
      <w:lvlJc w:val="left"/>
      <w:pPr>
        <w:tabs>
          <w:tab w:val="num" w:pos="720"/>
        </w:tabs>
        <w:ind w:left="720" w:hanging="360"/>
      </w:pPr>
      <w:rPr>
        <w:lang w:val="pt-BR"/>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nsid w:val="00000027"/>
    <w:multiLevelType w:val="multilevel"/>
    <w:tmpl w:val="00000027"/>
    <w:name w:val="WW8Num38"/>
    <w:lvl w:ilvl="0">
      <w:start w:val="1"/>
      <w:numFmt w:val="upperRoman"/>
      <w:lvlText w:val="%1."/>
      <w:lvlJc w:val="left"/>
      <w:pPr>
        <w:tabs>
          <w:tab w:val="num" w:pos="720"/>
        </w:tabs>
        <w:ind w:left="720" w:hanging="360"/>
      </w:pPr>
      <w:rPr>
        <w:lang w:val="pt-BR"/>
      </w:r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34">
    <w:nsid w:val="00000028"/>
    <w:multiLevelType w:val="singleLevel"/>
    <w:tmpl w:val="00000028"/>
    <w:name w:val="WW8Num39"/>
    <w:lvl w:ilvl="0">
      <w:start w:val="31"/>
      <w:numFmt w:val="decimal"/>
      <w:lvlText w:val="%1"/>
      <w:lvlJc w:val="left"/>
      <w:pPr>
        <w:tabs>
          <w:tab w:val="num" w:pos="0"/>
        </w:tabs>
        <w:ind w:left="720" w:hanging="360"/>
      </w:pPr>
      <w:rPr>
        <w:rFonts w:ascii="Arial Narrow" w:hAnsi="Arial Narrow" w:cs="Arial Narrow" w:hint="default"/>
        <w:sz w:val="22"/>
        <w:szCs w:val="22"/>
      </w:rPr>
    </w:lvl>
  </w:abstractNum>
  <w:abstractNum w:abstractNumId="35">
    <w:nsid w:val="0000002C"/>
    <w:multiLevelType w:val="multilevel"/>
    <w:tmpl w:val="0000002C"/>
    <w:name w:val="WW8Num40"/>
    <w:lvl w:ilvl="0">
      <w:start w:val="1"/>
      <w:numFmt w:val="bullet"/>
      <w:lvlText w:val=""/>
      <w:lvlJc w:val="left"/>
      <w:pPr>
        <w:tabs>
          <w:tab w:val="num" w:pos="720"/>
        </w:tabs>
        <w:ind w:left="720" w:hanging="360"/>
      </w:pPr>
      <w:rPr>
        <w:rFonts w:ascii="Symbol" w:hAnsi="Symbol" w:cs="OpenSymbol"/>
        <w:b/>
        <w:bCs/>
      </w:rPr>
    </w:lvl>
    <w:lvl w:ilvl="1">
      <w:start w:val="1"/>
      <w:numFmt w:val="bullet"/>
      <w:lvlText w:val="◦"/>
      <w:lvlJc w:val="left"/>
      <w:pPr>
        <w:tabs>
          <w:tab w:val="num" w:pos="1080"/>
        </w:tabs>
        <w:ind w:left="1080" w:hanging="360"/>
      </w:pPr>
      <w:rPr>
        <w:rFonts w:ascii="OpenSymbol" w:hAnsi="OpenSymbol" w:cs="OpenSymbol"/>
        <w:b/>
        <w:bCs/>
      </w:rPr>
    </w:lvl>
    <w:lvl w:ilvl="2">
      <w:start w:val="1"/>
      <w:numFmt w:val="bullet"/>
      <w:lvlText w:val="▪"/>
      <w:lvlJc w:val="left"/>
      <w:pPr>
        <w:tabs>
          <w:tab w:val="num" w:pos="1440"/>
        </w:tabs>
        <w:ind w:left="1440" w:hanging="360"/>
      </w:pPr>
      <w:rPr>
        <w:rFonts w:ascii="OpenSymbol" w:hAnsi="OpenSymbol" w:cs="OpenSymbol"/>
        <w:b/>
        <w:bCs/>
      </w:rPr>
    </w:lvl>
    <w:lvl w:ilvl="3">
      <w:start w:val="1"/>
      <w:numFmt w:val="bullet"/>
      <w:lvlText w:val=""/>
      <w:lvlJc w:val="left"/>
      <w:pPr>
        <w:tabs>
          <w:tab w:val="num" w:pos="1800"/>
        </w:tabs>
        <w:ind w:left="1800" w:hanging="360"/>
      </w:pPr>
      <w:rPr>
        <w:rFonts w:ascii="Symbol" w:hAnsi="Symbol" w:cs="OpenSymbol"/>
        <w:b/>
        <w:bCs/>
      </w:rPr>
    </w:lvl>
    <w:lvl w:ilvl="4">
      <w:start w:val="1"/>
      <w:numFmt w:val="bullet"/>
      <w:lvlText w:val="◦"/>
      <w:lvlJc w:val="left"/>
      <w:pPr>
        <w:tabs>
          <w:tab w:val="num" w:pos="2160"/>
        </w:tabs>
        <w:ind w:left="2160" w:hanging="360"/>
      </w:pPr>
      <w:rPr>
        <w:rFonts w:ascii="OpenSymbol" w:hAnsi="OpenSymbol" w:cs="OpenSymbol"/>
        <w:b/>
        <w:bCs/>
      </w:rPr>
    </w:lvl>
    <w:lvl w:ilvl="5">
      <w:start w:val="1"/>
      <w:numFmt w:val="bullet"/>
      <w:lvlText w:val="▪"/>
      <w:lvlJc w:val="left"/>
      <w:pPr>
        <w:tabs>
          <w:tab w:val="num" w:pos="2520"/>
        </w:tabs>
        <w:ind w:left="2520" w:hanging="360"/>
      </w:pPr>
      <w:rPr>
        <w:rFonts w:ascii="OpenSymbol" w:hAnsi="OpenSymbol" w:cs="OpenSymbol"/>
        <w:b/>
        <w:bCs/>
      </w:rPr>
    </w:lvl>
    <w:lvl w:ilvl="6">
      <w:start w:val="1"/>
      <w:numFmt w:val="bullet"/>
      <w:lvlText w:val=""/>
      <w:lvlJc w:val="left"/>
      <w:pPr>
        <w:tabs>
          <w:tab w:val="num" w:pos="2880"/>
        </w:tabs>
        <w:ind w:left="2880" w:hanging="360"/>
      </w:pPr>
      <w:rPr>
        <w:rFonts w:ascii="Symbol" w:hAnsi="Symbol" w:cs="OpenSymbol"/>
        <w:b/>
        <w:bCs/>
      </w:rPr>
    </w:lvl>
    <w:lvl w:ilvl="7">
      <w:start w:val="1"/>
      <w:numFmt w:val="bullet"/>
      <w:lvlText w:val="◦"/>
      <w:lvlJc w:val="left"/>
      <w:pPr>
        <w:tabs>
          <w:tab w:val="num" w:pos="3240"/>
        </w:tabs>
        <w:ind w:left="3240" w:hanging="360"/>
      </w:pPr>
      <w:rPr>
        <w:rFonts w:ascii="OpenSymbol" w:hAnsi="OpenSymbol" w:cs="OpenSymbol"/>
        <w:b/>
        <w:bCs/>
      </w:rPr>
    </w:lvl>
    <w:lvl w:ilvl="8">
      <w:start w:val="1"/>
      <w:numFmt w:val="bullet"/>
      <w:lvlText w:val="▪"/>
      <w:lvlJc w:val="left"/>
      <w:pPr>
        <w:tabs>
          <w:tab w:val="num" w:pos="3600"/>
        </w:tabs>
        <w:ind w:left="3600" w:hanging="360"/>
      </w:pPr>
      <w:rPr>
        <w:rFonts w:ascii="OpenSymbol" w:hAnsi="OpenSymbol" w:cs="OpenSymbol"/>
        <w:b/>
        <w:bCs/>
      </w:rPr>
    </w:lvl>
  </w:abstractNum>
  <w:abstractNum w:abstractNumId="36">
    <w:nsid w:val="0000002E"/>
    <w:multiLevelType w:val="multilevel"/>
    <w:tmpl w:val="0000002E"/>
    <w:name w:val="WW8Num44"/>
    <w:lvl w:ilvl="0">
      <w:start w:val="1"/>
      <w:numFmt w:val="lowerLetter"/>
      <w:lvlText w:val="%1)"/>
      <w:lvlJc w:val="left"/>
      <w:pPr>
        <w:tabs>
          <w:tab w:val="num" w:pos="0"/>
        </w:tabs>
        <w:ind w:left="2421" w:hanging="360"/>
      </w:pPr>
      <w:rPr>
        <w:rFonts w:ascii="Arial Narrow" w:hAnsi="Arial Narrow" w:cs="Arial"/>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nsid w:val="0000002F"/>
    <w:multiLevelType w:val="multilevel"/>
    <w:tmpl w:val="0000002F"/>
    <w:name w:val="WW8Num46"/>
    <w:lvl w:ilvl="0">
      <w:start w:val="1"/>
      <w:numFmt w:val="lowerLetter"/>
      <w:lvlText w:val="%1)"/>
      <w:lvlJc w:val="left"/>
      <w:pPr>
        <w:tabs>
          <w:tab w:val="num" w:pos="0"/>
        </w:tabs>
        <w:ind w:left="720" w:hanging="360"/>
      </w:pPr>
      <w:rPr>
        <w:rFonts w:ascii="Arial Narrow" w:eastAsia="Arial Unicode MS" w:hAnsi="Arial Narrow" w:cs="Arial Unicode MS" w:hint="default"/>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00000030"/>
    <w:multiLevelType w:val="multilevel"/>
    <w:tmpl w:val="00000030"/>
    <w:name w:val="WW8Num47"/>
    <w:lvl w:ilvl="0">
      <w:start w:val="1"/>
      <w:numFmt w:val="lowerLetter"/>
      <w:lvlText w:val="%1)"/>
      <w:lvlJc w:val="left"/>
      <w:pPr>
        <w:tabs>
          <w:tab w:val="num" w:pos="1775"/>
        </w:tabs>
        <w:ind w:left="2134" w:hanging="360"/>
      </w:pPr>
      <w:rPr>
        <w:rFonts w:ascii="Arial Narrow" w:eastAsia="Zurich BT" w:hAnsi="Arial Narrow" w:cs="Verdana" w:hint="default"/>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00000031"/>
    <w:multiLevelType w:val="multilevel"/>
    <w:tmpl w:val="00000031"/>
    <w:name w:val="WW8Num48"/>
    <w:lvl w:ilvl="0">
      <w:start w:val="1"/>
      <w:numFmt w:val="lowerLetter"/>
      <w:lvlText w:val="%1)"/>
      <w:lvlJc w:val="left"/>
      <w:pPr>
        <w:tabs>
          <w:tab w:val="num" w:pos="0"/>
        </w:tabs>
        <w:ind w:left="1145" w:hanging="360"/>
      </w:pPr>
      <w:rPr>
        <w:rFonts w:ascii="Arial Narrow" w:hAnsi="Arial Narrow" w:cs="Arial" w:hint="default"/>
        <w:b w:val="0"/>
        <w:bCs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nsid w:val="01414929"/>
    <w:multiLevelType w:val="multilevel"/>
    <w:tmpl w:val="3A427D08"/>
    <w:name w:val="WW8Num49"/>
    <w:lvl w:ilvl="0">
      <w:start w:val="6"/>
      <w:numFmt w:val="decimal"/>
      <w:lvlText w:val="%1"/>
      <w:lvlJc w:val="left"/>
      <w:pPr>
        <w:ind w:left="360" w:hanging="360"/>
      </w:pPr>
      <w:rPr>
        <w:rFonts w:hint="default"/>
        <w:b/>
      </w:rPr>
    </w:lvl>
    <w:lvl w:ilvl="1">
      <w:start w:val="13"/>
      <w:numFmt w:val="decimal"/>
      <w:lvlText w:val="4.%2"/>
      <w:lvlJc w:val="left"/>
      <w:pPr>
        <w:ind w:left="720" w:hanging="360"/>
      </w:pPr>
      <w:rPr>
        <w:rFonts w:hint="default"/>
        <w:b w:val="0"/>
      </w:rPr>
    </w:lvl>
    <w:lvl w:ilvl="2">
      <w:start w:val="1"/>
      <w:numFmt w:val="lowerRoman"/>
      <w:lvlText w:val="%3)"/>
      <w:lvlJc w:val="left"/>
      <w:pPr>
        <w:ind w:left="1080" w:hanging="360"/>
      </w:pPr>
      <w:rPr>
        <w:rFonts w:hint="default"/>
        <w:b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02A107BE"/>
    <w:multiLevelType w:val="multilevel"/>
    <w:tmpl w:val="0416001D"/>
    <w:styleLink w:val="Estilo14"/>
    <w:lvl w:ilvl="0">
      <w:start w:val="4"/>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0421272C"/>
    <w:multiLevelType w:val="multilevel"/>
    <w:tmpl w:val="0416001F"/>
    <w:styleLink w:val="Estilo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04CB1997"/>
    <w:multiLevelType w:val="multilevel"/>
    <w:tmpl w:val="0416001D"/>
    <w:styleLink w:val="Estilo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113721FF"/>
    <w:multiLevelType w:val="multilevel"/>
    <w:tmpl w:val="C4A8FD64"/>
    <w:styleLink w:val="Estilo16"/>
    <w:lvl w:ilvl="0">
      <w:start w:val="7"/>
      <w:numFmt w:val="decimal"/>
      <w:lvlText w:val="%1"/>
      <w:lvlJc w:val="left"/>
      <w:pPr>
        <w:ind w:left="360" w:hanging="360"/>
      </w:pPr>
      <w:rPr>
        <w:rFonts w:hint="default"/>
      </w:rPr>
    </w:lvl>
    <w:lvl w:ilvl="1">
      <w:start w:val="1"/>
      <w:numFmt w:val="decimal"/>
      <w:lvlText w:val="%1.%2"/>
      <w:lvlJc w:val="left"/>
      <w:pPr>
        <w:ind w:left="0" w:firstLine="737"/>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5">
    <w:nsid w:val="16987071"/>
    <w:multiLevelType w:val="multilevel"/>
    <w:tmpl w:val="0416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184F50FA"/>
    <w:multiLevelType w:val="multilevel"/>
    <w:tmpl w:val="0416001D"/>
    <w:styleLink w:val="Estilo7"/>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1D5C100D"/>
    <w:multiLevelType w:val="multilevel"/>
    <w:tmpl w:val="29A85EE8"/>
    <w:lvl w:ilvl="0">
      <w:start w:val="2"/>
      <w:numFmt w:val="decimal"/>
      <w:lvlText w:val="%1)"/>
      <w:lvlJc w:val="left"/>
      <w:pPr>
        <w:ind w:left="360" w:hanging="360"/>
      </w:pPr>
      <w:rPr>
        <w:rFonts w:hint="default"/>
        <w:b/>
      </w:rPr>
    </w:lvl>
    <w:lvl w:ilvl="1">
      <w:start w:val="6"/>
      <w:numFmt w:val="decimal"/>
      <w:lvlText w:val="4.%2"/>
      <w:lvlJc w:val="left"/>
      <w:pPr>
        <w:ind w:left="720" w:hanging="360"/>
      </w:pPr>
      <w:rPr>
        <w:rFonts w:hint="default"/>
        <w:b w:val="0"/>
      </w:rPr>
    </w:lvl>
    <w:lvl w:ilvl="2">
      <w:start w:val="1"/>
      <w:numFmt w:val="lowerRoman"/>
      <w:lvlText w:val="%3)"/>
      <w:lvlJc w:val="left"/>
      <w:pPr>
        <w:ind w:left="1080" w:hanging="360"/>
      </w:pPr>
      <w:rPr>
        <w:rFonts w:hint="default"/>
        <w:b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24395AF6"/>
    <w:multiLevelType w:val="multilevel"/>
    <w:tmpl w:val="0416001F"/>
    <w:styleLink w:val="Estilo1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248F31A2"/>
    <w:multiLevelType w:val="multilevel"/>
    <w:tmpl w:val="0416001D"/>
    <w:styleLink w:val="Estilo9"/>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nsid w:val="27465370"/>
    <w:multiLevelType w:val="multilevel"/>
    <w:tmpl w:val="0416001D"/>
    <w:styleLink w:val="Estilo15"/>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nsid w:val="295E2EEC"/>
    <w:multiLevelType w:val="multilevel"/>
    <w:tmpl w:val="0416001F"/>
    <w:styleLink w:val="Estilo12"/>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2F114F6B"/>
    <w:multiLevelType w:val="multilevel"/>
    <w:tmpl w:val="50961AE6"/>
    <w:styleLink w:val="Estilo8"/>
    <w:lvl w:ilvl="0">
      <w:start w:val="2"/>
      <w:numFmt w:val="decimal"/>
      <w:lvlText w:val="%1)"/>
      <w:lvlJc w:val="left"/>
      <w:pPr>
        <w:ind w:left="360" w:hanging="360"/>
      </w:pPr>
      <w:rPr>
        <w:rFonts w:hint="default"/>
        <w:b/>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b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nsid w:val="30683FC8"/>
    <w:multiLevelType w:val="multilevel"/>
    <w:tmpl w:val="A856647C"/>
    <w:styleLink w:val="Estilo6"/>
    <w:lvl w:ilvl="0">
      <w:start w:val="1"/>
      <w:numFmt w:val="decimal"/>
      <w:lvlText w:val="%1."/>
      <w:lvlJc w:val="left"/>
      <w:pPr>
        <w:ind w:left="360" w:hanging="360"/>
      </w:pPr>
      <w:rPr>
        <w:rFonts w:ascii="Arial Narrow" w:eastAsia="MS Gothic" w:hAnsi="Arial Narrow" w:cs="Arial" w:hint="default"/>
        <w:b/>
      </w:rPr>
    </w:lvl>
    <w:lvl w:ilvl="1">
      <w:start w:val="1"/>
      <w:numFmt w:val="decimal"/>
      <w:lvlText w:val="%1.%2."/>
      <w:lvlJc w:val="left"/>
      <w:pPr>
        <w:ind w:left="1141" w:hanging="432"/>
      </w:pPr>
      <w:rPr>
        <w:rFonts w:hint="default"/>
        <w:b w:val="0"/>
      </w:rPr>
    </w:lvl>
    <w:lvl w:ilvl="2">
      <w:start w:val="1"/>
      <w:numFmt w:val="decimal"/>
      <w:lvlText w:val="%1.%2.%3"/>
      <w:lvlJc w:val="left"/>
      <w:pPr>
        <w:ind w:left="1922" w:hanging="504"/>
      </w:pPr>
      <w:rPr>
        <w:rFonts w:ascii="Arial Narrow" w:eastAsia="Times New Roman" w:hAnsi="Arial Narrow"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33CE12C3"/>
    <w:multiLevelType w:val="multilevel"/>
    <w:tmpl w:val="0416001D"/>
    <w:styleLink w:val="Estilo1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nsid w:val="3B7B2996"/>
    <w:multiLevelType w:val="multilevel"/>
    <w:tmpl w:val="0416001F"/>
    <w:styleLink w:val="Estilo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44CC19CF"/>
    <w:multiLevelType w:val="multilevel"/>
    <w:tmpl w:val="0416001D"/>
    <w:styleLink w:val="Estilo5"/>
    <w:lvl w:ilvl="0">
      <w:start w:val="1"/>
      <w:numFmt w:val="none"/>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nsid w:val="468A6951"/>
    <w:multiLevelType w:val="multilevel"/>
    <w:tmpl w:val="3072FA18"/>
    <w:styleLink w:val="WW8Num2"/>
    <w:lvl w:ilvl="0">
      <w:start w:val="1"/>
      <w:numFmt w:val="decimal"/>
      <w:lvlText w:val="%1"/>
      <w:lvlJc w:val="left"/>
      <w:rPr>
        <w:rFonts w:ascii="Arial" w:hAnsi="Arial" w:cs="Arial"/>
        <w:sz w:val="28"/>
        <w:szCs w:val="28"/>
      </w:rPr>
    </w:lvl>
    <w:lvl w:ilvl="1">
      <w:start w:val="1"/>
      <w:numFmt w:val="decimal"/>
      <w:lvlText w:val="%1.%2"/>
      <w:lvlJc w:val="left"/>
    </w:lvl>
    <w:lvl w:ilvl="2">
      <w:start w:val="1"/>
      <w:numFmt w:val="decimal"/>
      <w:lvlText w:val="%1.%2.%3"/>
      <w:lvlJc w:val="left"/>
    </w:lvl>
    <w:lvl w:ilvl="3">
      <w:start w:val="1"/>
      <w:numFmt w:val="decimal"/>
      <w:lvlText w:val="%1.%2.%3.%4"/>
      <w:lvlJc w:val="left"/>
      <w:rPr>
        <w:rFonts w:ascii="Arial" w:hAnsi="Arial" w:cs="Arial"/>
        <w:sz w:val="28"/>
        <w:szCs w:val="28"/>
      </w:rPr>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nsid w:val="569C5891"/>
    <w:multiLevelType w:val="multilevel"/>
    <w:tmpl w:val="24F08CDC"/>
    <w:lvl w:ilvl="0">
      <w:start w:val="1"/>
      <w:numFmt w:val="decimal"/>
      <w:pStyle w:val="Nivel01"/>
      <w:lvlText w:val="%1."/>
      <w:lvlJc w:val="left"/>
      <w:pPr>
        <w:ind w:left="360" w:hanging="360"/>
      </w:pPr>
      <w:rPr>
        <w:rFonts w:ascii="Arial Narrow" w:eastAsia="MS Gothic" w:hAnsi="Arial Narrow" w:cs="Arial" w:hint="default"/>
        <w:b/>
      </w:rPr>
    </w:lvl>
    <w:lvl w:ilvl="1">
      <w:start w:val="13"/>
      <w:numFmt w:val="decimal"/>
      <w:lvlText w:val="%1.%2."/>
      <w:lvlJc w:val="left"/>
      <w:pPr>
        <w:ind w:left="1141" w:hanging="432"/>
      </w:pPr>
      <w:rPr>
        <w:rFonts w:hint="default"/>
        <w:b w:val="0"/>
      </w:rPr>
    </w:lvl>
    <w:lvl w:ilvl="2">
      <w:start w:val="1"/>
      <w:numFmt w:val="decimal"/>
      <w:lvlText w:val="%1.%2.%3"/>
      <w:lvlJc w:val="left"/>
      <w:pPr>
        <w:ind w:left="1922" w:hanging="504"/>
      </w:pPr>
      <w:rPr>
        <w:rFonts w:ascii="Arial Narrow" w:eastAsia="Times New Roman" w:hAnsi="Arial Narrow"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5EBB712E"/>
    <w:multiLevelType w:val="multilevel"/>
    <w:tmpl w:val="2D545E92"/>
    <w:styleLink w:val="Estilo2"/>
    <w:lvl w:ilvl="0">
      <w:start w:val="2"/>
      <w:numFmt w:val="decimal"/>
      <w:lvlText w:val="%1."/>
      <w:lvlJc w:val="left"/>
      <w:pPr>
        <w:ind w:left="360" w:hanging="360"/>
      </w:pPr>
      <w:rPr>
        <w:rFonts w:ascii="Arial Narrow" w:eastAsia="MS Gothic" w:hAnsi="Arial Narrow" w:cs="Arial" w:hint="default"/>
        <w:b/>
      </w:rPr>
    </w:lvl>
    <w:lvl w:ilvl="1">
      <w:start w:val="13"/>
      <w:numFmt w:val="decimal"/>
      <w:lvlText w:val="%1.%2."/>
      <w:lvlJc w:val="left"/>
      <w:pPr>
        <w:ind w:left="1141" w:hanging="432"/>
      </w:pPr>
      <w:rPr>
        <w:rFonts w:hint="default"/>
        <w:b w:val="0"/>
      </w:rPr>
    </w:lvl>
    <w:lvl w:ilvl="2">
      <w:start w:val="1"/>
      <w:numFmt w:val="decimal"/>
      <w:lvlText w:val="%1.%2.%3"/>
      <w:lvlJc w:val="left"/>
      <w:pPr>
        <w:ind w:left="1922" w:hanging="504"/>
      </w:pPr>
      <w:rPr>
        <w:rFonts w:ascii="Arial Narrow" w:eastAsia="Times New Roman" w:hAnsi="Arial Narrow"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59A1A70"/>
    <w:multiLevelType w:val="multilevel"/>
    <w:tmpl w:val="F3E2EA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nsid w:val="66E94BC0"/>
    <w:multiLevelType w:val="multilevel"/>
    <w:tmpl w:val="50367786"/>
    <w:styleLink w:val="Estilo17"/>
    <w:lvl w:ilvl="0">
      <w:start w:val="21"/>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47"/>
  </w:num>
  <w:num w:numId="2">
    <w:abstractNumId w:val="0"/>
  </w:num>
  <w:num w:numId="3">
    <w:abstractNumId w:val="57"/>
  </w:num>
  <w:num w:numId="4">
    <w:abstractNumId w:val="58"/>
  </w:num>
  <w:num w:numId="5">
    <w:abstractNumId w:val="55"/>
  </w:num>
  <w:num w:numId="6">
    <w:abstractNumId w:val="59"/>
  </w:num>
  <w:num w:numId="7">
    <w:abstractNumId w:val="43"/>
  </w:num>
  <w:num w:numId="8">
    <w:abstractNumId w:val="45"/>
  </w:num>
  <w:num w:numId="9">
    <w:abstractNumId w:val="56"/>
  </w:num>
  <w:num w:numId="10">
    <w:abstractNumId w:val="53"/>
  </w:num>
  <w:num w:numId="11">
    <w:abstractNumId w:val="46"/>
  </w:num>
  <w:num w:numId="12">
    <w:abstractNumId w:val="52"/>
  </w:num>
  <w:num w:numId="13">
    <w:abstractNumId w:val="49"/>
  </w:num>
  <w:num w:numId="14">
    <w:abstractNumId w:val="42"/>
  </w:num>
  <w:num w:numId="15">
    <w:abstractNumId w:val="54"/>
  </w:num>
  <w:num w:numId="16">
    <w:abstractNumId w:val="51"/>
  </w:num>
  <w:num w:numId="17">
    <w:abstractNumId w:val="48"/>
  </w:num>
  <w:num w:numId="18">
    <w:abstractNumId w:val="41"/>
  </w:num>
  <w:num w:numId="19">
    <w:abstractNumId w:val="50"/>
  </w:num>
  <w:num w:numId="20">
    <w:abstractNumId w:val="44"/>
  </w:num>
  <w:num w:numId="21">
    <w:abstractNumId w:val="61"/>
  </w:num>
  <w:num w:numId="22">
    <w:abstractNumId w:val="1"/>
  </w:num>
  <w:num w:numId="23">
    <w:abstractNumId w:val="2"/>
  </w:num>
  <w:num w:numId="24">
    <w:abstractNumId w:val="5"/>
  </w:num>
  <w:num w:numId="25">
    <w:abstractNumId w:val="10"/>
  </w:num>
  <w:num w:numId="26">
    <w:abstractNumId w:val="12"/>
  </w:num>
  <w:num w:numId="27">
    <w:abstractNumId w:val="13"/>
  </w:num>
  <w:num w:numId="28">
    <w:abstractNumId w:val="14"/>
  </w:num>
  <w:num w:numId="29">
    <w:abstractNumId w:val="15"/>
  </w:num>
  <w:num w:numId="30">
    <w:abstractNumId w:val="16"/>
  </w:num>
  <w:num w:numId="31">
    <w:abstractNumId w:val="60"/>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attachedTemplate r:id="rId1"/>
  <w:stylePaneFormatFilter w:val="3F04"/>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rsids>
    <w:rsidRoot w:val="00E264BC"/>
    <w:rsid w:val="000000EE"/>
    <w:rsid w:val="00000400"/>
    <w:rsid w:val="0000071E"/>
    <w:rsid w:val="00001089"/>
    <w:rsid w:val="00001ABE"/>
    <w:rsid w:val="00001BCF"/>
    <w:rsid w:val="0000236D"/>
    <w:rsid w:val="00003027"/>
    <w:rsid w:val="00003298"/>
    <w:rsid w:val="00003F8B"/>
    <w:rsid w:val="00005198"/>
    <w:rsid w:val="00005901"/>
    <w:rsid w:val="00005A68"/>
    <w:rsid w:val="00005C75"/>
    <w:rsid w:val="00006179"/>
    <w:rsid w:val="000069B4"/>
    <w:rsid w:val="000073F3"/>
    <w:rsid w:val="0000756E"/>
    <w:rsid w:val="00007E0D"/>
    <w:rsid w:val="00010C6A"/>
    <w:rsid w:val="00010D6C"/>
    <w:rsid w:val="00010F4A"/>
    <w:rsid w:val="0001427F"/>
    <w:rsid w:val="0001451E"/>
    <w:rsid w:val="000147C1"/>
    <w:rsid w:val="00014B1F"/>
    <w:rsid w:val="00015651"/>
    <w:rsid w:val="000156E9"/>
    <w:rsid w:val="00015B31"/>
    <w:rsid w:val="00015C27"/>
    <w:rsid w:val="00015CAB"/>
    <w:rsid w:val="000177B0"/>
    <w:rsid w:val="000209A6"/>
    <w:rsid w:val="0002260C"/>
    <w:rsid w:val="0002289A"/>
    <w:rsid w:val="000228DF"/>
    <w:rsid w:val="000229B1"/>
    <w:rsid w:val="00022BA7"/>
    <w:rsid w:val="0002306D"/>
    <w:rsid w:val="000242C8"/>
    <w:rsid w:val="0002556B"/>
    <w:rsid w:val="000258BB"/>
    <w:rsid w:val="00025B38"/>
    <w:rsid w:val="00025E06"/>
    <w:rsid w:val="00027155"/>
    <w:rsid w:val="000277DE"/>
    <w:rsid w:val="000318BA"/>
    <w:rsid w:val="00031E06"/>
    <w:rsid w:val="000322A8"/>
    <w:rsid w:val="0003233A"/>
    <w:rsid w:val="00032EA8"/>
    <w:rsid w:val="00033DA9"/>
    <w:rsid w:val="00033E86"/>
    <w:rsid w:val="00034A29"/>
    <w:rsid w:val="00034FD6"/>
    <w:rsid w:val="0003743B"/>
    <w:rsid w:val="0004028A"/>
    <w:rsid w:val="0004076C"/>
    <w:rsid w:val="0004094C"/>
    <w:rsid w:val="00040957"/>
    <w:rsid w:val="00041176"/>
    <w:rsid w:val="00041517"/>
    <w:rsid w:val="0004226B"/>
    <w:rsid w:val="00042328"/>
    <w:rsid w:val="00042708"/>
    <w:rsid w:val="00042CB8"/>
    <w:rsid w:val="000438B3"/>
    <w:rsid w:val="00044685"/>
    <w:rsid w:val="0004478F"/>
    <w:rsid w:val="0004587A"/>
    <w:rsid w:val="00045EE0"/>
    <w:rsid w:val="00047D73"/>
    <w:rsid w:val="00050101"/>
    <w:rsid w:val="000501A4"/>
    <w:rsid w:val="000502FB"/>
    <w:rsid w:val="000509B0"/>
    <w:rsid w:val="0005135E"/>
    <w:rsid w:val="00051782"/>
    <w:rsid w:val="00051C8A"/>
    <w:rsid w:val="00051F02"/>
    <w:rsid w:val="00052048"/>
    <w:rsid w:val="000522A0"/>
    <w:rsid w:val="00055034"/>
    <w:rsid w:val="00055616"/>
    <w:rsid w:val="00055889"/>
    <w:rsid w:val="00055C19"/>
    <w:rsid w:val="00056433"/>
    <w:rsid w:val="000564D1"/>
    <w:rsid w:val="00056C6C"/>
    <w:rsid w:val="000573BB"/>
    <w:rsid w:val="00060414"/>
    <w:rsid w:val="00060A78"/>
    <w:rsid w:val="00060B91"/>
    <w:rsid w:val="00062853"/>
    <w:rsid w:val="00064A73"/>
    <w:rsid w:val="0006537A"/>
    <w:rsid w:val="00065958"/>
    <w:rsid w:val="000662C1"/>
    <w:rsid w:val="00066368"/>
    <w:rsid w:val="000670EC"/>
    <w:rsid w:val="000677A2"/>
    <w:rsid w:val="00067B0A"/>
    <w:rsid w:val="00070375"/>
    <w:rsid w:val="0007075C"/>
    <w:rsid w:val="00070EA5"/>
    <w:rsid w:val="00071384"/>
    <w:rsid w:val="0007185B"/>
    <w:rsid w:val="00071CD4"/>
    <w:rsid w:val="000725AE"/>
    <w:rsid w:val="000728F0"/>
    <w:rsid w:val="00072C61"/>
    <w:rsid w:val="00073004"/>
    <w:rsid w:val="00073596"/>
    <w:rsid w:val="00073852"/>
    <w:rsid w:val="0007625C"/>
    <w:rsid w:val="00076CBC"/>
    <w:rsid w:val="0007709D"/>
    <w:rsid w:val="000779C7"/>
    <w:rsid w:val="00077F21"/>
    <w:rsid w:val="00080710"/>
    <w:rsid w:val="00081098"/>
    <w:rsid w:val="00081282"/>
    <w:rsid w:val="0008205E"/>
    <w:rsid w:val="000826B8"/>
    <w:rsid w:val="000839CF"/>
    <w:rsid w:val="000850DC"/>
    <w:rsid w:val="00087877"/>
    <w:rsid w:val="000879FB"/>
    <w:rsid w:val="00087E38"/>
    <w:rsid w:val="00087EF2"/>
    <w:rsid w:val="00090136"/>
    <w:rsid w:val="00090D08"/>
    <w:rsid w:val="00090F5D"/>
    <w:rsid w:val="00091683"/>
    <w:rsid w:val="00091833"/>
    <w:rsid w:val="0009228A"/>
    <w:rsid w:val="00092759"/>
    <w:rsid w:val="000929E2"/>
    <w:rsid w:val="00092CA5"/>
    <w:rsid w:val="00093B86"/>
    <w:rsid w:val="00094321"/>
    <w:rsid w:val="000967EB"/>
    <w:rsid w:val="00096B41"/>
    <w:rsid w:val="000972D1"/>
    <w:rsid w:val="000975C3"/>
    <w:rsid w:val="00097BA4"/>
    <w:rsid w:val="000A0129"/>
    <w:rsid w:val="000A0BAC"/>
    <w:rsid w:val="000A102A"/>
    <w:rsid w:val="000A10AB"/>
    <w:rsid w:val="000A1A7B"/>
    <w:rsid w:val="000A1B88"/>
    <w:rsid w:val="000A1C34"/>
    <w:rsid w:val="000A23DA"/>
    <w:rsid w:val="000A2B13"/>
    <w:rsid w:val="000A47D4"/>
    <w:rsid w:val="000A52DE"/>
    <w:rsid w:val="000A59F7"/>
    <w:rsid w:val="000A674F"/>
    <w:rsid w:val="000A6A35"/>
    <w:rsid w:val="000A6EF7"/>
    <w:rsid w:val="000A7298"/>
    <w:rsid w:val="000A7A9F"/>
    <w:rsid w:val="000B01DF"/>
    <w:rsid w:val="000B1875"/>
    <w:rsid w:val="000B3F9C"/>
    <w:rsid w:val="000B49DC"/>
    <w:rsid w:val="000B56AB"/>
    <w:rsid w:val="000B580A"/>
    <w:rsid w:val="000B7B55"/>
    <w:rsid w:val="000C123B"/>
    <w:rsid w:val="000C19B2"/>
    <w:rsid w:val="000C19BD"/>
    <w:rsid w:val="000C1A8D"/>
    <w:rsid w:val="000C21AD"/>
    <w:rsid w:val="000C2B52"/>
    <w:rsid w:val="000C2C16"/>
    <w:rsid w:val="000C30B8"/>
    <w:rsid w:val="000C40ED"/>
    <w:rsid w:val="000C4A89"/>
    <w:rsid w:val="000C5D14"/>
    <w:rsid w:val="000C6446"/>
    <w:rsid w:val="000C670A"/>
    <w:rsid w:val="000C7B49"/>
    <w:rsid w:val="000D1DCB"/>
    <w:rsid w:val="000D2640"/>
    <w:rsid w:val="000D2AC3"/>
    <w:rsid w:val="000D3590"/>
    <w:rsid w:val="000D4D3E"/>
    <w:rsid w:val="000D4D95"/>
    <w:rsid w:val="000D5CAD"/>
    <w:rsid w:val="000D6ECD"/>
    <w:rsid w:val="000E15DC"/>
    <w:rsid w:val="000E1DD3"/>
    <w:rsid w:val="000E20A6"/>
    <w:rsid w:val="000E320E"/>
    <w:rsid w:val="000E3CC6"/>
    <w:rsid w:val="000E4F8C"/>
    <w:rsid w:val="000E5841"/>
    <w:rsid w:val="000E5ED5"/>
    <w:rsid w:val="000E6569"/>
    <w:rsid w:val="000E6602"/>
    <w:rsid w:val="000E6741"/>
    <w:rsid w:val="000E697C"/>
    <w:rsid w:val="000E739A"/>
    <w:rsid w:val="000E778B"/>
    <w:rsid w:val="000E7A38"/>
    <w:rsid w:val="000F03F6"/>
    <w:rsid w:val="000F104D"/>
    <w:rsid w:val="000F1C1C"/>
    <w:rsid w:val="000F2AC6"/>
    <w:rsid w:val="000F3E9A"/>
    <w:rsid w:val="000F4088"/>
    <w:rsid w:val="000F4F96"/>
    <w:rsid w:val="000F5A07"/>
    <w:rsid w:val="000F5FD7"/>
    <w:rsid w:val="000F61ED"/>
    <w:rsid w:val="000F7D3A"/>
    <w:rsid w:val="00100606"/>
    <w:rsid w:val="00100990"/>
    <w:rsid w:val="0010099D"/>
    <w:rsid w:val="00102F0D"/>
    <w:rsid w:val="00102F2B"/>
    <w:rsid w:val="00103373"/>
    <w:rsid w:val="00103391"/>
    <w:rsid w:val="00103440"/>
    <w:rsid w:val="00103668"/>
    <w:rsid w:val="00103943"/>
    <w:rsid w:val="00105071"/>
    <w:rsid w:val="00105239"/>
    <w:rsid w:val="00105262"/>
    <w:rsid w:val="00105707"/>
    <w:rsid w:val="001103FF"/>
    <w:rsid w:val="00110EB6"/>
    <w:rsid w:val="001116F8"/>
    <w:rsid w:val="00111C8B"/>
    <w:rsid w:val="00113EEB"/>
    <w:rsid w:val="00115C30"/>
    <w:rsid w:val="00115DF3"/>
    <w:rsid w:val="00117056"/>
    <w:rsid w:val="001172AF"/>
    <w:rsid w:val="0012102E"/>
    <w:rsid w:val="001219B0"/>
    <w:rsid w:val="00123693"/>
    <w:rsid w:val="001245D9"/>
    <w:rsid w:val="00124990"/>
    <w:rsid w:val="00124A63"/>
    <w:rsid w:val="00124F89"/>
    <w:rsid w:val="00125CCF"/>
    <w:rsid w:val="0012696E"/>
    <w:rsid w:val="00126D51"/>
    <w:rsid w:val="0012744D"/>
    <w:rsid w:val="001274AB"/>
    <w:rsid w:val="00127D78"/>
    <w:rsid w:val="00130039"/>
    <w:rsid w:val="00130335"/>
    <w:rsid w:val="001304C0"/>
    <w:rsid w:val="001305E6"/>
    <w:rsid w:val="001315F2"/>
    <w:rsid w:val="001317D2"/>
    <w:rsid w:val="001333F3"/>
    <w:rsid w:val="00133A1F"/>
    <w:rsid w:val="00133C94"/>
    <w:rsid w:val="00134694"/>
    <w:rsid w:val="0013520A"/>
    <w:rsid w:val="00135710"/>
    <w:rsid w:val="00135AA1"/>
    <w:rsid w:val="00135F73"/>
    <w:rsid w:val="00136D43"/>
    <w:rsid w:val="00136E06"/>
    <w:rsid w:val="0013709F"/>
    <w:rsid w:val="00137BE7"/>
    <w:rsid w:val="0014004B"/>
    <w:rsid w:val="00140551"/>
    <w:rsid w:val="00140584"/>
    <w:rsid w:val="00140C8A"/>
    <w:rsid w:val="00141189"/>
    <w:rsid w:val="001414AC"/>
    <w:rsid w:val="001419EE"/>
    <w:rsid w:val="0014325E"/>
    <w:rsid w:val="00143E29"/>
    <w:rsid w:val="0014412C"/>
    <w:rsid w:val="001443B4"/>
    <w:rsid w:val="0014670B"/>
    <w:rsid w:val="00146BDF"/>
    <w:rsid w:val="00150295"/>
    <w:rsid w:val="001516EA"/>
    <w:rsid w:val="00151C15"/>
    <w:rsid w:val="0015394F"/>
    <w:rsid w:val="00153E25"/>
    <w:rsid w:val="00154505"/>
    <w:rsid w:val="00154648"/>
    <w:rsid w:val="00155001"/>
    <w:rsid w:val="00155D25"/>
    <w:rsid w:val="0015684D"/>
    <w:rsid w:val="00160602"/>
    <w:rsid w:val="001608E4"/>
    <w:rsid w:val="00160BBD"/>
    <w:rsid w:val="00160DA4"/>
    <w:rsid w:val="00162DC6"/>
    <w:rsid w:val="00163D5D"/>
    <w:rsid w:val="00164870"/>
    <w:rsid w:val="00164CF7"/>
    <w:rsid w:val="00165233"/>
    <w:rsid w:val="00165577"/>
    <w:rsid w:val="0016584A"/>
    <w:rsid w:val="0016592C"/>
    <w:rsid w:val="0016603C"/>
    <w:rsid w:val="00166516"/>
    <w:rsid w:val="00166820"/>
    <w:rsid w:val="00170173"/>
    <w:rsid w:val="00170CE1"/>
    <w:rsid w:val="0017284B"/>
    <w:rsid w:val="0017326E"/>
    <w:rsid w:val="00174CAA"/>
    <w:rsid w:val="00174F1B"/>
    <w:rsid w:val="00175B9C"/>
    <w:rsid w:val="0017601C"/>
    <w:rsid w:val="00176B91"/>
    <w:rsid w:val="00177958"/>
    <w:rsid w:val="00177CD5"/>
    <w:rsid w:val="0018179A"/>
    <w:rsid w:val="001817D2"/>
    <w:rsid w:val="00181E1F"/>
    <w:rsid w:val="00181F75"/>
    <w:rsid w:val="0018218A"/>
    <w:rsid w:val="00182912"/>
    <w:rsid w:val="00184086"/>
    <w:rsid w:val="00184618"/>
    <w:rsid w:val="00184919"/>
    <w:rsid w:val="00185D44"/>
    <w:rsid w:val="001904A8"/>
    <w:rsid w:val="00190667"/>
    <w:rsid w:val="001924DA"/>
    <w:rsid w:val="0019277B"/>
    <w:rsid w:val="001937C4"/>
    <w:rsid w:val="00194118"/>
    <w:rsid w:val="001950A7"/>
    <w:rsid w:val="00195412"/>
    <w:rsid w:val="001979BA"/>
    <w:rsid w:val="00197E3D"/>
    <w:rsid w:val="001A15B7"/>
    <w:rsid w:val="001A1732"/>
    <w:rsid w:val="001A20E8"/>
    <w:rsid w:val="001A2CD0"/>
    <w:rsid w:val="001A2CE9"/>
    <w:rsid w:val="001A3A05"/>
    <w:rsid w:val="001A3E18"/>
    <w:rsid w:val="001A43DE"/>
    <w:rsid w:val="001A4748"/>
    <w:rsid w:val="001A570F"/>
    <w:rsid w:val="001A57E8"/>
    <w:rsid w:val="001A7E39"/>
    <w:rsid w:val="001B005B"/>
    <w:rsid w:val="001B0729"/>
    <w:rsid w:val="001B1079"/>
    <w:rsid w:val="001B129F"/>
    <w:rsid w:val="001B2A3F"/>
    <w:rsid w:val="001B7184"/>
    <w:rsid w:val="001B7FE6"/>
    <w:rsid w:val="001C1E32"/>
    <w:rsid w:val="001C2071"/>
    <w:rsid w:val="001C3F32"/>
    <w:rsid w:val="001C48B6"/>
    <w:rsid w:val="001C4C04"/>
    <w:rsid w:val="001C57FF"/>
    <w:rsid w:val="001C694F"/>
    <w:rsid w:val="001C70DB"/>
    <w:rsid w:val="001C721E"/>
    <w:rsid w:val="001C738E"/>
    <w:rsid w:val="001C7BDC"/>
    <w:rsid w:val="001D08D1"/>
    <w:rsid w:val="001D13C7"/>
    <w:rsid w:val="001D288E"/>
    <w:rsid w:val="001D2C58"/>
    <w:rsid w:val="001D3951"/>
    <w:rsid w:val="001D3ED8"/>
    <w:rsid w:val="001D4EF3"/>
    <w:rsid w:val="001D651E"/>
    <w:rsid w:val="001D7B52"/>
    <w:rsid w:val="001D7FE5"/>
    <w:rsid w:val="001E053E"/>
    <w:rsid w:val="001E105B"/>
    <w:rsid w:val="001E1335"/>
    <w:rsid w:val="001E2579"/>
    <w:rsid w:val="001E37C5"/>
    <w:rsid w:val="001E3AAF"/>
    <w:rsid w:val="001E52DF"/>
    <w:rsid w:val="001E629D"/>
    <w:rsid w:val="001F0A6E"/>
    <w:rsid w:val="001F0D23"/>
    <w:rsid w:val="001F1B83"/>
    <w:rsid w:val="001F28BE"/>
    <w:rsid w:val="001F39FA"/>
    <w:rsid w:val="001F5154"/>
    <w:rsid w:val="001F53FA"/>
    <w:rsid w:val="001F6A1C"/>
    <w:rsid w:val="001F6C44"/>
    <w:rsid w:val="001F7170"/>
    <w:rsid w:val="001F7338"/>
    <w:rsid w:val="00200097"/>
    <w:rsid w:val="0020095D"/>
    <w:rsid w:val="00201BC1"/>
    <w:rsid w:val="00201F5A"/>
    <w:rsid w:val="00202234"/>
    <w:rsid w:val="00202A04"/>
    <w:rsid w:val="00202DBE"/>
    <w:rsid w:val="00203041"/>
    <w:rsid w:val="00203BD2"/>
    <w:rsid w:val="00204CA6"/>
    <w:rsid w:val="00205197"/>
    <w:rsid w:val="0020593D"/>
    <w:rsid w:val="002059A3"/>
    <w:rsid w:val="002059AC"/>
    <w:rsid w:val="00205E50"/>
    <w:rsid w:val="00206083"/>
    <w:rsid w:val="00206480"/>
    <w:rsid w:val="0020650B"/>
    <w:rsid w:val="002070F6"/>
    <w:rsid w:val="00207549"/>
    <w:rsid w:val="00207B98"/>
    <w:rsid w:val="00210001"/>
    <w:rsid w:val="002105DC"/>
    <w:rsid w:val="002106A6"/>
    <w:rsid w:val="0021106D"/>
    <w:rsid w:val="00211622"/>
    <w:rsid w:val="00211B65"/>
    <w:rsid w:val="00211C19"/>
    <w:rsid w:val="00211F6A"/>
    <w:rsid w:val="00212535"/>
    <w:rsid w:val="00213E32"/>
    <w:rsid w:val="00214276"/>
    <w:rsid w:val="00215A55"/>
    <w:rsid w:val="00216492"/>
    <w:rsid w:val="0021698A"/>
    <w:rsid w:val="00216AA5"/>
    <w:rsid w:val="00216D15"/>
    <w:rsid w:val="00217C43"/>
    <w:rsid w:val="00220307"/>
    <w:rsid w:val="00221A22"/>
    <w:rsid w:val="00221BA5"/>
    <w:rsid w:val="00222980"/>
    <w:rsid w:val="00222B0E"/>
    <w:rsid w:val="0022333F"/>
    <w:rsid w:val="002241A2"/>
    <w:rsid w:val="00224DA8"/>
    <w:rsid w:val="00224FE9"/>
    <w:rsid w:val="002251D0"/>
    <w:rsid w:val="0022617E"/>
    <w:rsid w:val="00226320"/>
    <w:rsid w:val="002273DE"/>
    <w:rsid w:val="00231E9C"/>
    <w:rsid w:val="002345B4"/>
    <w:rsid w:val="00236150"/>
    <w:rsid w:val="00236EF6"/>
    <w:rsid w:val="002370BB"/>
    <w:rsid w:val="00240B17"/>
    <w:rsid w:val="00241D78"/>
    <w:rsid w:val="002423E2"/>
    <w:rsid w:val="00242BAA"/>
    <w:rsid w:val="0024516A"/>
    <w:rsid w:val="00245337"/>
    <w:rsid w:val="00245C2C"/>
    <w:rsid w:val="00246DAE"/>
    <w:rsid w:val="00250C01"/>
    <w:rsid w:val="002518EF"/>
    <w:rsid w:val="002521DC"/>
    <w:rsid w:val="002531DA"/>
    <w:rsid w:val="002538B4"/>
    <w:rsid w:val="002538E3"/>
    <w:rsid w:val="00255593"/>
    <w:rsid w:val="00255907"/>
    <w:rsid w:val="00255C24"/>
    <w:rsid w:val="00257064"/>
    <w:rsid w:val="002574DA"/>
    <w:rsid w:val="00257699"/>
    <w:rsid w:val="0026009E"/>
    <w:rsid w:val="002605A4"/>
    <w:rsid w:val="0026065F"/>
    <w:rsid w:val="00260802"/>
    <w:rsid w:val="002617C8"/>
    <w:rsid w:val="002617F3"/>
    <w:rsid w:val="00261A38"/>
    <w:rsid w:val="0026386A"/>
    <w:rsid w:val="00263A2E"/>
    <w:rsid w:val="00267125"/>
    <w:rsid w:val="00267B22"/>
    <w:rsid w:val="00267EC5"/>
    <w:rsid w:val="00270642"/>
    <w:rsid w:val="0027097C"/>
    <w:rsid w:val="00270DCA"/>
    <w:rsid w:val="00271CB6"/>
    <w:rsid w:val="002722EA"/>
    <w:rsid w:val="00272E2D"/>
    <w:rsid w:val="0027301A"/>
    <w:rsid w:val="00274FAF"/>
    <w:rsid w:val="00276ECC"/>
    <w:rsid w:val="002770D5"/>
    <w:rsid w:val="00277FA1"/>
    <w:rsid w:val="00280436"/>
    <w:rsid w:val="00280846"/>
    <w:rsid w:val="00280E45"/>
    <w:rsid w:val="0028159E"/>
    <w:rsid w:val="00281E5E"/>
    <w:rsid w:val="00282AC5"/>
    <w:rsid w:val="0028332C"/>
    <w:rsid w:val="00283BFE"/>
    <w:rsid w:val="002840F4"/>
    <w:rsid w:val="0028454F"/>
    <w:rsid w:val="00285983"/>
    <w:rsid w:val="00286AD9"/>
    <w:rsid w:val="00286AF4"/>
    <w:rsid w:val="0028734C"/>
    <w:rsid w:val="0028765E"/>
    <w:rsid w:val="0028769B"/>
    <w:rsid w:val="00287BB2"/>
    <w:rsid w:val="0029037D"/>
    <w:rsid w:val="002906AC"/>
    <w:rsid w:val="0029071C"/>
    <w:rsid w:val="002911C7"/>
    <w:rsid w:val="00291936"/>
    <w:rsid w:val="00291A77"/>
    <w:rsid w:val="00291ABA"/>
    <w:rsid w:val="00291BC1"/>
    <w:rsid w:val="0029208B"/>
    <w:rsid w:val="00292A58"/>
    <w:rsid w:val="002937D4"/>
    <w:rsid w:val="00293FFC"/>
    <w:rsid w:val="00294348"/>
    <w:rsid w:val="00294C1A"/>
    <w:rsid w:val="00294EF2"/>
    <w:rsid w:val="002950EF"/>
    <w:rsid w:val="00295DE3"/>
    <w:rsid w:val="00296F29"/>
    <w:rsid w:val="00297B62"/>
    <w:rsid w:val="002A046D"/>
    <w:rsid w:val="002A17C6"/>
    <w:rsid w:val="002A1D8D"/>
    <w:rsid w:val="002A33D5"/>
    <w:rsid w:val="002A4212"/>
    <w:rsid w:val="002A453D"/>
    <w:rsid w:val="002A4BB3"/>
    <w:rsid w:val="002A50DF"/>
    <w:rsid w:val="002A545E"/>
    <w:rsid w:val="002A54DE"/>
    <w:rsid w:val="002A5B83"/>
    <w:rsid w:val="002A658D"/>
    <w:rsid w:val="002A7034"/>
    <w:rsid w:val="002A7E55"/>
    <w:rsid w:val="002B0CB2"/>
    <w:rsid w:val="002B138E"/>
    <w:rsid w:val="002B2541"/>
    <w:rsid w:val="002B265E"/>
    <w:rsid w:val="002B385A"/>
    <w:rsid w:val="002B39B4"/>
    <w:rsid w:val="002B3F95"/>
    <w:rsid w:val="002B50AB"/>
    <w:rsid w:val="002B5153"/>
    <w:rsid w:val="002B5E72"/>
    <w:rsid w:val="002B60CC"/>
    <w:rsid w:val="002B6DEF"/>
    <w:rsid w:val="002C006A"/>
    <w:rsid w:val="002C1DCC"/>
    <w:rsid w:val="002C31BC"/>
    <w:rsid w:val="002C54C1"/>
    <w:rsid w:val="002C5E97"/>
    <w:rsid w:val="002C661C"/>
    <w:rsid w:val="002C7A51"/>
    <w:rsid w:val="002D04FB"/>
    <w:rsid w:val="002D1B50"/>
    <w:rsid w:val="002D1CF9"/>
    <w:rsid w:val="002D6C4C"/>
    <w:rsid w:val="002D78B4"/>
    <w:rsid w:val="002D7C8E"/>
    <w:rsid w:val="002E160F"/>
    <w:rsid w:val="002E17B8"/>
    <w:rsid w:val="002E3B9D"/>
    <w:rsid w:val="002E3EEA"/>
    <w:rsid w:val="002E3F91"/>
    <w:rsid w:val="002E40C5"/>
    <w:rsid w:val="002E4709"/>
    <w:rsid w:val="002E474C"/>
    <w:rsid w:val="002E480D"/>
    <w:rsid w:val="002E544D"/>
    <w:rsid w:val="002E5F6B"/>
    <w:rsid w:val="002E60B3"/>
    <w:rsid w:val="002E6DA0"/>
    <w:rsid w:val="002E6F44"/>
    <w:rsid w:val="002E7544"/>
    <w:rsid w:val="002E79EE"/>
    <w:rsid w:val="002E7C0B"/>
    <w:rsid w:val="002E7F19"/>
    <w:rsid w:val="002F084D"/>
    <w:rsid w:val="002F0A9A"/>
    <w:rsid w:val="002F1CE6"/>
    <w:rsid w:val="002F25DE"/>
    <w:rsid w:val="002F308B"/>
    <w:rsid w:val="002F34D2"/>
    <w:rsid w:val="002F3B04"/>
    <w:rsid w:val="002F40EB"/>
    <w:rsid w:val="002F4811"/>
    <w:rsid w:val="002F48A7"/>
    <w:rsid w:val="002F6A58"/>
    <w:rsid w:val="002F717F"/>
    <w:rsid w:val="002F79D0"/>
    <w:rsid w:val="002F7EB1"/>
    <w:rsid w:val="00302138"/>
    <w:rsid w:val="00302C7B"/>
    <w:rsid w:val="00303864"/>
    <w:rsid w:val="00304A97"/>
    <w:rsid w:val="00304AEA"/>
    <w:rsid w:val="00304B56"/>
    <w:rsid w:val="00305C0D"/>
    <w:rsid w:val="003109E1"/>
    <w:rsid w:val="00310B4A"/>
    <w:rsid w:val="00311A94"/>
    <w:rsid w:val="003141E8"/>
    <w:rsid w:val="00314264"/>
    <w:rsid w:val="00314319"/>
    <w:rsid w:val="00315A92"/>
    <w:rsid w:val="00315CA8"/>
    <w:rsid w:val="0031611E"/>
    <w:rsid w:val="00316F30"/>
    <w:rsid w:val="003201C9"/>
    <w:rsid w:val="00320B5F"/>
    <w:rsid w:val="0032192E"/>
    <w:rsid w:val="00321A1D"/>
    <w:rsid w:val="003238C3"/>
    <w:rsid w:val="00324781"/>
    <w:rsid w:val="00324BCD"/>
    <w:rsid w:val="00324F30"/>
    <w:rsid w:val="00325023"/>
    <w:rsid w:val="0032533F"/>
    <w:rsid w:val="00325FD8"/>
    <w:rsid w:val="003265B9"/>
    <w:rsid w:val="00326D20"/>
    <w:rsid w:val="00327232"/>
    <w:rsid w:val="0032795E"/>
    <w:rsid w:val="00330864"/>
    <w:rsid w:val="00331182"/>
    <w:rsid w:val="00331F8C"/>
    <w:rsid w:val="00332C60"/>
    <w:rsid w:val="003330FC"/>
    <w:rsid w:val="00333D81"/>
    <w:rsid w:val="003342E1"/>
    <w:rsid w:val="003352C2"/>
    <w:rsid w:val="0033550F"/>
    <w:rsid w:val="0033678D"/>
    <w:rsid w:val="00336876"/>
    <w:rsid w:val="00337574"/>
    <w:rsid w:val="00340692"/>
    <w:rsid w:val="00340EE0"/>
    <w:rsid w:val="00340FFA"/>
    <w:rsid w:val="00342322"/>
    <w:rsid w:val="00342442"/>
    <w:rsid w:val="0034253B"/>
    <w:rsid w:val="00342A21"/>
    <w:rsid w:val="00342AA1"/>
    <w:rsid w:val="00343032"/>
    <w:rsid w:val="00343DE8"/>
    <w:rsid w:val="00344637"/>
    <w:rsid w:val="00344BEF"/>
    <w:rsid w:val="00344C69"/>
    <w:rsid w:val="00344F82"/>
    <w:rsid w:val="0034783E"/>
    <w:rsid w:val="00347A2E"/>
    <w:rsid w:val="00350615"/>
    <w:rsid w:val="00350BED"/>
    <w:rsid w:val="00350E1F"/>
    <w:rsid w:val="00352E93"/>
    <w:rsid w:val="00353E54"/>
    <w:rsid w:val="00354B78"/>
    <w:rsid w:val="00355EDF"/>
    <w:rsid w:val="0035658A"/>
    <w:rsid w:val="00357DBA"/>
    <w:rsid w:val="00360501"/>
    <w:rsid w:val="00361551"/>
    <w:rsid w:val="003639AA"/>
    <w:rsid w:val="00363E13"/>
    <w:rsid w:val="00364141"/>
    <w:rsid w:val="00364F4B"/>
    <w:rsid w:val="003664F7"/>
    <w:rsid w:val="00366705"/>
    <w:rsid w:val="00367D72"/>
    <w:rsid w:val="00367EF6"/>
    <w:rsid w:val="00370241"/>
    <w:rsid w:val="00370D75"/>
    <w:rsid w:val="0037125D"/>
    <w:rsid w:val="00371EF6"/>
    <w:rsid w:val="00372385"/>
    <w:rsid w:val="00372512"/>
    <w:rsid w:val="00373F2A"/>
    <w:rsid w:val="00373F2B"/>
    <w:rsid w:val="003778BE"/>
    <w:rsid w:val="003779A2"/>
    <w:rsid w:val="00380B19"/>
    <w:rsid w:val="0038139C"/>
    <w:rsid w:val="0038193E"/>
    <w:rsid w:val="00383436"/>
    <w:rsid w:val="0038366F"/>
    <w:rsid w:val="00383AF2"/>
    <w:rsid w:val="00383B90"/>
    <w:rsid w:val="003841A3"/>
    <w:rsid w:val="00384CB4"/>
    <w:rsid w:val="003859E2"/>
    <w:rsid w:val="00386157"/>
    <w:rsid w:val="003863B6"/>
    <w:rsid w:val="00386912"/>
    <w:rsid w:val="00386ADE"/>
    <w:rsid w:val="00390D0A"/>
    <w:rsid w:val="00391AB2"/>
    <w:rsid w:val="00391E14"/>
    <w:rsid w:val="00392E95"/>
    <w:rsid w:val="00393C0E"/>
    <w:rsid w:val="003945AA"/>
    <w:rsid w:val="0039545C"/>
    <w:rsid w:val="003959F6"/>
    <w:rsid w:val="003962D3"/>
    <w:rsid w:val="00396412"/>
    <w:rsid w:val="003966AF"/>
    <w:rsid w:val="00396DE4"/>
    <w:rsid w:val="00396E8A"/>
    <w:rsid w:val="00397593"/>
    <w:rsid w:val="003A05B0"/>
    <w:rsid w:val="003A0AD2"/>
    <w:rsid w:val="003A0D0D"/>
    <w:rsid w:val="003A1A4A"/>
    <w:rsid w:val="003A1ED1"/>
    <w:rsid w:val="003A2696"/>
    <w:rsid w:val="003A2AE4"/>
    <w:rsid w:val="003A4870"/>
    <w:rsid w:val="003A4E63"/>
    <w:rsid w:val="003A5381"/>
    <w:rsid w:val="003A73C1"/>
    <w:rsid w:val="003A7599"/>
    <w:rsid w:val="003A7B29"/>
    <w:rsid w:val="003A7C14"/>
    <w:rsid w:val="003B01FD"/>
    <w:rsid w:val="003B09A5"/>
    <w:rsid w:val="003B09CB"/>
    <w:rsid w:val="003B0D27"/>
    <w:rsid w:val="003B13D3"/>
    <w:rsid w:val="003B219B"/>
    <w:rsid w:val="003B31E7"/>
    <w:rsid w:val="003B3A4B"/>
    <w:rsid w:val="003B479C"/>
    <w:rsid w:val="003B48C0"/>
    <w:rsid w:val="003B55DE"/>
    <w:rsid w:val="003B74E1"/>
    <w:rsid w:val="003B791E"/>
    <w:rsid w:val="003C0AA6"/>
    <w:rsid w:val="003C1379"/>
    <w:rsid w:val="003C181E"/>
    <w:rsid w:val="003C2524"/>
    <w:rsid w:val="003C493E"/>
    <w:rsid w:val="003C4C35"/>
    <w:rsid w:val="003C576A"/>
    <w:rsid w:val="003C609E"/>
    <w:rsid w:val="003C6275"/>
    <w:rsid w:val="003C62F2"/>
    <w:rsid w:val="003C6615"/>
    <w:rsid w:val="003C6AD6"/>
    <w:rsid w:val="003C79CF"/>
    <w:rsid w:val="003D0B4E"/>
    <w:rsid w:val="003D2C66"/>
    <w:rsid w:val="003D47AF"/>
    <w:rsid w:val="003D4C30"/>
    <w:rsid w:val="003D57A2"/>
    <w:rsid w:val="003D6D93"/>
    <w:rsid w:val="003D729D"/>
    <w:rsid w:val="003D74B0"/>
    <w:rsid w:val="003D7BC9"/>
    <w:rsid w:val="003E036D"/>
    <w:rsid w:val="003E1085"/>
    <w:rsid w:val="003E26F1"/>
    <w:rsid w:val="003E464A"/>
    <w:rsid w:val="003E4927"/>
    <w:rsid w:val="003E4D76"/>
    <w:rsid w:val="003E5379"/>
    <w:rsid w:val="003E55B1"/>
    <w:rsid w:val="003E6D56"/>
    <w:rsid w:val="003F0035"/>
    <w:rsid w:val="003F004A"/>
    <w:rsid w:val="003F039A"/>
    <w:rsid w:val="003F03D6"/>
    <w:rsid w:val="003F092C"/>
    <w:rsid w:val="003F0AE3"/>
    <w:rsid w:val="003F0D62"/>
    <w:rsid w:val="003F11D8"/>
    <w:rsid w:val="003F1437"/>
    <w:rsid w:val="003F185C"/>
    <w:rsid w:val="003F2446"/>
    <w:rsid w:val="003F367F"/>
    <w:rsid w:val="003F36A3"/>
    <w:rsid w:val="003F6E6A"/>
    <w:rsid w:val="003F6F05"/>
    <w:rsid w:val="003F7409"/>
    <w:rsid w:val="003F7C89"/>
    <w:rsid w:val="00400200"/>
    <w:rsid w:val="0040029A"/>
    <w:rsid w:val="00400941"/>
    <w:rsid w:val="004011D9"/>
    <w:rsid w:val="00401A9B"/>
    <w:rsid w:val="004021DF"/>
    <w:rsid w:val="004027D5"/>
    <w:rsid w:val="0040290C"/>
    <w:rsid w:val="004036E0"/>
    <w:rsid w:val="004037DD"/>
    <w:rsid w:val="00403EDC"/>
    <w:rsid w:val="00404065"/>
    <w:rsid w:val="004042A9"/>
    <w:rsid w:val="0040443F"/>
    <w:rsid w:val="004053E1"/>
    <w:rsid w:val="0040596A"/>
    <w:rsid w:val="00406952"/>
    <w:rsid w:val="00407481"/>
    <w:rsid w:val="00407603"/>
    <w:rsid w:val="004076F7"/>
    <w:rsid w:val="00407F1C"/>
    <w:rsid w:val="00410E20"/>
    <w:rsid w:val="00412C7A"/>
    <w:rsid w:val="00413089"/>
    <w:rsid w:val="00414599"/>
    <w:rsid w:val="0041506F"/>
    <w:rsid w:val="00415D0B"/>
    <w:rsid w:val="00415F27"/>
    <w:rsid w:val="00416A59"/>
    <w:rsid w:val="00416D8E"/>
    <w:rsid w:val="00417CA8"/>
    <w:rsid w:val="00420140"/>
    <w:rsid w:val="0042080B"/>
    <w:rsid w:val="00421408"/>
    <w:rsid w:val="0042190C"/>
    <w:rsid w:val="004226EE"/>
    <w:rsid w:val="00422721"/>
    <w:rsid w:val="00424113"/>
    <w:rsid w:val="004246E7"/>
    <w:rsid w:val="004247FE"/>
    <w:rsid w:val="00425359"/>
    <w:rsid w:val="004272A5"/>
    <w:rsid w:val="00427410"/>
    <w:rsid w:val="00427A6C"/>
    <w:rsid w:val="00427B28"/>
    <w:rsid w:val="004307A2"/>
    <w:rsid w:val="00431629"/>
    <w:rsid w:val="004316D7"/>
    <w:rsid w:val="00431EDA"/>
    <w:rsid w:val="00431F33"/>
    <w:rsid w:val="0043231C"/>
    <w:rsid w:val="00432470"/>
    <w:rsid w:val="00432837"/>
    <w:rsid w:val="00433A3E"/>
    <w:rsid w:val="00433F4C"/>
    <w:rsid w:val="004341D1"/>
    <w:rsid w:val="00435124"/>
    <w:rsid w:val="00435447"/>
    <w:rsid w:val="00435EA4"/>
    <w:rsid w:val="00435EDE"/>
    <w:rsid w:val="004370AA"/>
    <w:rsid w:val="00437891"/>
    <w:rsid w:val="00441A6B"/>
    <w:rsid w:val="00441EA1"/>
    <w:rsid w:val="00442605"/>
    <w:rsid w:val="00443AD0"/>
    <w:rsid w:val="00443EE1"/>
    <w:rsid w:val="00445418"/>
    <w:rsid w:val="0044564C"/>
    <w:rsid w:val="00445798"/>
    <w:rsid w:val="00446B20"/>
    <w:rsid w:val="0044725C"/>
    <w:rsid w:val="00447465"/>
    <w:rsid w:val="004505C1"/>
    <w:rsid w:val="00450CD0"/>
    <w:rsid w:val="00451BA6"/>
    <w:rsid w:val="00452011"/>
    <w:rsid w:val="00453647"/>
    <w:rsid w:val="0045384E"/>
    <w:rsid w:val="004546BE"/>
    <w:rsid w:val="004549EA"/>
    <w:rsid w:val="00454CC0"/>
    <w:rsid w:val="0045541D"/>
    <w:rsid w:val="00455AB5"/>
    <w:rsid w:val="00455CBE"/>
    <w:rsid w:val="00455EB7"/>
    <w:rsid w:val="00455FD5"/>
    <w:rsid w:val="0045700D"/>
    <w:rsid w:val="00457B6F"/>
    <w:rsid w:val="00457CC6"/>
    <w:rsid w:val="004602E1"/>
    <w:rsid w:val="0046073E"/>
    <w:rsid w:val="00460E8A"/>
    <w:rsid w:val="0046125B"/>
    <w:rsid w:val="00461B9F"/>
    <w:rsid w:val="0046230A"/>
    <w:rsid w:val="004629B8"/>
    <w:rsid w:val="00462C95"/>
    <w:rsid w:val="00462E4C"/>
    <w:rsid w:val="004634B2"/>
    <w:rsid w:val="00463B0A"/>
    <w:rsid w:val="0046486A"/>
    <w:rsid w:val="004649EB"/>
    <w:rsid w:val="00464AAF"/>
    <w:rsid w:val="00464D4C"/>
    <w:rsid w:val="00464FEC"/>
    <w:rsid w:val="00465041"/>
    <w:rsid w:val="004653C5"/>
    <w:rsid w:val="00465909"/>
    <w:rsid w:val="00465C61"/>
    <w:rsid w:val="00465F87"/>
    <w:rsid w:val="00467518"/>
    <w:rsid w:val="00471425"/>
    <w:rsid w:val="00471543"/>
    <w:rsid w:val="004715F6"/>
    <w:rsid w:val="004722C6"/>
    <w:rsid w:val="004728ED"/>
    <w:rsid w:val="004734A6"/>
    <w:rsid w:val="004737D0"/>
    <w:rsid w:val="00475ACE"/>
    <w:rsid w:val="00475F22"/>
    <w:rsid w:val="004773FC"/>
    <w:rsid w:val="00480328"/>
    <w:rsid w:val="004804EA"/>
    <w:rsid w:val="0048110E"/>
    <w:rsid w:val="00481683"/>
    <w:rsid w:val="00482AA9"/>
    <w:rsid w:val="004834FC"/>
    <w:rsid w:val="00483B15"/>
    <w:rsid w:val="00483FB9"/>
    <w:rsid w:val="00485171"/>
    <w:rsid w:val="00486C44"/>
    <w:rsid w:val="0049237B"/>
    <w:rsid w:val="00492E29"/>
    <w:rsid w:val="00494AE7"/>
    <w:rsid w:val="00494EC9"/>
    <w:rsid w:val="0049573F"/>
    <w:rsid w:val="00495EB3"/>
    <w:rsid w:val="00496877"/>
    <w:rsid w:val="004A03F8"/>
    <w:rsid w:val="004A1137"/>
    <w:rsid w:val="004A13C4"/>
    <w:rsid w:val="004A1BC0"/>
    <w:rsid w:val="004A57F5"/>
    <w:rsid w:val="004A5D92"/>
    <w:rsid w:val="004A68E6"/>
    <w:rsid w:val="004A7BBC"/>
    <w:rsid w:val="004A7DEB"/>
    <w:rsid w:val="004B056C"/>
    <w:rsid w:val="004B05B0"/>
    <w:rsid w:val="004B0CAC"/>
    <w:rsid w:val="004B18C5"/>
    <w:rsid w:val="004B19B5"/>
    <w:rsid w:val="004B1D7D"/>
    <w:rsid w:val="004B3088"/>
    <w:rsid w:val="004B37BA"/>
    <w:rsid w:val="004B3A83"/>
    <w:rsid w:val="004B460A"/>
    <w:rsid w:val="004B68C4"/>
    <w:rsid w:val="004B6B1E"/>
    <w:rsid w:val="004B723D"/>
    <w:rsid w:val="004C017D"/>
    <w:rsid w:val="004C0212"/>
    <w:rsid w:val="004C05F9"/>
    <w:rsid w:val="004C0866"/>
    <w:rsid w:val="004C0B32"/>
    <w:rsid w:val="004C1882"/>
    <w:rsid w:val="004C2BFF"/>
    <w:rsid w:val="004C41A0"/>
    <w:rsid w:val="004C49F0"/>
    <w:rsid w:val="004C52CE"/>
    <w:rsid w:val="004C69E6"/>
    <w:rsid w:val="004C7A61"/>
    <w:rsid w:val="004D0AC8"/>
    <w:rsid w:val="004D1666"/>
    <w:rsid w:val="004D2259"/>
    <w:rsid w:val="004D3268"/>
    <w:rsid w:val="004D374E"/>
    <w:rsid w:val="004D39AE"/>
    <w:rsid w:val="004D5552"/>
    <w:rsid w:val="004D5EDE"/>
    <w:rsid w:val="004D6DCA"/>
    <w:rsid w:val="004D7205"/>
    <w:rsid w:val="004D77CE"/>
    <w:rsid w:val="004E0194"/>
    <w:rsid w:val="004E2404"/>
    <w:rsid w:val="004E4A16"/>
    <w:rsid w:val="004E51F3"/>
    <w:rsid w:val="004E52AA"/>
    <w:rsid w:val="004E54DA"/>
    <w:rsid w:val="004E5811"/>
    <w:rsid w:val="004E6FA6"/>
    <w:rsid w:val="004E7414"/>
    <w:rsid w:val="004E783C"/>
    <w:rsid w:val="004F0C21"/>
    <w:rsid w:val="004F1177"/>
    <w:rsid w:val="004F1F14"/>
    <w:rsid w:val="004F20C3"/>
    <w:rsid w:val="004F2E9D"/>
    <w:rsid w:val="004F3E65"/>
    <w:rsid w:val="004F45F2"/>
    <w:rsid w:val="004F563A"/>
    <w:rsid w:val="004F5DF9"/>
    <w:rsid w:val="004F6042"/>
    <w:rsid w:val="004F66B4"/>
    <w:rsid w:val="004F6C38"/>
    <w:rsid w:val="004F6C72"/>
    <w:rsid w:val="004F737D"/>
    <w:rsid w:val="004F78C6"/>
    <w:rsid w:val="0050032A"/>
    <w:rsid w:val="00500584"/>
    <w:rsid w:val="0050139A"/>
    <w:rsid w:val="005014F9"/>
    <w:rsid w:val="0050224C"/>
    <w:rsid w:val="0050242E"/>
    <w:rsid w:val="005024BD"/>
    <w:rsid w:val="0050256B"/>
    <w:rsid w:val="0050369D"/>
    <w:rsid w:val="005037A6"/>
    <w:rsid w:val="00506CD7"/>
    <w:rsid w:val="005076BB"/>
    <w:rsid w:val="00512D53"/>
    <w:rsid w:val="005132A8"/>
    <w:rsid w:val="00513565"/>
    <w:rsid w:val="00513768"/>
    <w:rsid w:val="005138E0"/>
    <w:rsid w:val="00513C6E"/>
    <w:rsid w:val="0051477F"/>
    <w:rsid w:val="00514883"/>
    <w:rsid w:val="0051568D"/>
    <w:rsid w:val="0051674B"/>
    <w:rsid w:val="00516EEE"/>
    <w:rsid w:val="00516F69"/>
    <w:rsid w:val="00516FFE"/>
    <w:rsid w:val="005175CE"/>
    <w:rsid w:val="00520D64"/>
    <w:rsid w:val="005227E2"/>
    <w:rsid w:val="00523F5A"/>
    <w:rsid w:val="00524305"/>
    <w:rsid w:val="005259D4"/>
    <w:rsid w:val="00525A84"/>
    <w:rsid w:val="00526134"/>
    <w:rsid w:val="00526C3D"/>
    <w:rsid w:val="00527335"/>
    <w:rsid w:val="00530AE8"/>
    <w:rsid w:val="00530B17"/>
    <w:rsid w:val="0053132E"/>
    <w:rsid w:val="00532561"/>
    <w:rsid w:val="00533750"/>
    <w:rsid w:val="005338DF"/>
    <w:rsid w:val="0053498D"/>
    <w:rsid w:val="00534B33"/>
    <w:rsid w:val="005356C1"/>
    <w:rsid w:val="00536923"/>
    <w:rsid w:val="00536D5B"/>
    <w:rsid w:val="00537A85"/>
    <w:rsid w:val="005402E7"/>
    <w:rsid w:val="00540A4E"/>
    <w:rsid w:val="00541E25"/>
    <w:rsid w:val="0054300D"/>
    <w:rsid w:val="0054384E"/>
    <w:rsid w:val="00544C09"/>
    <w:rsid w:val="00544DE1"/>
    <w:rsid w:val="00545F11"/>
    <w:rsid w:val="00547CFB"/>
    <w:rsid w:val="005509B1"/>
    <w:rsid w:val="00551F75"/>
    <w:rsid w:val="00552879"/>
    <w:rsid w:val="00552BAB"/>
    <w:rsid w:val="00554F4E"/>
    <w:rsid w:val="00555496"/>
    <w:rsid w:val="005561E1"/>
    <w:rsid w:val="00557434"/>
    <w:rsid w:val="00557B3A"/>
    <w:rsid w:val="0056038A"/>
    <w:rsid w:val="0056091A"/>
    <w:rsid w:val="00561C04"/>
    <w:rsid w:val="0056213B"/>
    <w:rsid w:val="005629E2"/>
    <w:rsid w:val="00562F82"/>
    <w:rsid w:val="00564913"/>
    <w:rsid w:val="005653C1"/>
    <w:rsid w:val="00565FD5"/>
    <w:rsid w:val="005675AA"/>
    <w:rsid w:val="00567670"/>
    <w:rsid w:val="00570DD6"/>
    <w:rsid w:val="00571E83"/>
    <w:rsid w:val="00572B01"/>
    <w:rsid w:val="00574A5D"/>
    <w:rsid w:val="00575FA2"/>
    <w:rsid w:val="005762B2"/>
    <w:rsid w:val="00576F2D"/>
    <w:rsid w:val="0057708D"/>
    <w:rsid w:val="0057727A"/>
    <w:rsid w:val="00577B8D"/>
    <w:rsid w:val="005800D8"/>
    <w:rsid w:val="00580C15"/>
    <w:rsid w:val="00581347"/>
    <w:rsid w:val="005817F5"/>
    <w:rsid w:val="00581981"/>
    <w:rsid w:val="00581EA5"/>
    <w:rsid w:val="0058251E"/>
    <w:rsid w:val="00582A6F"/>
    <w:rsid w:val="005840A5"/>
    <w:rsid w:val="005846C9"/>
    <w:rsid w:val="005858F7"/>
    <w:rsid w:val="00585EEB"/>
    <w:rsid w:val="00586211"/>
    <w:rsid w:val="00586906"/>
    <w:rsid w:val="005873FC"/>
    <w:rsid w:val="00590646"/>
    <w:rsid w:val="005907B0"/>
    <w:rsid w:val="00590EAF"/>
    <w:rsid w:val="00591ADF"/>
    <w:rsid w:val="00592626"/>
    <w:rsid w:val="005926A6"/>
    <w:rsid w:val="00592FEA"/>
    <w:rsid w:val="0059320C"/>
    <w:rsid w:val="00593A7A"/>
    <w:rsid w:val="005941CA"/>
    <w:rsid w:val="00594E93"/>
    <w:rsid w:val="005954DF"/>
    <w:rsid w:val="005957DD"/>
    <w:rsid w:val="00595DA6"/>
    <w:rsid w:val="005966BB"/>
    <w:rsid w:val="00597898"/>
    <w:rsid w:val="005A099E"/>
    <w:rsid w:val="005A0C51"/>
    <w:rsid w:val="005A0E1E"/>
    <w:rsid w:val="005A34D8"/>
    <w:rsid w:val="005A3F8A"/>
    <w:rsid w:val="005A48F3"/>
    <w:rsid w:val="005A510C"/>
    <w:rsid w:val="005A511F"/>
    <w:rsid w:val="005A6331"/>
    <w:rsid w:val="005A64D8"/>
    <w:rsid w:val="005A6547"/>
    <w:rsid w:val="005A6A91"/>
    <w:rsid w:val="005A7477"/>
    <w:rsid w:val="005B0066"/>
    <w:rsid w:val="005B09C8"/>
    <w:rsid w:val="005B0B27"/>
    <w:rsid w:val="005B12EE"/>
    <w:rsid w:val="005B1C59"/>
    <w:rsid w:val="005B20BB"/>
    <w:rsid w:val="005B4B41"/>
    <w:rsid w:val="005B4E4C"/>
    <w:rsid w:val="005B511B"/>
    <w:rsid w:val="005B5788"/>
    <w:rsid w:val="005B58F0"/>
    <w:rsid w:val="005B628E"/>
    <w:rsid w:val="005B654A"/>
    <w:rsid w:val="005B6D5A"/>
    <w:rsid w:val="005B7C12"/>
    <w:rsid w:val="005C035C"/>
    <w:rsid w:val="005C1659"/>
    <w:rsid w:val="005C1B50"/>
    <w:rsid w:val="005C25B5"/>
    <w:rsid w:val="005C36F8"/>
    <w:rsid w:val="005C3930"/>
    <w:rsid w:val="005C434E"/>
    <w:rsid w:val="005C4D70"/>
    <w:rsid w:val="005C52BD"/>
    <w:rsid w:val="005C599F"/>
    <w:rsid w:val="005C5BB0"/>
    <w:rsid w:val="005C6095"/>
    <w:rsid w:val="005C6D5D"/>
    <w:rsid w:val="005C6E42"/>
    <w:rsid w:val="005C7669"/>
    <w:rsid w:val="005C76D8"/>
    <w:rsid w:val="005C7DCE"/>
    <w:rsid w:val="005D0DD1"/>
    <w:rsid w:val="005D0FB4"/>
    <w:rsid w:val="005D14BE"/>
    <w:rsid w:val="005D1A85"/>
    <w:rsid w:val="005D1FC2"/>
    <w:rsid w:val="005D2ACC"/>
    <w:rsid w:val="005D2B6E"/>
    <w:rsid w:val="005D3030"/>
    <w:rsid w:val="005D588B"/>
    <w:rsid w:val="005D7687"/>
    <w:rsid w:val="005E08E2"/>
    <w:rsid w:val="005E1321"/>
    <w:rsid w:val="005E1666"/>
    <w:rsid w:val="005E1C1D"/>
    <w:rsid w:val="005E2D1C"/>
    <w:rsid w:val="005E2DD4"/>
    <w:rsid w:val="005E37A0"/>
    <w:rsid w:val="005E47F7"/>
    <w:rsid w:val="005E5528"/>
    <w:rsid w:val="005E6D43"/>
    <w:rsid w:val="005E7043"/>
    <w:rsid w:val="005E75A5"/>
    <w:rsid w:val="005F0676"/>
    <w:rsid w:val="005F071E"/>
    <w:rsid w:val="005F1324"/>
    <w:rsid w:val="005F2122"/>
    <w:rsid w:val="005F2935"/>
    <w:rsid w:val="005F3E57"/>
    <w:rsid w:val="005F4215"/>
    <w:rsid w:val="005F435C"/>
    <w:rsid w:val="005F51D4"/>
    <w:rsid w:val="005F5FAE"/>
    <w:rsid w:val="005F65EF"/>
    <w:rsid w:val="005F6F64"/>
    <w:rsid w:val="005F6FED"/>
    <w:rsid w:val="005F7B0A"/>
    <w:rsid w:val="005F7B7B"/>
    <w:rsid w:val="0060085B"/>
    <w:rsid w:val="00600BC4"/>
    <w:rsid w:val="00600BD2"/>
    <w:rsid w:val="00600D83"/>
    <w:rsid w:val="006010E1"/>
    <w:rsid w:val="0060133E"/>
    <w:rsid w:val="00601441"/>
    <w:rsid w:val="0060313F"/>
    <w:rsid w:val="00603459"/>
    <w:rsid w:val="00604277"/>
    <w:rsid w:val="00604447"/>
    <w:rsid w:val="00604DC9"/>
    <w:rsid w:val="00605362"/>
    <w:rsid w:val="0060537D"/>
    <w:rsid w:val="00605C11"/>
    <w:rsid w:val="00605D96"/>
    <w:rsid w:val="00606440"/>
    <w:rsid w:val="00606E1E"/>
    <w:rsid w:val="006078C2"/>
    <w:rsid w:val="0061085F"/>
    <w:rsid w:val="0061087E"/>
    <w:rsid w:val="006113BA"/>
    <w:rsid w:val="00611899"/>
    <w:rsid w:val="00611C6E"/>
    <w:rsid w:val="0061210A"/>
    <w:rsid w:val="006126A1"/>
    <w:rsid w:val="00612ECF"/>
    <w:rsid w:val="006135AD"/>
    <w:rsid w:val="00613B56"/>
    <w:rsid w:val="00614438"/>
    <w:rsid w:val="00615222"/>
    <w:rsid w:val="00616835"/>
    <w:rsid w:val="00616E23"/>
    <w:rsid w:val="006171A9"/>
    <w:rsid w:val="00617518"/>
    <w:rsid w:val="00620648"/>
    <w:rsid w:val="00620C94"/>
    <w:rsid w:val="006210D6"/>
    <w:rsid w:val="006212CB"/>
    <w:rsid w:val="00621407"/>
    <w:rsid w:val="006217A6"/>
    <w:rsid w:val="006219D6"/>
    <w:rsid w:val="00622B52"/>
    <w:rsid w:val="00622D3E"/>
    <w:rsid w:val="00623436"/>
    <w:rsid w:val="00623498"/>
    <w:rsid w:val="006236D8"/>
    <w:rsid w:val="00625595"/>
    <w:rsid w:val="00625DC6"/>
    <w:rsid w:val="006260A4"/>
    <w:rsid w:val="00626903"/>
    <w:rsid w:val="00626ADC"/>
    <w:rsid w:val="0062767A"/>
    <w:rsid w:val="00627F57"/>
    <w:rsid w:val="00631549"/>
    <w:rsid w:val="00631982"/>
    <w:rsid w:val="0063211E"/>
    <w:rsid w:val="0063246D"/>
    <w:rsid w:val="006340FA"/>
    <w:rsid w:val="00634E98"/>
    <w:rsid w:val="00635362"/>
    <w:rsid w:val="00635809"/>
    <w:rsid w:val="00636593"/>
    <w:rsid w:val="006365F4"/>
    <w:rsid w:val="00640149"/>
    <w:rsid w:val="00640298"/>
    <w:rsid w:val="00640F39"/>
    <w:rsid w:val="00640F57"/>
    <w:rsid w:val="006414FF"/>
    <w:rsid w:val="00641C15"/>
    <w:rsid w:val="00642224"/>
    <w:rsid w:val="00642721"/>
    <w:rsid w:val="00643756"/>
    <w:rsid w:val="006443AD"/>
    <w:rsid w:val="00644FDA"/>
    <w:rsid w:val="00645422"/>
    <w:rsid w:val="00645C8E"/>
    <w:rsid w:val="00646E4B"/>
    <w:rsid w:val="0064710C"/>
    <w:rsid w:val="00647B47"/>
    <w:rsid w:val="00647CA5"/>
    <w:rsid w:val="006501D0"/>
    <w:rsid w:val="00650242"/>
    <w:rsid w:val="0065139C"/>
    <w:rsid w:val="00651D7B"/>
    <w:rsid w:val="006520F3"/>
    <w:rsid w:val="006522C2"/>
    <w:rsid w:val="006525BA"/>
    <w:rsid w:val="00652BB7"/>
    <w:rsid w:val="00652C9E"/>
    <w:rsid w:val="00653007"/>
    <w:rsid w:val="00654092"/>
    <w:rsid w:val="00654977"/>
    <w:rsid w:val="006553B5"/>
    <w:rsid w:val="00655AAF"/>
    <w:rsid w:val="00655FA5"/>
    <w:rsid w:val="00655FB9"/>
    <w:rsid w:val="00656A30"/>
    <w:rsid w:val="00657E82"/>
    <w:rsid w:val="006614E0"/>
    <w:rsid w:val="00662C0A"/>
    <w:rsid w:val="006639D3"/>
    <w:rsid w:val="00663F00"/>
    <w:rsid w:val="00665175"/>
    <w:rsid w:val="00666099"/>
    <w:rsid w:val="00666E77"/>
    <w:rsid w:val="00667103"/>
    <w:rsid w:val="006673E7"/>
    <w:rsid w:val="006674C2"/>
    <w:rsid w:val="00667664"/>
    <w:rsid w:val="00667BFB"/>
    <w:rsid w:val="00670BB3"/>
    <w:rsid w:val="00670D4D"/>
    <w:rsid w:val="00672017"/>
    <w:rsid w:val="006721E2"/>
    <w:rsid w:val="0067239D"/>
    <w:rsid w:val="006725D1"/>
    <w:rsid w:val="00672A87"/>
    <w:rsid w:val="00673847"/>
    <w:rsid w:val="00674521"/>
    <w:rsid w:val="00674964"/>
    <w:rsid w:val="00676CFF"/>
    <w:rsid w:val="00677A77"/>
    <w:rsid w:val="006803C4"/>
    <w:rsid w:val="00680467"/>
    <w:rsid w:val="0068087C"/>
    <w:rsid w:val="00680B7E"/>
    <w:rsid w:val="00681927"/>
    <w:rsid w:val="00681DC6"/>
    <w:rsid w:val="00682814"/>
    <w:rsid w:val="00683408"/>
    <w:rsid w:val="00683B94"/>
    <w:rsid w:val="00683F27"/>
    <w:rsid w:val="00684CA4"/>
    <w:rsid w:val="00684E72"/>
    <w:rsid w:val="00685317"/>
    <w:rsid w:val="006862A6"/>
    <w:rsid w:val="00686692"/>
    <w:rsid w:val="00686DDF"/>
    <w:rsid w:val="00690011"/>
    <w:rsid w:val="006901E4"/>
    <w:rsid w:val="00690316"/>
    <w:rsid w:val="00690CAC"/>
    <w:rsid w:val="00692178"/>
    <w:rsid w:val="00692D34"/>
    <w:rsid w:val="00693033"/>
    <w:rsid w:val="00693321"/>
    <w:rsid w:val="00693A8E"/>
    <w:rsid w:val="00693BE4"/>
    <w:rsid w:val="00694893"/>
    <w:rsid w:val="00694DD9"/>
    <w:rsid w:val="00695097"/>
    <w:rsid w:val="00696804"/>
    <w:rsid w:val="006A0069"/>
    <w:rsid w:val="006A075A"/>
    <w:rsid w:val="006A09BE"/>
    <w:rsid w:val="006A12B1"/>
    <w:rsid w:val="006A1E80"/>
    <w:rsid w:val="006A25D8"/>
    <w:rsid w:val="006A2935"/>
    <w:rsid w:val="006A3CAE"/>
    <w:rsid w:val="006A44F7"/>
    <w:rsid w:val="006A4CEA"/>
    <w:rsid w:val="006A4E44"/>
    <w:rsid w:val="006A5A74"/>
    <w:rsid w:val="006A5C8C"/>
    <w:rsid w:val="006A5F42"/>
    <w:rsid w:val="006A6103"/>
    <w:rsid w:val="006A6710"/>
    <w:rsid w:val="006A6813"/>
    <w:rsid w:val="006A7BAB"/>
    <w:rsid w:val="006B08C6"/>
    <w:rsid w:val="006B0AB0"/>
    <w:rsid w:val="006B10ED"/>
    <w:rsid w:val="006B1342"/>
    <w:rsid w:val="006B156A"/>
    <w:rsid w:val="006B1A86"/>
    <w:rsid w:val="006B3A27"/>
    <w:rsid w:val="006B47D1"/>
    <w:rsid w:val="006B4C13"/>
    <w:rsid w:val="006B4C4F"/>
    <w:rsid w:val="006B4CA3"/>
    <w:rsid w:val="006B51B2"/>
    <w:rsid w:val="006B62A5"/>
    <w:rsid w:val="006B63B4"/>
    <w:rsid w:val="006C17A0"/>
    <w:rsid w:val="006C2A6D"/>
    <w:rsid w:val="006C3C4A"/>
    <w:rsid w:val="006C420F"/>
    <w:rsid w:val="006C43AB"/>
    <w:rsid w:val="006C5606"/>
    <w:rsid w:val="006C5E5B"/>
    <w:rsid w:val="006C6780"/>
    <w:rsid w:val="006C67DA"/>
    <w:rsid w:val="006C6950"/>
    <w:rsid w:val="006C69E6"/>
    <w:rsid w:val="006C6BD5"/>
    <w:rsid w:val="006C7CCE"/>
    <w:rsid w:val="006D000D"/>
    <w:rsid w:val="006D0413"/>
    <w:rsid w:val="006D0921"/>
    <w:rsid w:val="006D1198"/>
    <w:rsid w:val="006D27E3"/>
    <w:rsid w:val="006D4135"/>
    <w:rsid w:val="006D425F"/>
    <w:rsid w:val="006D66FB"/>
    <w:rsid w:val="006E0474"/>
    <w:rsid w:val="006E09F2"/>
    <w:rsid w:val="006E1476"/>
    <w:rsid w:val="006E1E3F"/>
    <w:rsid w:val="006E4C6B"/>
    <w:rsid w:val="006E4F55"/>
    <w:rsid w:val="006E54A6"/>
    <w:rsid w:val="006E5E21"/>
    <w:rsid w:val="006E721C"/>
    <w:rsid w:val="006F12DD"/>
    <w:rsid w:val="006F22D5"/>
    <w:rsid w:val="006F3EE2"/>
    <w:rsid w:val="006F42FA"/>
    <w:rsid w:val="006F4C61"/>
    <w:rsid w:val="006F6364"/>
    <w:rsid w:val="006F6F8D"/>
    <w:rsid w:val="006F704B"/>
    <w:rsid w:val="006F777E"/>
    <w:rsid w:val="006F78F5"/>
    <w:rsid w:val="0070051E"/>
    <w:rsid w:val="00700CBD"/>
    <w:rsid w:val="00701698"/>
    <w:rsid w:val="0070180C"/>
    <w:rsid w:val="0070244A"/>
    <w:rsid w:val="007025B5"/>
    <w:rsid w:val="007028C7"/>
    <w:rsid w:val="007029D6"/>
    <w:rsid w:val="00702F01"/>
    <w:rsid w:val="00703295"/>
    <w:rsid w:val="0070372D"/>
    <w:rsid w:val="00704462"/>
    <w:rsid w:val="00706C56"/>
    <w:rsid w:val="00707396"/>
    <w:rsid w:val="0070762A"/>
    <w:rsid w:val="00707F9F"/>
    <w:rsid w:val="00710C7E"/>
    <w:rsid w:val="00711F6E"/>
    <w:rsid w:val="00713054"/>
    <w:rsid w:val="007130EA"/>
    <w:rsid w:val="00714034"/>
    <w:rsid w:val="00714A09"/>
    <w:rsid w:val="00715114"/>
    <w:rsid w:val="007158F6"/>
    <w:rsid w:val="00715F5B"/>
    <w:rsid w:val="007166B3"/>
    <w:rsid w:val="00720342"/>
    <w:rsid w:val="00720B2D"/>
    <w:rsid w:val="00720EA6"/>
    <w:rsid w:val="00721ED4"/>
    <w:rsid w:val="0072251E"/>
    <w:rsid w:val="00722D13"/>
    <w:rsid w:val="00722EB6"/>
    <w:rsid w:val="007242A3"/>
    <w:rsid w:val="007273D9"/>
    <w:rsid w:val="00730D94"/>
    <w:rsid w:val="0073153F"/>
    <w:rsid w:val="00731741"/>
    <w:rsid w:val="00732A8B"/>
    <w:rsid w:val="00732BBA"/>
    <w:rsid w:val="00733DE0"/>
    <w:rsid w:val="007349C4"/>
    <w:rsid w:val="007350B8"/>
    <w:rsid w:val="007357C5"/>
    <w:rsid w:val="00737779"/>
    <w:rsid w:val="00737AA8"/>
    <w:rsid w:val="007402A6"/>
    <w:rsid w:val="0074032D"/>
    <w:rsid w:val="00740774"/>
    <w:rsid w:val="00740D25"/>
    <w:rsid w:val="00740EDD"/>
    <w:rsid w:val="00741214"/>
    <w:rsid w:val="00741328"/>
    <w:rsid w:val="00741C5F"/>
    <w:rsid w:val="0074328C"/>
    <w:rsid w:val="007435AB"/>
    <w:rsid w:val="0074401A"/>
    <w:rsid w:val="00744F18"/>
    <w:rsid w:val="007462CD"/>
    <w:rsid w:val="00747316"/>
    <w:rsid w:val="0074783D"/>
    <w:rsid w:val="00750255"/>
    <w:rsid w:val="00750A6C"/>
    <w:rsid w:val="00751D83"/>
    <w:rsid w:val="00753409"/>
    <w:rsid w:val="00754359"/>
    <w:rsid w:val="00754472"/>
    <w:rsid w:val="007569EA"/>
    <w:rsid w:val="00756F76"/>
    <w:rsid w:val="00757201"/>
    <w:rsid w:val="00757B14"/>
    <w:rsid w:val="0076316C"/>
    <w:rsid w:val="00763C01"/>
    <w:rsid w:val="00763FAD"/>
    <w:rsid w:val="007642BB"/>
    <w:rsid w:val="007643AB"/>
    <w:rsid w:val="00764F36"/>
    <w:rsid w:val="0076604B"/>
    <w:rsid w:val="0076699E"/>
    <w:rsid w:val="007673E7"/>
    <w:rsid w:val="007679B9"/>
    <w:rsid w:val="00767A83"/>
    <w:rsid w:val="00770F85"/>
    <w:rsid w:val="00771D84"/>
    <w:rsid w:val="0077261F"/>
    <w:rsid w:val="00772627"/>
    <w:rsid w:val="00772D94"/>
    <w:rsid w:val="00773941"/>
    <w:rsid w:val="007748FB"/>
    <w:rsid w:val="00776572"/>
    <w:rsid w:val="0077738D"/>
    <w:rsid w:val="007774C2"/>
    <w:rsid w:val="007808F1"/>
    <w:rsid w:val="00782FB8"/>
    <w:rsid w:val="00783E13"/>
    <w:rsid w:val="00784CC4"/>
    <w:rsid w:val="00786098"/>
    <w:rsid w:val="00786EB8"/>
    <w:rsid w:val="00787D28"/>
    <w:rsid w:val="0079000C"/>
    <w:rsid w:val="00790112"/>
    <w:rsid w:val="00790D7B"/>
    <w:rsid w:val="00790D93"/>
    <w:rsid w:val="0079195C"/>
    <w:rsid w:val="00791CD7"/>
    <w:rsid w:val="007923B8"/>
    <w:rsid w:val="0079430D"/>
    <w:rsid w:val="00795783"/>
    <w:rsid w:val="0079697B"/>
    <w:rsid w:val="0079754C"/>
    <w:rsid w:val="007A0657"/>
    <w:rsid w:val="007A0CED"/>
    <w:rsid w:val="007A1395"/>
    <w:rsid w:val="007A25CC"/>
    <w:rsid w:val="007A331E"/>
    <w:rsid w:val="007A3BD0"/>
    <w:rsid w:val="007A59DC"/>
    <w:rsid w:val="007A644F"/>
    <w:rsid w:val="007B024C"/>
    <w:rsid w:val="007B07CA"/>
    <w:rsid w:val="007B07E2"/>
    <w:rsid w:val="007B0C6A"/>
    <w:rsid w:val="007B0F62"/>
    <w:rsid w:val="007B19CE"/>
    <w:rsid w:val="007B37A7"/>
    <w:rsid w:val="007B4205"/>
    <w:rsid w:val="007B448F"/>
    <w:rsid w:val="007B63C3"/>
    <w:rsid w:val="007B668E"/>
    <w:rsid w:val="007B7C23"/>
    <w:rsid w:val="007C0255"/>
    <w:rsid w:val="007C09C8"/>
    <w:rsid w:val="007C0C22"/>
    <w:rsid w:val="007C13ED"/>
    <w:rsid w:val="007C2346"/>
    <w:rsid w:val="007C2707"/>
    <w:rsid w:val="007C2DD4"/>
    <w:rsid w:val="007C33CF"/>
    <w:rsid w:val="007C348B"/>
    <w:rsid w:val="007C3543"/>
    <w:rsid w:val="007C44D2"/>
    <w:rsid w:val="007C608B"/>
    <w:rsid w:val="007C62E7"/>
    <w:rsid w:val="007C6331"/>
    <w:rsid w:val="007C671E"/>
    <w:rsid w:val="007C6AA3"/>
    <w:rsid w:val="007C7457"/>
    <w:rsid w:val="007D1CB4"/>
    <w:rsid w:val="007D2F37"/>
    <w:rsid w:val="007D3011"/>
    <w:rsid w:val="007D3195"/>
    <w:rsid w:val="007D3572"/>
    <w:rsid w:val="007D501A"/>
    <w:rsid w:val="007D53CD"/>
    <w:rsid w:val="007D6377"/>
    <w:rsid w:val="007D6528"/>
    <w:rsid w:val="007D699F"/>
    <w:rsid w:val="007D7348"/>
    <w:rsid w:val="007E0697"/>
    <w:rsid w:val="007E10DE"/>
    <w:rsid w:val="007E1221"/>
    <w:rsid w:val="007E1635"/>
    <w:rsid w:val="007E3444"/>
    <w:rsid w:val="007E3F65"/>
    <w:rsid w:val="007E4F3E"/>
    <w:rsid w:val="007E5253"/>
    <w:rsid w:val="007E57A5"/>
    <w:rsid w:val="007E5B0E"/>
    <w:rsid w:val="007E666A"/>
    <w:rsid w:val="007E681E"/>
    <w:rsid w:val="007E68F6"/>
    <w:rsid w:val="007E6EF9"/>
    <w:rsid w:val="007E7814"/>
    <w:rsid w:val="007E7C59"/>
    <w:rsid w:val="007F0511"/>
    <w:rsid w:val="007F123C"/>
    <w:rsid w:val="007F1FC9"/>
    <w:rsid w:val="007F263C"/>
    <w:rsid w:val="007F2AE5"/>
    <w:rsid w:val="007F2B8F"/>
    <w:rsid w:val="007F3025"/>
    <w:rsid w:val="007F358D"/>
    <w:rsid w:val="007F49A4"/>
    <w:rsid w:val="007F4DCC"/>
    <w:rsid w:val="007F53A1"/>
    <w:rsid w:val="007F6AB0"/>
    <w:rsid w:val="00800A85"/>
    <w:rsid w:val="00801260"/>
    <w:rsid w:val="008023FC"/>
    <w:rsid w:val="0080257D"/>
    <w:rsid w:val="008025AE"/>
    <w:rsid w:val="00802831"/>
    <w:rsid w:val="0080375F"/>
    <w:rsid w:val="00803805"/>
    <w:rsid w:val="00803812"/>
    <w:rsid w:val="00803EA8"/>
    <w:rsid w:val="008040EC"/>
    <w:rsid w:val="008052B1"/>
    <w:rsid w:val="0080582D"/>
    <w:rsid w:val="00805D11"/>
    <w:rsid w:val="00805D4D"/>
    <w:rsid w:val="00805F72"/>
    <w:rsid w:val="0080618E"/>
    <w:rsid w:val="0080756C"/>
    <w:rsid w:val="00807B23"/>
    <w:rsid w:val="00810325"/>
    <w:rsid w:val="00811243"/>
    <w:rsid w:val="008113CD"/>
    <w:rsid w:val="00811E3F"/>
    <w:rsid w:val="0081220D"/>
    <w:rsid w:val="008131BE"/>
    <w:rsid w:val="00813F88"/>
    <w:rsid w:val="00814B36"/>
    <w:rsid w:val="00815F59"/>
    <w:rsid w:val="00816621"/>
    <w:rsid w:val="008168D8"/>
    <w:rsid w:val="0081753E"/>
    <w:rsid w:val="00821833"/>
    <w:rsid w:val="00822392"/>
    <w:rsid w:val="0082257F"/>
    <w:rsid w:val="00822C89"/>
    <w:rsid w:val="00824E7A"/>
    <w:rsid w:val="008257ED"/>
    <w:rsid w:val="008275D0"/>
    <w:rsid w:val="008311F1"/>
    <w:rsid w:val="00831204"/>
    <w:rsid w:val="00831208"/>
    <w:rsid w:val="008313BC"/>
    <w:rsid w:val="00832B4A"/>
    <w:rsid w:val="00832FB1"/>
    <w:rsid w:val="008332D5"/>
    <w:rsid w:val="00834DA5"/>
    <w:rsid w:val="008352D8"/>
    <w:rsid w:val="00835A02"/>
    <w:rsid w:val="00835D6D"/>
    <w:rsid w:val="00836E21"/>
    <w:rsid w:val="008372F5"/>
    <w:rsid w:val="00837C53"/>
    <w:rsid w:val="00837D1B"/>
    <w:rsid w:val="00840351"/>
    <w:rsid w:val="008414B4"/>
    <w:rsid w:val="00841586"/>
    <w:rsid w:val="008429CF"/>
    <w:rsid w:val="008439FD"/>
    <w:rsid w:val="008446E2"/>
    <w:rsid w:val="00844E0E"/>
    <w:rsid w:val="008451F8"/>
    <w:rsid w:val="00845B40"/>
    <w:rsid w:val="00847E19"/>
    <w:rsid w:val="00850CD3"/>
    <w:rsid w:val="0085112C"/>
    <w:rsid w:val="00852FCF"/>
    <w:rsid w:val="00853E73"/>
    <w:rsid w:val="00855F5F"/>
    <w:rsid w:val="008601A9"/>
    <w:rsid w:val="00860D4A"/>
    <w:rsid w:val="0086157D"/>
    <w:rsid w:val="008622AA"/>
    <w:rsid w:val="00862649"/>
    <w:rsid w:val="0086268D"/>
    <w:rsid w:val="00862CF2"/>
    <w:rsid w:val="00863888"/>
    <w:rsid w:val="008638A1"/>
    <w:rsid w:val="00863971"/>
    <w:rsid w:val="008647FE"/>
    <w:rsid w:val="0086494C"/>
    <w:rsid w:val="00864D69"/>
    <w:rsid w:val="008651F9"/>
    <w:rsid w:val="0086538B"/>
    <w:rsid w:val="00865B0D"/>
    <w:rsid w:val="00865F82"/>
    <w:rsid w:val="0086614B"/>
    <w:rsid w:val="008671CF"/>
    <w:rsid w:val="00867652"/>
    <w:rsid w:val="00867756"/>
    <w:rsid w:val="00870FF3"/>
    <w:rsid w:val="0087179D"/>
    <w:rsid w:val="00871B33"/>
    <w:rsid w:val="00871D88"/>
    <w:rsid w:val="00871DC0"/>
    <w:rsid w:val="008722E3"/>
    <w:rsid w:val="00872512"/>
    <w:rsid w:val="00872949"/>
    <w:rsid w:val="00872BBF"/>
    <w:rsid w:val="00873149"/>
    <w:rsid w:val="00873EE6"/>
    <w:rsid w:val="00874888"/>
    <w:rsid w:val="00875D39"/>
    <w:rsid w:val="008769DA"/>
    <w:rsid w:val="00876E49"/>
    <w:rsid w:val="00877167"/>
    <w:rsid w:val="0087781F"/>
    <w:rsid w:val="008801F9"/>
    <w:rsid w:val="008833F1"/>
    <w:rsid w:val="00883CD5"/>
    <w:rsid w:val="00884360"/>
    <w:rsid w:val="008843B1"/>
    <w:rsid w:val="00884ADD"/>
    <w:rsid w:val="008862EF"/>
    <w:rsid w:val="00886685"/>
    <w:rsid w:val="00887109"/>
    <w:rsid w:val="0088723C"/>
    <w:rsid w:val="00887874"/>
    <w:rsid w:val="0089054E"/>
    <w:rsid w:val="008907FD"/>
    <w:rsid w:val="00891EF9"/>
    <w:rsid w:val="008920B9"/>
    <w:rsid w:val="00892887"/>
    <w:rsid w:val="00893BB7"/>
    <w:rsid w:val="00893F31"/>
    <w:rsid w:val="008941DB"/>
    <w:rsid w:val="008944F8"/>
    <w:rsid w:val="008954D5"/>
    <w:rsid w:val="00895C7B"/>
    <w:rsid w:val="00895E31"/>
    <w:rsid w:val="0089695D"/>
    <w:rsid w:val="0089712D"/>
    <w:rsid w:val="0089733D"/>
    <w:rsid w:val="008976C0"/>
    <w:rsid w:val="008A07A8"/>
    <w:rsid w:val="008A0F8E"/>
    <w:rsid w:val="008A16EA"/>
    <w:rsid w:val="008A19CD"/>
    <w:rsid w:val="008A2F60"/>
    <w:rsid w:val="008A34D6"/>
    <w:rsid w:val="008A3DF9"/>
    <w:rsid w:val="008A547E"/>
    <w:rsid w:val="008A7254"/>
    <w:rsid w:val="008B0A20"/>
    <w:rsid w:val="008B0D56"/>
    <w:rsid w:val="008B1A8B"/>
    <w:rsid w:val="008B1BED"/>
    <w:rsid w:val="008B2960"/>
    <w:rsid w:val="008B2CE0"/>
    <w:rsid w:val="008B2E67"/>
    <w:rsid w:val="008B3959"/>
    <w:rsid w:val="008B3BD2"/>
    <w:rsid w:val="008B3C40"/>
    <w:rsid w:val="008B4A65"/>
    <w:rsid w:val="008B50DF"/>
    <w:rsid w:val="008B6162"/>
    <w:rsid w:val="008C04DF"/>
    <w:rsid w:val="008C0BD7"/>
    <w:rsid w:val="008C1897"/>
    <w:rsid w:val="008C1971"/>
    <w:rsid w:val="008C26A9"/>
    <w:rsid w:val="008C3BC3"/>
    <w:rsid w:val="008C5399"/>
    <w:rsid w:val="008C570E"/>
    <w:rsid w:val="008C644C"/>
    <w:rsid w:val="008C6827"/>
    <w:rsid w:val="008C6B10"/>
    <w:rsid w:val="008C7227"/>
    <w:rsid w:val="008C798F"/>
    <w:rsid w:val="008D0B45"/>
    <w:rsid w:val="008D1CF0"/>
    <w:rsid w:val="008D2147"/>
    <w:rsid w:val="008D2CAF"/>
    <w:rsid w:val="008D3ACE"/>
    <w:rsid w:val="008D3C0D"/>
    <w:rsid w:val="008D3C88"/>
    <w:rsid w:val="008D51CC"/>
    <w:rsid w:val="008D6BC1"/>
    <w:rsid w:val="008D6C14"/>
    <w:rsid w:val="008D76C3"/>
    <w:rsid w:val="008D7A55"/>
    <w:rsid w:val="008E0BE2"/>
    <w:rsid w:val="008E1D3B"/>
    <w:rsid w:val="008E31A9"/>
    <w:rsid w:val="008E3949"/>
    <w:rsid w:val="008E3F84"/>
    <w:rsid w:val="008E4B35"/>
    <w:rsid w:val="008E4F95"/>
    <w:rsid w:val="008E78C3"/>
    <w:rsid w:val="008F15C3"/>
    <w:rsid w:val="008F1A30"/>
    <w:rsid w:val="008F1C6E"/>
    <w:rsid w:val="008F1DCA"/>
    <w:rsid w:val="008F2E3D"/>
    <w:rsid w:val="008F45C3"/>
    <w:rsid w:val="008F4D52"/>
    <w:rsid w:val="008F4E41"/>
    <w:rsid w:val="008F6222"/>
    <w:rsid w:val="008F665E"/>
    <w:rsid w:val="009016B1"/>
    <w:rsid w:val="009029B0"/>
    <w:rsid w:val="009039B0"/>
    <w:rsid w:val="0090408D"/>
    <w:rsid w:val="009040A3"/>
    <w:rsid w:val="00904122"/>
    <w:rsid w:val="009046A2"/>
    <w:rsid w:val="00904757"/>
    <w:rsid w:val="00904E6B"/>
    <w:rsid w:val="00904FCB"/>
    <w:rsid w:val="0090562E"/>
    <w:rsid w:val="00906104"/>
    <w:rsid w:val="00906324"/>
    <w:rsid w:val="009065A1"/>
    <w:rsid w:val="00906EEC"/>
    <w:rsid w:val="009113C8"/>
    <w:rsid w:val="00911515"/>
    <w:rsid w:val="00914204"/>
    <w:rsid w:val="00914306"/>
    <w:rsid w:val="00915C7E"/>
    <w:rsid w:val="00915D20"/>
    <w:rsid w:val="00916102"/>
    <w:rsid w:val="0091653F"/>
    <w:rsid w:val="009166AF"/>
    <w:rsid w:val="00917862"/>
    <w:rsid w:val="00920E71"/>
    <w:rsid w:val="00922057"/>
    <w:rsid w:val="00922606"/>
    <w:rsid w:val="00922D31"/>
    <w:rsid w:val="0092559F"/>
    <w:rsid w:val="00925C6F"/>
    <w:rsid w:val="00926081"/>
    <w:rsid w:val="00931141"/>
    <w:rsid w:val="00932289"/>
    <w:rsid w:val="00932771"/>
    <w:rsid w:val="009329C3"/>
    <w:rsid w:val="00932A77"/>
    <w:rsid w:val="009334D7"/>
    <w:rsid w:val="00935224"/>
    <w:rsid w:val="00935665"/>
    <w:rsid w:val="00935B30"/>
    <w:rsid w:val="00936A4E"/>
    <w:rsid w:val="009370ED"/>
    <w:rsid w:val="0094038F"/>
    <w:rsid w:val="00941165"/>
    <w:rsid w:val="00941580"/>
    <w:rsid w:val="00942A64"/>
    <w:rsid w:val="00943006"/>
    <w:rsid w:val="00944E0C"/>
    <w:rsid w:val="00945404"/>
    <w:rsid w:val="00945998"/>
    <w:rsid w:val="00946C48"/>
    <w:rsid w:val="00946EFF"/>
    <w:rsid w:val="00946F6E"/>
    <w:rsid w:val="009474C2"/>
    <w:rsid w:val="00947A55"/>
    <w:rsid w:val="00947A98"/>
    <w:rsid w:val="0095083A"/>
    <w:rsid w:val="009508C3"/>
    <w:rsid w:val="00950D81"/>
    <w:rsid w:val="009526D6"/>
    <w:rsid w:val="00953F58"/>
    <w:rsid w:val="009543EB"/>
    <w:rsid w:val="009563B3"/>
    <w:rsid w:val="009571D8"/>
    <w:rsid w:val="00957C86"/>
    <w:rsid w:val="0096019A"/>
    <w:rsid w:val="00960604"/>
    <w:rsid w:val="00960F15"/>
    <w:rsid w:val="00961A7D"/>
    <w:rsid w:val="00961A98"/>
    <w:rsid w:val="009623AB"/>
    <w:rsid w:val="009627FB"/>
    <w:rsid w:val="00963456"/>
    <w:rsid w:val="0096359D"/>
    <w:rsid w:val="0096378F"/>
    <w:rsid w:val="00964131"/>
    <w:rsid w:val="00964206"/>
    <w:rsid w:val="00965834"/>
    <w:rsid w:val="00965871"/>
    <w:rsid w:val="00965E26"/>
    <w:rsid w:val="00966420"/>
    <w:rsid w:val="0096643C"/>
    <w:rsid w:val="00970508"/>
    <w:rsid w:val="00970A6B"/>
    <w:rsid w:val="00971154"/>
    <w:rsid w:val="00972EC5"/>
    <w:rsid w:val="00973586"/>
    <w:rsid w:val="00973C29"/>
    <w:rsid w:val="00973E59"/>
    <w:rsid w:val="009758E3"/>
    <w:rsid w:val="0097601C"/>
    <w:rsid w:val="009763C4"/>
    <w:rsid w:val="00977A6B"/>
    <w:rsid w:val="00980122"/>
    <w:rsid w:val="009803F1"/>
    <w:rsid w:val="009807B4"/>
    <w:rsid w:val="00980DEF"/>
    <w:rsid w:val="00983DFB"/>
    <w:rsid w:val="009842CF"/>
    <w:rsid w:val="009844F7"/>
    <w:rsid w:val="00985FE7"/>
    <w:rsid w:val="00986029"/>
    <w:rsid w:val="009870D9"/>
    <w:rsid w:val="0099079E"/>
    <w:rsid w:val="00991F5D"/>
    <w:rsid w:val="0099281E"/>
    <w:rsid w:val="00992C9D"/>
    <w:rsid w:val="009930B9"/>
    <w:rsid w:val="009934E2"/>
    <w:rsid w:val="0099407B"/>
    <w:rsid w:val="0099554D"/>
    <w:rsid w:val="00995FFD"/>
    <w:rsid w:val="00996A15"/>
    <w:rsid w:val="009A0514"/>
    <w:rsid w:val="009A184B"/>
    <w:rsid w:val="009A2C08"/>
    <w:rsid w:val="009A2CB4"/>
    <w:rsid w:val="009A35A6"/>
    <w:rsid w:val="009A3E80"/>
    <w:rsid w:val="009A45B0"/>
    <w:rsid w:val="009A5F58"/>
    <w:rsid w:val="009A68B1"/>
    <w:rsid w:val="009A6A6F"/>
    <w:rsid w:val="009A73C3"/>
    <w:rsid w:val="009A7C3E"/>
    <w:rsid w:val="009A7CDA"/>
    <w:rsid w:val="009B1AD4"/>
    <w:rsid w:val="009B1B69"/>
    <w:rsid w:val="009B1D67"/>
    <w:rsid w:val="009B2734"/>
    <w:rsid w:val="009B2820"/>
    <w:rsid w:val="009B5A67"/>
    <w:rsid w:val="009C0036"/>
    <w:rsid w:val="009C0336"/>
    <w:rsid w:val="009C137B"/>
    <w:rsid w:val="009C1772"/>
    <w:rsid w:val="009C17DA"/>
    <w:rsid w:val="009C1F1C"/>
    <w:rsid w:val="009C2623"/>
    <w:rsid w:val="009C3F28"/>
    <w:rsid w:val="009C4409"/>
    <w:rsid w:val="009C470D"/>
    <w:rsid w:val="009C590A"/>
    <w:rsid w:val="009C638B"/>
    <w:rsid w:val="009C6637"/>
    <w:rsid w:val="009C7AEF"/>
    <w:rsid w:val="009C7E30"/>
    <w:rsid w:val="009D033E"/>
    <w:rsid w:val="009D29E9"/>
    <w:rsid w:val="009D3626"/>
    <w:rsid w:val="009D3B70"/>
    <w:rsid w:val="009D3DD6"/>
    <w:rsid w:val="009D443F"/>
    <w:rsid w:val="009D655A"/>
    <w:rsid w:val="009D68FB"/>
    <w:rsid w:val="009D6EE3"/>
    <w:rsid w:val="009D72FC"/>
    <w:rsid w:val="009D771F"/>
    <w:rsid w:val="009E04B3"/>
    <w:rsid w:val="009E0780"/>
    <w:rsid w:val="009E0850"/>
    <w:rsid w:val="009E0DFC"/>
    <w:rsid w:val="009E12EA"/>
    <w:rsid w:val="009E1880"/>
    <w:rsid w:val="009E194A"/>
    <w:rsid w:val="009E1A06"/>
    <w:rsid w:val="009E1AB7"/>
    <w:rsid w:val="009E36A5"/>
    <w:rsid w:val="009E41A0"/>
    <w:rsid w:val="009E5B74"/>
    <w:rsid w:val="009E644A"/>
    <w:rsid w:val="009E7C14"/>
    <w:rsid w:val="009F1164"/>
    <w:rsid w:val="009F2D3D"/>
    <w:rsid w:val="009F2D56"/>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A7C"/>
    <w:rsid w:val="00A1330E"/>
    <w:rsid w:val="00A14F1F"/>
    <w:rsid w:val="00A15D7C"/>
    <w:rsid w:val="00A16688"/>
    <w:rsid w:val="00A1791D"/>
    <w:rsid w:val="00A203CB"/>
    <w:rsid w:val="00A21C85"/>
    <w:rsid w:val="00A22242"/>
    <w:rsid w:val="00A22822"/>
    <w:rsid w:val="00A24654"/>
    <w:rsid w:val="00A24CD8"/>
    <w:rsid w:val="00A27FAE"/>
    <w:rsid w:val="00A30B98"/>
    <w:rsid w:val="00A31884"/>
    <w:rsid w:val="00A33AEA"/>
    <w:rsid w:val="00A33CFB"/>
    <w:rsid w:val="00A33F41"/>
    <w:rsid w:val="00A34481"/>
    <w:rsid w:val="00A34910"/>
    <w:rsid w:val="00A34960"/>
    <w:rsid w:val="00A34B6C"/>
    <w:rsid w:val="00A356F4"/>
    <w:rsid w:val="00A378AB"/>
    <w:rsid w:val="00A40131"/>
    <w:rsid w:val="00A402A1"/>
    <w:rsid w:val="00A41D8A"/>
    <w:rsid w:val="00A43606"/>
    <w:rsid w:val="00A44175"/>
    <w:rsid w:val="00A44D8F"/>
    <w:rsid w:val="00A45C40"/>
    <w:rsid w:val="00A46260"/>
    <w:rsid w:val="00A46777"/>
    <w:rsid w:val="00A46CF2"/>
    <w:rsid w:val="00A46E8E"/>
    <w:rsid w:val="00A46F7D"/>
    <w:rsid w:val="00A47764"/>
    <w:rsid w:val="00A50455"/>
    <w:rsid w:val="00A50D22"/>
    <w:rsid w:val="00A512C3"/>
    <w:rsid w:val="00A51CDD"/>
    <w:rsid w:val="00A522C3"/>
    <w:rsid w:val="00A52DCE"/>
    <w:rsid w:val="00A530B4"/>
    <w:rsid w:val="00A53477"/>
    <w:rsid w:val="00A53DBE"/>
    <w:rsid w:val="00A54974"/>
    <w:rsid w:val="00A562CA"/>
    <w:rsid w:val="00A56769"/>
    <w:rsid w:val="00A56787"/>
    <w:rsid w:val="00A5680C"/>
    <w:rsid w:val="00A5694E"/>
    <w:rsid w:val="00A571AE"/>
    <w:rsid w:val="00A571FE"/>
    <w:rsid w:val="00A57274"/>
    <w:rsid w:val="00A575B4"/>
    <w:rsid w:val="00A5796A"/>
    <w:rsid w:val="00A60395"/>
    <w:rsid w:val="00A6089C"/>
    <w:rsid w:val="00A60929"/>
    <w:rsid w:val="00A61063"/>
    <w:rsid w:val="00A61B26"/>
    <w:rsid w:val="00A61D1D"/>
    <w:rsid w:val="00A622F0"/>
    <w:rsid w:val="00A6287E"/>
    <w:rsid w:val="00A62A0A"/>
    <w:rsid w:val="00A63507"/>
    <w:rsid w:val="00A6363C"/>
    <w:rsid w:val="00A65280"/>
    <w:rsid w:val="00A65624"/>
    <w:rsid w:val="00A67974"/>
    <w:rsid w:val="00A71EFB"/>
    <w:rsid w:val="00A73173"/>
    <w:rsid w:val="00A743AB"/>
    <w:rsid w:val="00A743F4"/>
    <w:rsid w:val="00A74936"/>
    <w:rsid w:val="00A76256"/>
    <w:rsid w:val="00A77212"/>
    <w:rsid w:val="00A77C2C"/>
    <w:rsid w:val="00A80062"/>
    <w:rsid w:val="00A80F27"/>
    <w:rsid w:val="00A82326"/>
    <w:rsid w:val="00A82683"/>
    <w:rsid w:val="00A82B55"/>
    <w:rsid w:val="00A82C68"/>
    <w:rsid w:val="00A84E28"/>
    <w:rsid w:val="00A85683"/>
    <w:rsid w:val="00A856EB"/>
    <w:rsid w:val="00A875E3"/>
    <w:rsid w:val="00A87694"/>
    <w:rsid w:val="00A87DA7"/>
    <w:rsid w:val="00A9022E"/>
    <w:rsid w:val="00A9079C"/>
    <w:rsid w:val="00A90C0D"/>
    <w:rsid w:val="00A90FFB"/>
    <w:rsid w:val="00A9209F"/>
    <w:rsid w:val="00A9235A"/>
    <w:rsid w:val="00A93E1B"/>
    <w:rsid w:val="00A94DD9"/>
    <w:rsid w:val="00A95E46"/>
    <w:rsid w:val="00A979B1"/>
    <w:rsid w:val="00A97DA8"/>
    <w:rsid w:val="00AA0787"/>
    <w:rsid w:val="00AA0AD4"/>
    <w:rsid w:val="00AA1165"/>
    <w:rsid w:val="00AA3467"/>
    <w:rsid w:val="00AA3F31"/>
    <w:rsid w:val="00AA437A"/>
    <w:rsid w:val="00AA4625"/>
    <w:rsid w:val="00AA5989"/>
    <w:rsid w:val="00AA6BB6"/>
    <w:rsid w:val="00AA7D57"/>
    <w:rsid w:val="00AB02E9"/>
    <w:rsid w:val="00AB094C"/>
    <w:rsid w:val="00AB10EA"/>
    <w:rsid w:val="00AB16B3"/>
    <w:rsid w:val="00AB1E89"/>
    <w:rsid w:val="00AB1F1A"/>
    <w:rsid w:val="00AB267F"/>
    <w:rsid w:val="00AB2EE7"/>
    <w:rsid w:val="00AB33AA"/>
    <w:rsid w:val="00AB3F0D"/>
    <w:rsid w:val="00AB4639"/>
    <w:rsid w:val="00AB5488"/>
    <w:rsid w:val="00AB6007"/>
    <w:rsid w:val="00AB69E1"/>
    <w:rsid w:val="00AB6E69"/>
    <w:rsid w:val="00AB7947"/>
    <w:rsid w:val="00AC00D2"/>
    <w:rsid w:val="00AC0AAD"/>
    <w:rsid w:val="00AC161B"/>
    <w:rsid w:val="00AC1E3E"/>
    <w:rsid w:val="00AC4F34"/>
    <w:rsid w:val="00AC50BC"/>
    <w:rsid w:val="00AC6104"/>
    <w:rsid w:val="00AC6EC2"/>
    <w:rsid w:val="00AC6FC6"/>
    <w:rsid w:val="00AD0D9F"/>
    <w:rsid w:val="00AD0DE9"/>
    <w:rsid w:val="00AD2971"/>
    <w:rsid w:val="00AD326B"/>
    <w:rsid w:val="00AD3D96"/>
    <w:rsid w:val="00AD41CE"/>
    <w:rsid w:val="00AD5FE2"/>
    <w:rsid w:val="00AE3020"/>
    <w:rsid w:val="00AE3756"/>
    <w:rsid w:val="00AE3A63"/>
    <w:rsid w:val="00AE3F31"/>
    <w:rsid w:val="00AE4572"/>
    <w:rsid w:val="00AE4D4C"/>
    <w:rsid w:val="00AE53FF"/>
    <w:rsid w:val="00AE5435"/>
    <w:rsid w:val="00AE6DA6"/>
    <w:rsid w:val="00AE749F"/>
    <w:rsid w:val="00AE7CCC"/>
    <w:rsid w:val="00AE7DED"/>
    <w:rsid w:val="00AE7F44"/>
    <w:rsid w:val="00AF1261"/>
    <w:rsid w:val="00AF2255"/>
    <w:rsid w:val="00AF2B40"/>
    <w:rsid w:val="00AF386E"/>
    <w:rsid w:val="00AF3ABE"/>
    <w:rsid w:val="00AF5615"/>
    <w:rsid w:val="00AF6358"/>
    <w:rsid w:val="00AF6959"/>
    <w:rsid w:val="00AF7408"/>
    <w:rsid w:val="00AF7F9A"/>
    <w:rsid w:val="00B00520"/>
    <w:rsid w:val="00B00F8E"/>
    <w:rsid w:val="00B014D0"/>
    <w:rsid w:val="00B020E0"/>
    <w:rsid w:val="00B02124"/>
    <w:rsid w:val="00B0226D"/>
    <w:rsid w:val="00B02CD1"/>
    <w:rsid w:val="00B03CB0"/>
    <w:rsid w:val="00B041A9"/>
    <w:rsid w:val="00B0465E"/>
    <w:rsid w:val="00B04F0C"/>
    <w:rsid w:val="00B05756"/>
    <w:rsid w:val="00B05A39"/>
    <w:rsid w:val="00B060CC"/>
    <w:rsid w:val="00B06363"/>
    <w:rsid w:val="00B06BA8"/>
    <w:rsid w:val="00B07B44"/>
    <w:rsid w:val="00B07BE6"/>
    <w:rsid w:val="00B07C5B"/>
    <w:rsid w:val="00B07E7C"/>
    <w:rsid w:val="00B10A7B"/>
    <w:rsid w:val="00B10BBD"/>
    <w:rsid w:val="00B11323"/>
    <w:rsid w:val="00B1199E"/>
    <w:rsid w:val="00B1218F"/>
    <w:rsid w:val="00B129B3"/>
    <w:rsid w:val="00B12B2A"/>
    <w:rsid w:val="00B13262"/>
    <w:rsid w:val="00B1340D"/>
    <w:rsid w:val="00B135A4"/>
    <w:rsid w:val="00B14AC6"/>
    <w:rsid w:val="00B14C20"/>
    <w:rsid w:val="00B14E56"/>
    <w:rsid w:val="00B16238"/>
    <w:rsid w:val="00B168B5"/>
    <w:rsid w:val="00B17225"/>
    <w:rsid w:val="00B173B2"/>
    <w:rsid w:val="00B176F1"/>
    <w:rsid w:val="00B20164"/>
    <w:rsid w:val="00B202C7"/>
    <w:rsid w:val="00B20AFD"/>
    <w:rsid w:val="00B2101D"/>
    <w:rsid w:val="00B210D6"/>
    <w:rsid w:val="00B22333"/>
    <w:rsid w:val="00B230D0"/>
    <w:rsid w:val="00B23F8B"/>
    <w:rsid w:val="00B259B3"/>
    <w:rsid w:val="00B25B73"/>
    <w:rsid w:val="00B276A4"/>
    <w:rsid w:val="00B27724"/>
    <w:rsid w:val="00B27905"/>
    <w:rsid w:val="00B30F3D"/>
    <w:rsid w:val="00B33E8C"/>
    <w:rsid w:val="00B33EA5"/>
    <w:rsid w:val="00B33F5C"/>
    <w:rsid w:val="00B340AB"/>
    <w:rsid w:val="00B3480C"/>
    <w:rsid w:val="00B36B18"/>
    <w:rsid w:val="00B36C69"/>
    <w:rsid w:val="00B37938"/>
    <w:rsid w:val="00B37AAD"/>
    <w:rsid w:val="00B40E84"/>
    <w:rsid w:val="00B412BD"/>
    <w:rsid w:val="00B419E4"/>
    <w:rsid w:val="00B432A0"/>
    <w:rsid w:val="00B44753"/>
    <w:rsid w:val="00B462A7"/>
    <w:rsid w:val="00B47130"/>
    <w:rsid w:val="00B4738B"/>
    <w:rsid w:val="00B47A01"/>
    <w:rsid w:val="00B47CC4"/>
    <w:rsid w:val="00B5019A"/>
    <w:rsid w:val="00B517F7"/>
    <w:rsid w:val="00B51AE9"/>
    <w:rsid w:val="00B52872"/>
    <w:rsid w:val="00B52AFC"/>
    <w:rsid w:val="00B52B41"/>
    <w:rsid w:val="00B52C97"/>
    <w:rsid w:val="00B52EFE"/>
    <w:rsid w:val="00B530A4"/>
    <w:rsid w:val="00B535A3"/>
    <w:rsid w:val="00B5489B"/>
    <w:rsid w:val="00B568B8"/>
    <w:rsid w:val="00B570B9"/>
    <w:rsid w:val="00B5715D"/>
    <w:rsid w:val="00B579E3"/>
    <w:rsid w:val="00B57A30"/>
    <w:rsid w:val="00B57CBD"/>
    <w:rsid w:val="00B607A0"/>
    <w:rsid w:val="00B60DCA"/>
    <w:rsid w:val="00B61824"/>
    <w:rsid w:val="00B62BAE"/>
    <w:rsid w:val="00B63483"/>
    <w:rsid w:val="00B63C73"/>
    <w:rsid w:val="00B6664C"/>
    <w:rsid w:val="00B672B3"/>
    <w:rsid w:val="00B6763D"/>
    <w:rsid w:val="00B67B31"/>
    <w:rsid w:val="00B67C5C"/>
    <w:rsid w:val="00B70404"/>
    <w:rsid w:val="00B713FD"/>
    <w:rsid w:val="00B71E91"/>
    <w:rsid w:val="00B72132"/>
    <w:rsid w:val="00B75204"/>
    <w:rsid w:val="00B76B5C"/>
    <w:rsid w:val="00B76DB6"/>
    <w:rsid w:val="00B77545"/>
    <w:rsid w:val="00B775B0"/>
    <w:rsid w:val="00B77DBF"/>
    <w:rsid w:val="00B810DF"/>
    <w:rsid w:val="00B81983"/>
    <w:rsid w:val="00B81E90"/>
    <w:rsid w:val="00B81FBB"/>
    <w:rsid w:val="00B827FD"/>
    <w:rsid w:val="00B82FB7"/>
    <w:rsid w:val="00B84697"/>
    <w:rsid w:val="00B85CD7"/>
    <w:rsid w:val="00B861A7"/>
    <w:rsid w:val="00B86F7F"/>
    <w:rsid w:val="00B8706B"/>
    <w:rsid w:val="00B902B9"/>
    <w:rsid w:val="00B90A68"/>
    <w:rsid w:val="00B91319"/>
    <w:rsid w:val="00B91E6E"/>
    <w:rsid w:val="00B929CF"/>
    <w:rsid w:val="00B92C59"/>
    <w:rsid w:val="00B93C8A"/>
    <w:rsid w:val="00B943EA"/>
    <w:rsid w:val="00B94415"/>
    <w:rsid w:val="00B95BFE"/>
    <w:rsid w:val="00B961CB"/>
    <w:rsid w:val="00B96C22"/>
    <w:rsid w:val="00B972D3"/>
    <w:rsid w:val="00B97741"/>
    <w:rsid w:val="00BA0098"/>
    <w:rsid w:val="00BA036D"/>
    <w:rsid w:val="00BA1705"/>
    <w:rsid w:val="00BA1EB7"/>
    <w:rsid w:val="00BA2132"/>
    <w:rsid w:val="00BA22D3"/>
    <w:rsid w:val="00BA2954"/>
    <w:rsid w:val="00BA3A7A"/>
    <w:rsid w:val="00BA4295"/>
    <w:rsid w:val="00BA59CC"/>
    <w:rsid w:val="00BA5B58"/>
    <w:rsid w:val="00BA728C"/>
    <w:rsid w:val="00BA73D4"/>
    <w:rsid w:val="00BB0200"/>
    <w:rsid w:val="00BB0338"/>
    <w:rsid w:val="00BB0479"/>
    <w:rsid w:val="00BB0AB1"/>
    <w:rsid w:val="00BB0AD4"/>
    <w:rsid w:val="00BB11DA"/>
    <w:rsid w:val="00BB168A"/>
    <w:rsid w:val="00BB2496"/>
    <w:rsid w:val="00BB2765"/>
    <w:rsid w:val="00BB3136"/>
    <w:rsid w:val="00BB37DA"/>
    <w:rsid w:val="00BB3940"/>
    <w:rsid w:val="00BB399E"/>
    <w:rsid w:val="00BB4389"/>
    <w:rsid w:val="00BB5F6F"/>
    <w:rsid w:val="00BB611F"/>
    <w:rsid w:val="00BB61BE"/>
    <w:rsid w:val="00BB64A9"/>
    <w:rsid w:val="00BB76D3"/>
    <w:rsid w:val="00BC0DBE"/>
    <w:rsid w:val="00BC163A"/>
    <w:rsid w:val="00BC2797"/>
    <w:rsid w:val="00BC2DF0"/>
    <w:rsid w:val="00BC4227"/>
    <w:rsid w:val="00BC485B"/>
    <w:rsid w:val="00BC6EAE"/>
    <w:rsid w:val="00BC73E9"/>
    <w:rsid w:val="00BC76B1"/>
    <w:rsid w:val="00BD1366"/>
    <w:rsid w:val="00BD1656"/>
    <w:rsid w:val="00BD18CC"/>
    <w:rsid w:val="00BD1D84"/>
    <w:rsid w:val="00BD29F5"/>
    <w:rsid w:val="00BD3419"/>
    <w:rsid w:val="00BD39EC"/>
    <w:rsid w:val="00BD43E5"/>
    <w:rsid w:val="00BD512A"/>
    <w:rsid w:val="00BD59E3"/>
    <w:rsid w:val="00BD672B"/>
    <w:rsid w:val="00BD6734"/>
    <w:rsid w:val="00BD7C76"/>
    <w:rsid w:val="00BD7FD7"/>
    <w:rsid w:val="00BE0315"/>
    <w:rsid w:val="00BE0324"/>
    <w:rsid w:val="00BE05F0"/>
    <w:rsid w:val="00BE08D5"/>
    <w:rsid w:val="00BE0D73"/>
    <w:rsid w:val="00BE12D4"/>
    <w:rsid w:val="00BE1772"/>
    <w:rsid w:val="00BE1DEB"/>
    <w:rsid w:val="00BE44F2"/>
    <w:rsid w:val="00BE4BB1"/>
    <w:rsid w:val="00BE53E5"/>
    <w:rsid w:val="00BE75D2"/>
    <w:rsid w:val="00BF03DF"/>
    <w:rsid w:val="00BF0E8E"/>
    <w:rsid w:val="00BF12C4"/>
    <w:rsid w:val="00BF130B"/>
    <w:rsid w:val="00BF17C6"/>
    <w:rsid w:val="00BF1A7F"/>
    <w:rsid w:val="00BF5324"/>
    <w:rsid w:val="00BF5652"/>
    <w:rsid w:val="00BF577F"/>
    <w:rsid w:val="00BF7266"/>
    <w:rsid w:val="00C00F37"/>
    <w:rsid w:val="00C01C4D"/>
    <w:rsid w:val="00C0247E"/>
    <w:rsid w:val="00C02E19"/>
    <w:rsid w:val="00C0351E"/>
    <w:rsid w:val="00C03823"/>
    <w:rsid w:val="00C03F48"/>
    <w:rsid w:val="00C03F51"/>
    <w:rsid w:val="00C0422A"/>
    <w:rsid w:val="00C05C5B"/>
    <w:rsid w:val="00C05DDE"/>
    <w:rsid w:val="00C06812"/>
    <w:rsid w:val="00C078E0"/>
    <w:rsid w:val="00C10CC7"/>
    <w:rsid w:val="00C1112B"/>
    <w:rsid w:val="00C11F38"/>
    <w:rsid w:val="00C13225"/>
    <w:rsid w:val="00C13622"/>
    <w:rsid w:val="00C149DC"/>
    <w:rsid w:val="00C14C86"/>
    <w:rsid w:val="00C150EB"/>
    <w:rsid w:val="00C15E5C"/>
    <w:rsid w:val="00C20227"/>
    <w:rsid w:val="00C202E4"/>
    <w:rsid w:val="00C2039E"/>
    <w:rsid w:val="00C20514"/>
    <w:rsid w:val="00C21875"/>
    <w:rsid w:val="00C2265F"/>
    <w:rsid w:val="00C22916"/>
    <w:rsid w:val="00C229F8"/>
    <w:rsid w:val="00C25BA5"/>
    <w:rsid w:val="00C2683D"/>
    <w:rsid w:val="00C270A4"/>
    <w:rsid w:val="00C27BB6"/>
    <w:rsid w:val="00C30796"/>
    <w:rsid w:val="00C30AD3"/>
    <w:rsid w:val="00C322A1"/>
    <w:rsid w:val="00C322F1"/>
    <w:rsid w:val="00C33284"/>
    <w:rsid w:val="00C34C1D"/>
    <w:rsid w:val="00C36FEF"/>
    <w:rsid w:val="00C37066"/>
    <w:rsid w:val="00C371FA"/>
    <w:rsid w:val="00C40FC6"/>
    <w:rsid w:val="00C40FFC"/>
    <w:rsid w:val="00C41480"/>
    <w:rsid w:val="00C431D6"/>
    <w:rsid w:val="00C439B8"/>
    <w:rsid w:val="00C445C2"/>
    <w:rsid w:val="00C44E52"/>
    <w:rsid w:val="00C45B3E"/>
    <w:rsid w:val="00C45B88"/>
    <w:rsid w:val="00C462FE"/>
    <w:rsid w:val="00C46492"/>
    <w:rsid w:val="00C46EFC"/>
    <w:rsid w:val="00C46F61"/>
    <w:rsid w:val="00C47BB2"/>
    <w:rsid w:val="00C50F0D"/>
    <w:rsid w:val="00C51A29"/>
    <w:rsid w:val="00C51C28"/>
    <w:rsid w:val="00C52DB8"/>
    <w:rsid w:val="00C53456"/>
    <w:rsid w:val="00C53A82"/>
    <w:rsid w:val="00C54A67"/>
    <w:rsid w:val="00C55CCA"/>
    <w:rsid w:val="00C55E36"/>
    <w:rsid w:val="00C60C2D"/>
    <w:rsid w:val="00C611EF"/>
    <w:rsid w:val="00C6192B"/>
    <w:rsid w:val="00C61E0E"/>
    <w:rsid w:val="00C62E53"/>
    <w:rsid w:val="00C62FB0"/>
    <w:rsid w:val="00C6314F"/>
    <w:rsid w:val="00C677D8"/>
    <w:rsid w:val="00C67F26"/>
    <w:rsid w:val="00C70043"/>
    <w:rsid w:val="00C70335"/>
    <w:rsid w:val="00C71208"/>
    <w:rsid w:val="00C7138E"/>
    <w:rsid w:val="00C71EE7"/>
    <w:rsid w:val="00C72A88"/>
    <w:rsid w:val="00C72B5A"/>
    <w:rsid w:val="00C73861"/>
    <w:rsid w:val="00C7432C"/>
    <w:rsid w:val="00C746E6"/>
    <w:rsid w:val="00C75173"/>
    <w:rsid w:val="00C75791"/>
    <w:rsid w:val="00C76304"/>
    <w:rsid w:val="00C769B0"/>
    <w:rsid w:val="00C76DC6"/>
    <w:rsid w:val="00C7762E"/>
    <w:rsid w:val="00C77AEC"/>
    <w:rsid w:val="00C807A2"/>
    <w:rsid w:val="00C8352A"/>
    <w:rsid w:val="00C84084"/>
    <w:rsid w:val="00C84359"/>
    <w:rsid w:val="00C8458D"/>
    <w:rsid w:val="00C8471E"/>
    <w:rsid w:val="00C84955"/>
    <w:rsid w:val="00C85E5E"/>
    <w:rsid w:val="00C86467"/>
    <w:rsid w:val="00C870BA"/>
    <w:rsid w:val="00C91A3F"/>
    <w:rsid w:val="00C92316"/>
    <w:rsid w:val="00C92547"/>
    <w:rsid w:val="00C9321D"/>
    <w:rsid w:val="00C93C39"/>
    <w:rsid w:val="00C94051"/>
    <w:rsid w:val="00C95C72"/>
    <w:rsid w:val="00C962B5"/>
    <w:rsid w:val="00C96B86"/>
    <w:rsid w:val="00C97254"/>
    <w:rsid w:val="00C97DF7"/>
    <w:rsid w:val="00CA0AEE"/>
    <w:rsid w:val="00CA10D3"/>
    <w:rsid w:val="00CA1A6A"/>
    <w:rsid w:val="00CA20A3"/>
    <w:rsid w:val="00CA2D5B"/>
    <w:rsid w:val="00CA3800"/>
    <w:rsid w:val="00CA3B64"/>
    <w:rsid w:val="00CA6108"/>
    <w:rsid w:val="00CA7A20"/>
    <w:rsid w:val="00CB01C9"/>
    <w:rsid w:val="00CB04DD"/>
    <w:rsid w:val="00CB05C8"/>
    <w:rsid w:val="00CB1114"/>
    <w:rsid w:val="00CB21E2"/>
    <w:rsid w:val="00CB3B70"/>
    <w:rsid w:val="00CB4E57"/>
    <w:rsid w:val="00CB5F4D"/>
    <w:rsid w:val="00CB68E8"/>
    <w:rsid w:val="00CB6EAE"/>
    <w:rsid w:val="00CB7127"/>
    <w:rsid w:val="00CB766B"/>
    <w:rsid w:val="00CB779F"/>
    <w:rsid w:val="00CB7C04"/>
    <w:rsid w:val="00CB7E10"/>
    <w:rsid w:val="00CC0DEB"/>
    <w:rsid w:val="00CC1F0F"/>
    <w:rsid w:val="00CC2759"/>
    <w:rsid w:val="00CC27A2"/>
    <w:rsid w:val="00CC356D"/>
    <w:rsid w:val="00CC52D2"/>
    <w:rsid w:val="00CC54CE"/>
    <w:rsid w:val="00CC6913"/>
    <w:rsid w:val="00CC7A24"/>
    <w:rsid w:val="00CC7E87"/>
    <w:rsid w:val="00CD0C17"/>
    <w:rsid w:val="00CD109D"/>
    <w:rsid w:val="00CD1B1D"/>
    <w:rsid w:val="00CD1E9D"/>
    <w:rsid w:val="00CD3EAB"/>
    <w:rsid w:val="00CD4041"/>
    <w:rsid w:val="00CD461B"/>
    <w:rsid w:val="00CD57BE"/>
    <w:rsid w:val="00CD6AB9"/>
    <w:rsid w:val="00CD6ABB"/>
    <w:rsid w:val="00CE158F"/>
    <w:rsid w:val="00CE1872"/>
    <w:rsid w:val="00CE1C2C"/>
    <w:rsid w:val="00CE2661"/>
    <w:rsid w:val="00CE350A"/>
    <w:rsid w:val="00CE3AFA"/>
    <w:rsid w:val="00CE510A"/>
    <w:rsid w:val="00CE5352"/>
    <w:rsid w:val="00CE5383"/>
    <w:rsid w:val="00CE5813"/>
    <w:rsid w:val="00CE5CF2"/>
    <w:rsid w:val="00CE7207"/>
    <w:rsid w:val="00CE7F9D"/>
    <w:rsid w:val="00CF0DEC"/>
    <w:rsid w:val="00CF126F"/>
    <w:rsid w:val="00CF13D4"/>
    <w:rsid w:val="00CF18CF"/>
    <w:rsid w:val="00CF2BA1"/>
    <w:rsid w:val="00CF3ECF"/>
    <w:rsid w:val="00CF467E"/>
    <w:rsid w:val="00CF4698"/>
    <w:rsid w:val="00CF476A"/>
    <w:rsid w:val="00CF54F1"/>
    <w:rsid w:val="00CF643D"/>
    <w:rsid w:val="00CF6E4B"/>
    <w:rsid w:val="00CF6FE2"/>
    <w:rsid w:val="00CF7724"/>
    <w:rsid w:val="00D000EB"/>
    <w:rsid w:val="00D00202"/>
    <w:rsid w:val="00D00862"/>
    <w:rsid w:val="00D009D0"/>
    <w:rsid w:val="00D00A5D"/>
    <w:rsid w:val="00D00A87"/>
    <w:rsid w:val="00D01045"/>
    <w:rsid w:val="00D01DD5"/>
    <w:rsid w:val="00D029A3"/>
    <w:rsid w:val="00D02F2F"/>
    <w:rsid w:val="00D03329"/>
    <w:rsid w:val="00D03B69"/>
    <w:rsid w:val="00D04533"/>
    <w:rsid w:val="00D04940"/>
    <w:rsid w:val="00D05938"/>
    <w:rsid w:val="00D05D2E"/>
    <w:rsid w:val="00D05E5A"/>
    <w:rsid w:val="00D06535"/>
    <w:rsid w:val="00D06D93"/>
    <w:rsid w:val="00D07B0D"/>
    <w:rsid w:val="00D10339"/>
    <w:rsid w:val="00D104D9"/>
    <w:rsid w:val="00D1160E"/>
    <w:rsid w:val="00D12BEB"/>
    <w:rsid w:val="00D1305C"/>
    <w:rsid w:val="00D13087"/>
    <w:rsid w:val="00D13A97"/>
    <w:rsid w:val="00D13BB3"/>
    <w:rsid w:val="00D149C7"/>
    <w:rsid w:val="00D16FA0"/>
    <w:rsid w:val="00D2017F"/>
    <w:rsid w:val="00D21DAB"/>
    <w:rsid w:val="00D222F1"/>
    <w:rsid w:val="00D22940"/>
    <w:rsid w:val="00D23974"/>
    <w:rsid w:val="00D23A78"/>
    <w:rsid w:val="00D24546"/>
    <w:rsid w:val="00D24CDE"/>
    <w:rsid w:val="00D24E2E"/>
    <w:rsid w:val="00D2519A"/>
    <w:rsid w:val="00D25507"/>
    <w:rsid w:val="00D256D4"/>
    <w:rsid w:val="00D25DC0"/>
    <w:rsid w:val="00D2676D"/>
    <w:rsid w:val="00D26D1E"/>
    <w:rsid w:val="00D26DCE"/>
    <w:rsid w:val="00D27859"/>
    <w:rsid w:val="00D27A0C"/>
    <w:rsid w:val="00D27CE3"/>
    <w:rsid w:val="00D27DF5"/>
    <w:rsid w:val="00D311E0"/>
    <w:rsid w:val="00D3163F"/>
    <w:rsid w:val="00D32A91"/>
    <w:rsid w:val="00D32DCE"/>
    <w:rsid w:val="00D3316C"/>
    <w:rsid w:val="00D33B88"/>
    <w:rsid w:val="00D34138"/>
    <w:rsid w:val="00D3424C"/>
    <w:rsid w:val="00D36237"/>
    <w:rsid w:val="00D36606"/>
    <w:rsid w:val="00D36816"/>
    <w:rsid w:val="00D36CD7"/>
    <w:rsid w:val="00D36ED9"/>
    <w:rsid w:val="00D4101D"/>
    <w:rsid w:val="00D4404B"/>
    <w:rsid w:val="00D44ABA"/>
    <w:rsid w:val="00D45200"/>
    <w:rsid w:val="00D45EB6"/>
    <w:rsid w:val="00D4638E"/>
    <w:rsid w:val="00D46FCF"/>
    <w:rsid w:val="00D47E56"/>
    <w:rsid w:val="00D50161"/>
    <w:rsid w:val="00D5130A"/>
    <w:rsid w:val="00D51769"/>
    <w:rsid w:val="00D51F85"/>
    <w:rsid w:val="00D522D8"/>
    <w:rsid w:val="00D52D89"/>
    <w:rsid w:val="00D54174"/>
    <w:rsid w:val="00D5491C"/>
    <w:rsid w:val="00D54D84"/>
    <w:rsid w:val="00D554E8"/>
    <w:rsid w:val="00D5657D"/>
    <w:rsid w:val="00D5748E"/>
    <w:rsid w:val="00D577C3"/>
    <w:rsid w:val="00D60B39"/>
    <w:rsid w:val="00D60DE7"/>
    <w:rsid w:val="00D612A9"/>
    <w:rsid w:val="00D61A9F"/>
    <w:rsid w:val="00D61CE2"/>
    <w:rsid w:val="00D61E63"/>
    <w:rsid w:val="00D6201F"/>
    <w:rsid w:val="00D63253"/>
    <w:rsid w:val="00D636BE"/>
    <w:rsid w:val="00D64979"/>
    <w:rsid w:val="00D64A0C"/>
    <w:rsid w:val="00D65DCC"/>
    <w:rsid w:val="00D66935"/>
    <w:rsid w:val="00D67324"/>
    <w:rsid w:val="00D702CA"/>
    <w:rsid w:val="00D72A02"/>
    <w:rsid w:val="00D74118"/>
    <w:rsid w:val="00D74693"/>
    <w:rsid w:val="00D74696"/>
    <w:rsid w:val="00D74E66"/>
    <w:rsid w:val="00D75688"/>
    <w:rsid w:val="00D7589B"/>
    <w:rsid w:val="00D77465"/>
    <w:rsid w:val="00D77870"/>
    <w:rsid w:val="00D80021"/>
    <w:rsid w:val="00D807E5"/>
    <w:rsid w:val="00D833BE"/>
    <w:rsid w:val="00D83783"/>
    <w:rsid w:val="00D83B1F"/>
    <w:rsid w:val="00D858FB"/>
    <w:rsid w:val="00D8724C"/>
    <w:rsid w:val="00D8796D"/>
    <w:rsid w:val="00D90B81"/>
    <w:rsid w:val="00D90DD0"/>
    <w:rsid w:val="00D91773"/>
    <w:rsid w:val="00D938C1"/>
    <w:rsid w:val="00D96479"/>
    <w:rsid w:val="00D96761"/>
    <w:rsid w:val="00DA0C2C"/>
    <w:rsid w:val="00DA130D"/>
    <w:rsid w:val="00DA193F"/>
    <w:rsid w:val="00DA29C7"/>
    <w:rsid w:val="00DA386A"/>
    <w:rsid w:val="00DA47A8"/>
    <w:rsid w:val="00DA5B32"/>
    <w:rsid w:val="00DA70DF"/>
    <w:rsid w:val="00DB0BB5"/>
    <w:rsid w:val="00DB0DE8"/>
    <w:rsid w:val="00DB14DD"/>
    <w:rsid w:val="00DB15EB"/>
    <w:rsid w:val="00DB1D21"/>
    <w:rsid w:val="00DB1DED"/>
    <w:rsid w:val="00DB1E1D"/>
    <w:rsid w:val="00DB1F2C"/>
    <w:rsid w:val="00DB203C"/>
    <w:rsid w:val="00DB2897"/>
    <w:rsid w:val="00DB2E73"/>
    <w:rsid w:val="00DB3592"/>
    <w:rsid w:val="00DB485B"/>
    <w:rsid w:val="00DB4C93"/>
    <w:rsid w:val="00DB5F2D"/>
    <w:rsid w:val="00DB629E"/>
    <w:rsid w:val="00DB7C3F"/>
    <w:rsid w:val="00DC0172"/>
    <w:rsid w:val="00DC018C"/>
    <w:rsid w:val="00DC01C9"/>
    <w:rsid w:val="00DC198B"/>
    <w:rsid w:val="00DC1993"/>
    <w:rsid w:val="00DC23C9"/>
    <w:rsid w:val="00DC392E"/>
    <w:rsid w:val="00DC3F8A"/>
    <w:rsid w:val="00DC4144"/>
    <w:rsid w:val="00DC45A9"/>
    <w:rsid w:val="00DC744C"/>
    <w:rsid w:val="00DD0482"/>
    <w:rsid w:val="00DD0981"/>
    <w:rsid w:val="00DD305F"/>
    <w:rsid w:val="00DD369A"/>
    <w:rsid w:val="00DD4697"/>
    <w:rsid w:val="00DD46E9"/>
    <w:rsid w:val="00DD4B5A"/>
    <w:rsid w:val="00DD4EF1"/>
    <w:rsid w:val="00DD77DD"/>
    <w:rsid w:val="00DD792F"/>
    <w:rsid w:val="00DE0175"/>
    <w:rsid w:val="00DE0D00"/>
    <w:rsid w:val="00DE0D18"/>
    <w:rsid w:val="00DE1208"/>
    <w:rsid w:val="00DE16CD"/>
    <w:rsid w:val="00DE26A1"/>
    <w:rsid w:val="00DE2803"/>
    <w:rsid w:val="00DE6492"/>
    <w:rsid w:val="00DE652F"/>
    <w:rsid w:val="00DE7902"/>
    <w:rsid w:val="00DF1358"/>
    <w:rsid w:val="00DF2420"/>
    <w:rsid w:val="00DF280B"/>
    <w:rsid w:val="00DF28B7"/>
    <w:rsid w:val="00DF2D01"/>
    <w:rsid w:val="00DF2EAD"/>
    <w:rsid w:val="00DF43E8"/>
    <w:rsid w:val="00DF4B3E"/>
    <w:rsid w:val="00DF50CC"/>
    <w:rsid w:val="00DF5745"/>
    <w:rsid w:val="00DF68C0"/>
    <w:rsid w:val="00DF7041"/>
    <w:rsid w:val="00DF73BB"/>
    <w:rsid w:val="00DF7F5A"/>
    <w:rsid w:val="00E00303"/>
    <w:rsid w:val="00E0073A"/>
    <w:rsid w:val="00E00E54"/>
    <w:rsid w:val="00E00FFD"/>
    <w:rsid w:val="00E02332"/>
    <w:rsid w:val="00E026FD"/>
    <w:rsid w:val="00E02AE7"/>
    <w:rsid w:val="00E034F6"/>
    <w:rsid w:val="00E04B92"/>
    <w:rsid w:val="00E04C02"/>
    <w:rsid w:val="00E04FBA"/>
    <w:rsid w:val="00E0507C"/>
    <w:rsid w:val="00E053B2"/>
    <w:rsid w:val="00E05A75"/>
    <w:rsid w:val="00E0644B"/>
    <w:rsid w:val="00E0739E"/>
    <w:rsid w:val="00E07632"/>
    <w:rsid w:val="00E0799E"/>
    <w:rsid w:val="00E07B7D"/>
    <w:rsid w:val="00E1050F"/>
    <w:rsid w:val="00E11290"/>
    <w:rsid w:val="00E13138"/>
    <w:rsid w:val="00E139D5"/>
    <w:rsid w:val="00E14B78"/>
    <w:rsid w:val="00E14CA5"/>
    <w:rsid w:val="00E14F53"/>
    <w:rsid w:val="00E152DF"/>
    <w:rsid w:val="00E17141"/>
    <w:rsid w:val="00E17D3D"/>
    <w:rsid w:val="00E20783"/>
    <w:rsid w:val="00E20CE9"/>
    <w:rsid w:val="00E21008"/>
    <w:rsid w:val="00E21601"/>
    <w:rsid w:val="00E21896"/>
    <w:rsid w:val="00E22D1B"/>
    <w:rsid w:val="00E22FF7"/>
    <w:rsid w:val="00E2324A"/>
    <w:rsid w:val="00E235F5"/>
    <w:rsid w:val="00E23783"/>
    <w:rsid w:val="00E2401E"/>
    <w:rsid w:val="00E25286"/>
    <w:rsid w:val="00E26411"/>
    <w:rsid w:val="00E264BC"/>
    <w:rsid w:val="00E2747B"/>
    <w:rsid w:val="00E27C59"/>
    <w:rsid w:val="00E307B6"/>
    <w:rsid w:val="00E316F5"/>
    <w:rsid w:val="00E339F2"/>
    <w:rsid w:val="00E33DF0"/>
    <w:rsid w:val="00E34200"/>
    <w:rsid w:val="00E36AA9"/>
    <w:rsid w:val="00E37AE3"/>
    <w:rsid w:val="00E4154D"/>
    <w:rsid w:val="00E415F4"/>
    <w:rsid w:val="00E4194C"/>
    <w:rsid w:val="00E41AD6"/>
    <w:rsid w:val="00E42017"/>
    <w:rsid w:val="00E426B8"/>
    <w:rsid w:val="00E42730"/>
    <w:rsid w:val="00E440D0"/>
    <w:rsid w:val="00E45B52"/>
    <w:rsid w:val="00E46268"/>
    <w:rsid w:val="00E46C51"/>
    <w:rsid w:val="00E46D2C"/>
    <w:rsid w:val="00E50772"/>
    <w:rsid w:val="00E50D89"/>
    <w:rsid w:val="00E51ECF"/>
    <w:rsid w:val="00E52CA6"/>
    <w:rsid w:val="00E539CE"/>
    <w:rsid w:val="00E545FA"/>
    <w:rsid w:val="00E546E8"/>
    <w:rsid w:val="00E5524E"/>
    <w:rsid w:val="00E55854"/>
    <w:rsid w:val="00E56E5E"/>
    <w:rsid w:val="00E57279"/>
    <w:rsid w:val="00E6018F"/>
    <w:rsid w:val="00E60CA2"/>
    <w:rsid w:val="00E628AD"/>
    <w:rsid w:val="00E63BEC"/>
    <w:rsid w:val="00E64339"/>
    <w:rsid w:val="00E648E5"/>
    <w:rsid w:val="00E64D91"/>
    <w:rsid w:val="00E64FF0"/>
    <w:rsid w:val="00E656C5"/>
    <w:rsid w:val="00E65B0D"/>
    <w:rsid w:val="00E666FC"/>
    <w:rsid w:val="00E66B76"/>
    <w:rsid w:val="00E67669"/>
    <w:rsid w:val="00E677BD"/>
    <w:rsid w:val="00E67A86"/>
    <w:rsid w:val="00E67AE7"/>
    <w:rsid w:val="00E67FA5"/>
    <w:rsid w:val="00E70C34"/>
    <w:rsid w:val="00E70C44"/>
    <w:rsid w:val="00E72B6E"/>
    <w:rsid w:val="00E74AD7"/>
    <w:rsid w:val="00E74BE2"/>
    <w:rsid w:val="00E74BFA"/>
    <w:rsid w:val="00E75976"/>
    <w:rsid w:val="00E75E5C"/>
    <w:rsid w:val="00E80693"/>
    <w:rsid w:val="00E81CCD"/>
    <w:rsid w:val="00E82A22"/>
    <w:rsid w:val="00E8357D"/>
    <w:rsid w:val="00E8373C"/>
    <w:rsid w:val="00E83AF5"/>
    <w:rsid w:val="00E83FCE"/>
    <w:rsid w:val="00E84140"/>
    <w:rsid w:val="00E846CA"/>
    <w:rsid w:val="00E85726"/>
    <w:rsid w:val="00E872A7"/>
    <w:rsid w:val="00E878CC"/>
    <w:rsid w:val="00E87EAD"/>
    <w:rsid w:val="00E87F71"/>
    <w:rsid w:val="00E9073C"/>
    <w:rsid w:val="00E91905"/>
    <w:rsid w:val="00E91D97"/>
    <w:rsid w:val="00E9205A"/>
    <w:rsid w:val="00E922BF"/>
    <w:rsid w:val="00E923FD"/>
    <w:rsid w:val="00E924F7"/>
    <w:rsid w:val="00E9332D"/>
    <w:rsid w:val="00E94687"/>
    <w:rsid w:val="00E95DD9"/>
    <w:rsid w:val="00E9647F"/>
    <w:rsid w:val="00E96CB9"/>
    <w:rsid w:val="00E9721B"/>
    <w:rsid w:val="00EA1521"/>
    <w:rsid w:val="00EA19E9"/>
    <w:rsid w:val="00EA2418"/>
    <w:rsid w:val="00EA369D"/>
    <w:rsid w:val="00EA411E"/>
    <w:rsid w:val="00EA444A"/>
    <w:rsid w:val="00EA4A58"/>
    <w:rsid w:val="00EA539E"/>
    <w:rsid w:val="00EA54C9"/>
    <w:rsid w:val="00EA641F"/>
    <w:rsid w:val="00EA670C"/>
    <w:rsid w:val="00EA6A5A"/>
    <w:rsid w:val="00EB19E0"/>
    <w:rsid w:val="00EB209F"/>
    <w:rsid w:val="00EB42A7"/>
    <w:rsid w:val="00EB5649"/>
    <w:rsid w:val="00EB5A80"/>
    <w:rsid w:val="00EC0205"/>
    <w:rsid w:val="00EC07DD"/>
    <w:rsid w:val="00EC0D7C"/>
    <w:rsid w:val="00EC1115"/>
    <w:rsid w:val="00EC1F60"/>
    <w:rsid w:val="00EC2131"/>
    <w:rsid w:val="00EC2591"/>
    <w:rsid w:val="00EC2F2F"/>
    <w:rsid w:val="00EC3652"/>
    <w:rsid w:val="00EC44F6"/>
    <w:rsid w:val="00EC48D3"/>
    <w:rsid w:val="00EC4915"/>
    <w:rsid w:val="00EC5C79"/>
    <w:rsid w:val="00EC6D38"/>
    <w:rsid w:val="00EC6DC9"/>
    <w:rsid w:val="00EC7F14"/>
    <w:rsid w:val="00ED0190"/>
    <w:rsid w:val="00ED07FA"/>
    <w:rsid w:val="00ED1AFD"/>
    <w:rsid w:val="00ED2B2B"/>
    <w:rsid w:val="00ED2EBD"/>
    <w:rsid w:val="00ED35A7"/>
    <w:rsid w:val="00ED3BB6"/>
    <w:rsid w:val="00ED4462"/>
    <w:rsid w:val="00ED450E"/>
    <w:rsid w:val="00ED473B"/>
    <w:rsid w:val="00ED5EEC"/>
    <w:rsid w:val="00ED7196"/>
    <w:rsid w:val="00ED76AB"/>
    <w:rsid w:val="00ED7DCA"/>
    <w:rsid w:val="00EE16B7"/>
    <w:rsid w:val="00EE1A88"/>
    <w:rsid w:val="00EE220A"/>
    <w:rsid w:val="00EE2853"/>
    <w:rsid w:val="00EE5700"/>
    <w:rsid w:val="00EE59A3"/>
    <w:rsid w:val="00EE5F7D"/>
    <w:rsid w:val="00EE627B"/>
    <w:rsid w:val="00EE7A5E"/>
    <w:rsid w:val="00EF0DE4"/>
    <w:rsid w:val="00EF16CA"/>
    <w:rsid w:val="00EF1C9B"/>
    <w:rsid w:val="00EF1DC5"/>
    <w:rsid w:val="00EF26BD"/>
    <w:rsid w:val="00EF27BF"/>
    <w:rsid w:val="00EF2DA3"/>
    <w:rsid w:val="00EF3A4C"/>
    <w:rsid w:val="00EF5D36"/>
    <w:rsid w:val="00EF5F34"/>
    <w:rsid w:val="00EF66FC"/>
    <w:rsid w:val="00EF72D1"/>
    <w:rsid w:val="00EF7936"/>
    <w:rsid w:val="00F00C01"/>
    <w:rsid w:val="00F00EAB"/>
    <w:rsid w:val="00F0135B"/>
    <w:rsid w:val="00F01FD1"/>
    <w:rsid w:val="00F0237E"/>
    <w:rsid w:val="00F0247E"/>
    <w:rsid w:val="00F02E73"/>
    <w:rsid w:val="00F03088"/>
    <w:rsid w:val="00F03E28"/>
    <w:rsid w:val="00F05514"/>
    <w:rsid w:val="00F10028"/>
    <w:rsid w:val="00F10140"/>
    <w:rsid w:val="00F106C2"/>
    <w:rsid w:val="00F108F8"/>
    <w:rsid w:val="00F10A60"/>
    <w:rsid w:val="00F11BAF"/>
    <w:rsid w:val="00F11CE3"/>
    <w:rsid w:val="00F122C0"/>
    <w:rsid w:val="00F12825"/>
    <w:rsid w:val="00F13644"/>
    <w:rsid w:val="00F14D13"/>
    <w:rsid w:val="00F1567F"/>
    <w:rsid w:val="00F15AF3"/>
    <w:rsid w:val="00F16213"/>
    <w:rsid w:val="00F16672"/>
    <w:rsid w:val="00F16E94"/>
    <w:rsid w:val="00F16FDF"/>
    <w:rsid w:val="00F17417"/>
    <w:rsid w:val="00F179D0"/>
    <w:rsid w:val="00F17DA4"/>
    <w:rsid w:val="00F17DCE"/>
    <w:rsid w:val="00F20716"/>
    <w:rsid w:val="00F21BE2"/>
    <w:rsid w:val="00F21BE9"/>
    <w:rsid w:val="00F22750"/>
    <w:rsid w:val="00F23455"/>
    <w:rsid w:val="00F23CA1"/>
    <w:rsid w:val="00F2401A"/>
    <w:rsid w:val="00F24B19"/>
    <w:rsid w:val="00F25E2B"/>
    <w:rsid w:val="00F2646F"/>
    <w:rsid w:val="00F264A0"/>
    <w:rsid w:val="00F264E5"/>
    <w:rsid w:val="00F2696E"/>
    <w:rsid w:val="00F26ECD"/>
    <w:rsid w:val="00F27BB5"/>
    <w:rsid w:val="00F27E65"/>
    <w:rsid w:val="00F30D74"/>
    <w:rsid w:val="00F3102C"/>
    <w:rsid w:val="00F34116"/>
    <w:rsid w:val="00F349D4"/>
    <w:rsid w:val="00F34AAE"/>
    <w:rsid w:val="00F34C4A"/>
    <w:rsid w:val="00F34F56"/>
    <w:rsid w:val="00F35C3B"/>
    <w:rsid w:val="00F3697D"/>
    <w:rsid w:val="00F36B89"/>
    <w:rsid w:val="00F403F6"/>
    <w:rsid w:val="00F405C9"/>
    <w:rsid w:val="00F40A19"/>
    <w:rsid w:val="00F4135C"/>
    <w:rsid w:val="00F41497"/>
    <w:rsid w:val="00F414CD"/>
    <w:rsid w:val="00F414F8"/>
    <w:rsid w:val="00F41A11"/>
    <w:rsid w:val="00F43AA9"/>
    <w:rsid w:val="00F43CA2"/>
    <w:rsid w:val="00F44435"/>
    <w:rsid w:val="00F44A3E"/>
    <w:rsid w:val="00F44FA1"/>
    <w:rsid w:val="00F4645D"/>
    <w:rsid w:val="00F46639"/>
    <w:rsid w:val="00F46676"/>
    <w:rsid w:val="00F46AF9"/>
    <w:rsid w:val="00F4749C"/>
    <w:rsid w:val="00F47626"/>
    <w:rsid w:val="00F47CAB"/>
    <w:rsid w:val="00F50275"/>
    <w:rsid w:val="00F505C7"/>
    <w:rsid w:val="00F505F4"/>
    <w:rsid w:val="00F508B3"/>
    <w:rsid w:val="00F51366"/>
    <w:rsid w:val="00F51858"/>
    <w:rsid w:val="00F53109"/>
    <w:rsid w:val="00F53117"/>
    <w:rsid w:val="00F54824"/>
    <w:rsid w:val="00F55043"/>
    <w:rsid w:val="00F55486"/>
    <w:rsid w:val="00F55B14"/>
    <w:rsid w:val="00F566F6"/>
    <w:rsid w:val="00F56CE1"/>
    <w:rsid w:val="00F57532"/>
    <w:rsid w:val="00F57995"/>
    <w:rsid w:val="00F6038F"/>
    <w:rsid w:val="00F61026"/>
    <w:rsid w:val="00F6186F"/>
    <w:rsid w:val="00F61F00"/>
    <w:rsid w:val="00F62833"/>
    <w:rsid w:val="00F62B07"/>
    <w:rsid w:val="00F62D01"/>
    <w:rsid w:val="00F62DA4"/>
    <w:rsid w:val="00F62EE5"/>
    <w:rsid w:val="00F638A2"/>
    <w:rsid w:val="00F64839"/>
    <w:rsid w:val="00F64C7D"/>
    <w:rsid w:val="00F64ED6"/>
    <w:rsid w:val="00F64F83"/>
    <w:rsid w:val="00F65A00"/>
    <w:rsid w:val="00F66746"/>
    <w:rsid w:val="00F6675E"/>
    <w:rsid w:val="00F669C5"/>
    <w:rsid w:val="00F67E5B"/>
    <w:rsid w:val="00F67F40"/>
    <w:rsid w:val="00F704F5"/>
    <w:rsid w:val="00F71607"/>
    <w:rsid w:val="00F72DEA"/>
    <w:rsid w:val="00F75C20"/>
    <w:rsid w:val="00F75E50"/>
    <w:rsid w:val="00F76413"/>
    <w:rsid w:val="00F76F00"/>
    <w:rsid w:val="00F76F3F"/>
    <w:rsid w:val="00F7731B"/>
    <w:rsid w:val="00F803B0"/>
    <w:rsid w:val="00F8086E"/>
    <w:rsid w:val="00F80C31"/>
    <w:rsid w:val="00F80E14"/>
    <w:rsid w:val="00F80E25"/>
    <w:rsid w:val="00F8166E"/>
    <w:rsid w:val="00F81740"/>
    <w:rsid w:val="00F81A51"/>
    <w:rsid w:val="00F82562"/>
    <w:rsid w:val="00F84001"/>
    <w:rsid w:val="00F84101"/>
    <w:rsid w:val="00F8520A"/>
    <w:rsid w:val="00F869B7"/>
    <w:rsid w:val="00F875CD"/>
    <w:rsid w:val="00F876E5"/>
    <w:rsid w:val="00F9005C"/>
    <w:rsid w:val="00F904AE"/>
    <w:rsid w:val="00F90913"/>
    <w:rsid w:val="00F90C1D"/>
    <w:rsid w:val="00F915E5"/>
    <w:rsid w:val="00F91B2C"/>
    <w:rsid w:val="00F925C6"/>
    <w:rsid w:val="00F92CDF"/>
    <w:rsid w:val="00F92F98"/>
    <w:rsid w:val="00F9384E"/>
    <w:rsid w:val="00F93A7F"/>
    <w:rsid w:val="00F95932"/>
    <w:rsid w:val="00F95DC8"/>
    <w:rsid w:val="00FA0966"/>
    <w:rsid w:val="00FA1419"/>
    <w:rsid w:val="00FA208B"/>
    <w:rsid w:val="00FA267A"/>
    <w:rsid w:val="00FA368A"/>
    <w:rsid w:val="00FA4C90"/>
    <w:rsid w:val="00FA4EEC"/>
    <w:rsid w:val="00FA5127"/>
    <w:rsid w:val="00FA5182"/>
    <w:rsid w:val="00FA6905"/>
    <w:rsid w:val="00FA7A01"/>
    <w:rsid w:val="00FB03E9"/>
    <w:rsid w:val="00FB28CB"/>
    <w:rsid w:val="00FB4456"/>
    <w:rsid w:val="00FB5D74"/>
    <w:rsid w:val="00FB5F5C"/>
    <w:rsid w:val="00FB6220"/>
    <w:rsid w:val="00FB6D84"/>
    <w:rsid w:val="00FB75FC"/>
    <w:rsid w:val="00FC0A26"/>
    <w:rsid w:val="00FC103F"/>
    <w:rsid w:val="00FC1093"/>
    <w:rsid w:val="00FC1673"/>
    <w:rsid w:val="00FC3A0E"/>
    <w:rsid w:val="00FC4141"/>
    <w:rsid w:val="00FC52FF"/>
    <w:rsid w:val="00FC65A3"/>
    <w:rsid w:val="00FC6CBD"/>
    <w:rsid w:val="00FD046D"/>
    <w:rsid w:val="00FD0861"/>
    <w:rsid w:val="00FD0949"/>
    <w:rsid w:val="00FD0A2B"/>
    <w:rsid w:val="00FD0A3A"/>
    <w:rsid w:val="00FD14BA"/>
    <w:rsid w:val="00FD16AF"/>
    <w:rsid w:val="00FD1F4D"/>
    <w:rsid w:val="00FD28C6"/>
    <w:rsid w:val="00FD2A3E"/>
    <w:rsid w:val="00FD496E"/>
    <w:rsid w:val="00FD508F"/>
    <w:rsid w:val="00FD5091"/>
    <w:rsid w:val="00FD5C02"/>
    <w:rsid w:val="00FD69A2"/>
    <w:rsid w:val="00FD6FFE"/>
    <w:rsid w:val="00FD7077"/>
    <w:rsid w:val="00FE0F20"/>
    <w:rsid w:val="00FE1050"/>
    <w:rsid w:val="00FE116B"/>
    <w:rsid w:val="00FE2700"/>
    <w:rsid w:val="00FE3887"/>
    <w:rsid w:val="00FE3BFD"/>
    <w:rsid w:val="00FE41B2"/>
    <w:rsid w:val="00FE42BA"/>
    <w:rsid w:val="00FE5BBC"/>
    <w:rsid w:val="00FE5DEC"/>
    <w:rsid w:val="00FE6509"/>
    <w:rsid w:val="00FE77ED"/>
    <w:rsid w:val="00FF1B0B"/>
    <w:rsid w:val="00FF3C9D"/>
    <w:rsid w:val="00FF3EF8"/>
    <w:rsid w:val="00FF507F"/>
    <w:rsid w:val="00FF634E"/>
    <w:rsid w:val="00FF649E"/>
    <w:rsid w:val="00FF6FE3"/>
    <w:rsid w:val="00FF7772"/>
    <w:rsid w:val="05B482E3"/>
    <w:rsid w:val="11041DAD"/>
    <w:rsid w:val="1D38DAFD"/>
    <w:rsid w:val="23272055"/>
    <w:rsid w:val="2657C157"/>
    <w:rsid w:val="390C2635"/>
    <w:rsid w:val="58ED34F0"/>
    <w:rsid w:val="6E9858D8"/>
    <w:rsid w:val="724B2FE2"/>
    <w:rsid w:val="7F6959F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Cambria" w:eastAsia="MS Gothic" w:hAnsi="Cambria" w:cs="Times New Roman"/>
      <w:b/>
      <w:bCs/>
      <w:color w:val="365F91"/>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 w:val="24"/>
      <w:szCs w:val="20"/>
    </w:rPr>
  </w:style>
  <w:style w:type="paragraph" w:styleId="Ttulo3">
    <w:name w:val="heading 3"/>
    <w:basedOn w:val="Normal"/>
    <w:next w:val="Normal"/>
    <w:link w:val="Ttulo3Char"/>
    <w:qFormat/>
    <w:rsid w:val="00B93C8A"/>
    <w:pPr>
      <w:keepNext/>
      <w:tabs>
        <w:tab w:val="num" w:pos="0"/>
      </w:tabs>
      <w:suppressAutoHyphens/>
      <w:jc w:val="center"/>
      <w:outlineLvl w:val="2"/>
    </w:pPr>
    <w:rPr>
      <w:rFonts w:ascii="Times New Roman" w:hAnsi="Times New Roman" w:cs="Times New Roman"/>
      <w:b/>
      <w:bCs/>
      <w:sz w:val="24"/>
      <w:lang w:eastAsia="zh-CN"/>
    </w:rPr>
  </w:style>
  <w:style w:type="paragraph" w:styleId="Ttulo4">
    <w:name w:val="heading 4"/>
    <w:basedOn w:val="Normal"/>
    <w:next w:val="Normal"/>
    <w:link w:val="Ttulo4Char"/>
    <w:qFormat/>
    <w:rsid w:val="00B93C8A"/>
    <w:pPr>
      <w:keepNext/>
      <w:tabs>
        <w:tab w:val="num" w:pos="0"/>
      </w:tabs>
      <w:suppressAutoHyphens/>
      <w:ind w:left="46"/>
      <w:outlineLvl w:val="3"/>
    </w:pPr>
    <w:rPr>
      <w:rFonts w:ascii="CG Omega (W1)" w:hAnsi="CG Omega (W1)" w:cs="CG Omega (W1)"/>
      <w:b/>
      <w:bCs/>
      <w:sz w:val="22"/>
      <w:u w:val="single"/>
      <w:lang w:eastAsia="zh-CN"/>
    </w:rPr>
  </w:style>
  <w:style w:type="paragraph" w:styleId="Ttulo5">
    <w:name w:val="heading 5"/>
    <w:basedOn w:val="Normal"/>
    <w:next w:val="Normal"/>
    <w:link w:val="Ttulo5Char"/>
    <w:unhideWhenUsed/>
    <w:qFormat/>
    <w:rsid w:val="00B93C8A"/>
    <w:pPr>
      <w:keepNext/>
      <w:keepLines/>
      <w:spacing w:before="200"/>
      <w:outlineLvl w:val="4"/>
    </w:pPr>
    <w:rPr>
      <w:rFonts w:ascii="Cambria" w:eastAsia="MS Gothic" w:hAnsi="Cambria" w:cs="Times New Roman"/>
      <w:color w:val="243F60"/>
    </w:rPr>
  </w:style>
  <w:style w:type="paragraph" w:styleId="Ttulo6">
    <w:name w:val="heading 6"/>
    <w:basedOn w:val="Normal"/>
    <w:next w:val="Normal"/>
    <w:link w:val="Ttulo6Char"/>
    <w:qFormat/>
    <w:rsid w:val="00B93C8A"/>
    <w:pPr>
      <w:keepNext/>
      <w:tabs>
        <w:tab w:val="num" w:pos="0"/>
      </w:tabs>
      <w:suppressAutoHyphens/>
      <w:jc w:val="center"/>
      <w:outlineLvl w:val="5"/>
    </w:pPr>
    <w:rPr>
      <w:rFonts w:ascii="CG Omega" w:hAnsi="CG Omega" w:cs="CG Omega"/>
      <w:b/>
      <w:bCs/>
      <w:sz w:val="32"/>
      <w:lang w:eastAsia="zh-CN"/>
    </w:rPr>
  </w:style>
  <w:style w:type="paragraph" w:styleId="Ttulo7">
    <w:name w:val="heading 7"/>
    <w:basedOn w:val="Normal"/>
    <w:next w:val="Normal"/>
    <w:link w:val="Ttulo7Char"/>
    <w:qFormat/>
    <w:rsid w:val="00B93C8A"/>
    <w:pPr>
      <w:keepNext/>
      <w:tabs>
        <w:tab w:val="num" w:pos="0"/>
      </w:tabs>
      <w:suppressAutoHyphens/>
      <w:ind w:left="709" w:firstLine="720"/>
      <w:jc w:val="both"/>
      <w:outlineLvl w:val="6"/>
    </w:pPr>
    <w:rPr>
      <w:rFonts w:cs="Arial"/>
      <w:sz w:val="28"/>
      <w:szCs w:val="20"/>
      <w:lang w:eastAsia="zh-CN"/>
    </w:rPr>
  </w:style>
  <w:style w:type="paragraph" w:styleId="Ttulo8">
    <w:name w:val="heading 8"/>
    <w:basedOn w:val="Normal"/>
    <w:next w:val="Normal"/>
    <w:link w:val="Ttulo8Char"/>
    <w:qFormat/>
    <w:rsid w:val="00B93C8A"/>
    <w:pPr>
      <w:tabs>
        <w:tab w:val="num" w:pos="0"/>
      </w:tabs>
      <w:suppressAutoHyphens/>
      <w:spacing w:before="240" w:after="60"/>
      <w:outlineLvl w:val="7"/>
    </w:pPr>
    <w:rPr>
      <w:rFonts w:ascii="Calibri" w:hAnsi="Calibri" w:cs="Times New Roman"/>
      <w:i/>
      <w:iCs/>
      <w:sz w:val="24"/>
      <w:lang w:eastAsia="zh-CN"/>
    </w:rPr>
  </w:style>
  <w:style w:type="paragraph" w:styleId="Ttulo9">
    <w:name w:val="heading 9"/>
    <w:basedOn w:val="Normal"/>
    <w:next w:val="Normal"/>
    <w:link w:val="Ttulo9Char"/>
    <w:qFormat/>
    <w:rsid w:val="00B93C8A"/>
    <w:pPr>
      <w:keepNext/>
      <w:widowControl w:val="0"/>
      <w:tabs>
        <w:tab w:val="num" w:pos="0"/>
      </w:tabs>
      <w:suppressAutoHyphens/>
      <w:autoSpaceDE w:val="0"/>
      <w:jc w:val="both"/>
      <w:outlineLvl w:val="8"/>
    </w:pPr>
    <w:rPr>
      <w:rFonts w:ascii="Times New Roman" w:hAnsi="Times New Roman" w:cs="Times New Roman"/>
      <w:b/>
      <w:sz w:val="24"/>
      <w:u w:val="single"/>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link w:val="citao2"/>
    <w:rsid w:val="009E36A5"/>
    <w:rPr>
      <w:rFonts w:ascii="Arial" w:eastAsia="Calibri" w:hAnsi="Arial" w:cs="Tahoma"/>
      <w:i w:val="0"/>
      <w:iCs w:val="0"/>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rPr>
      <w:rFonts w:ascii="Ecofont_Spranq_eco_Sans" w:hAnsi="Ecofont_Spranq_eco_Sans" w:cs="Times New Roman"/>
      <w:sz w:val="24"/>
    </w:r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rsid w:val="000F104D"/>
    <w:pPr>
      <w:tabs>
        <w:tab w:val="center" w:pos="4252"/>
        <w:tab w:val="right" w:pos="8504"/>
      </w:tabs>
    </w:pPr>
    <w:rPr>
      <w:rFonts w:ascii="Ecofont_Spranq_eco_Sans" w:hAnsi="Ecofont_Spranq_eco_Sans" w:cs="Times New Roman"/>
      <w:sz w:val="24"/>
    </w:r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unhideWhenUsed/>
    <w:rsid w:val="00342AA1"/>
    <w:rPr>
      <w:b/>
      <w:bCs/>
    </w:rPr>
  </w:style>
  <w:style w:type="character" w:customStyle="1" w:styleId="AssuntodocomentrioChar">
    <w:name w:val="Assunto do comentário Char"/>
    <w:link w:val="Assuntodocomentrio"/>
    <w:rsid w:val="00342AA1"/>
    <w:rPr>
      <w:rFonts w:ascii="Ecofont_Spranq_eco_Sans" w:hAnsi="Ecofont_Spranq_eco_Sans" w:cs="Tahoma"/>
      <w:b/>
      <w:bCs/>
    </w:rPr>
  </w:style>
  <w:style w:type="paragraph" w:styleId="Reviso">
    <w:name w:val="Revision"/>
    <w: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4"/>
      </w:numPr>
      <w:spacing w:after="120" w:line="276" w:lineRule="auto"/>
      <w:ind w:right="-15"/>
      <w:jc w:val="both"/>
    </w:pPr>
    <w:rPr>
      <w:rFonts w:ascii="Arial" w:hAnsi="Arial"/>
      <w:color w:val="000000"/>
      <w:sz w:val="20"/>
      <w:szCs w:val="20"/>
    </w:rPr>
  </w:style>
  <w:style w:type="character" w:customStyle="1" w:styleId="Ttulo1Char">
    <w:name w:val="Título 1 Char"/>
    <w:link w:val="Ttulo1"/>
    <w:rsid w:val="00D96479"/>
    <w:rPr>
      <w:rFonts w:ascii="Cambria" w:eastAsia="MS Gothic" w:hAnsi="Cambria" w:cs="Times New Roman"/>
      <w:b/>
      <w:bCs/>
      <w:color w:val="365F91"/>
      <w:sz w:val="28"/>
      <w:szCs w:val="28"/>
    </w:rPr>
  </w:style>
  <w:style w:type="character" w:customStyle="1" w:styleId="Nivel01Char">
    <w:name w:val="Nivel 01 Char"/>
    <w:link w:val="Nivel01"/>
    <w:rsid w:val="001274AB"/>
    <w:rPr>
      <w:rFonts w:ascii="Arial" w:eastAsia="MS Gothic" w:hAnsi="Arial"/>
      <w:b/>
      <w:bCs/>
      <w:color w:val="000000"/>
    </w:rPr>
  </w:style>
  <w:style w:type="table" w:styleId="Tabelacomgrade">
    <w:name w:val="Table Grid"/>
    <w:basedOn w:val="Tabelanormal"/>
    <w:rsid w:val="000B56AB"/>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link w:val="Citao1"/>
    <w:uiPriority w:val="99"/>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link w:val="Corpodetexto"/>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link w:val="Nivel1"/>
    <w:rsid w:val="00080710"/>
    <w:rPr>
      <w:rFonts w:ascii="Arial" w:eastAsia="MS Gothic" w:hAnsi="Arial" w:cs="Arial"/>
      <w:b w:val="0"/>
      <w:bCs/>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textbody">
    <w:name w:val="textbody"/>
    <w:basedOn w:val="Normal"/>
    <w:rsid w:val="00E87F71"/>
    <w:pPr>
      <w:spacing w:before="100" w:beforeAutospacing="1" w:after="100" w:afterAutospacing="1"/>
    </w:pPr>
    <w:rPr>
      <w:rFonts w:ascii="Times New Roman" w:hAnsi="Times New Roman" w:cs="Times New Roman"/>
      <w:sz w:val="24"/>
    </w:rPr>
  </w:style>
  <w:style w:type="paragraph" w:customStyle="1" w:styleId="Ttulo31">
    <w:name w:val="Título 31"/>
    <w:basedOn w:val="Standard"/>
    <w:next w:val="Standard"/>
    <w:rsid w:val="00DD792F"/>
    <w:pPr>
      <w:keepNext/>
      <w:jc w:val="center"/>
      <w:outlineLvl w:val="2"/>
    </w:pPr>
    <w:rPr>
      <w:b/>
      <w:bCs/>
    </w:rPr>
  </w:style>
  <w:style w:type="paragraph" w:customStyle="1" w:styleId="Standard">
    <w:name w:val="Standard"/>
    <w:qFormat/>
    <w:rsid w:val="00DD792F"/>
    <w:pPr>
      <w:suppressAutoHyphens/>
      <w:autoSpaceDN w:val="0"/>
      <w:textAlignment w:val="baseline"/>
    </w:pPr>
    <w:rPr>
      <w:kern w:val="3"/>
      <w:sz w:val="24"/>
      <w:szCs w:val="24"/>
      <w:lang w:eastAsia="zh-CN"/>
    </w:rPr>
  </w:style>
  <w:style w:type="paragraph" w:customStyle="1" w:styleId="Cabealho1">
    <w:name w:val="Cabeçalho1"/>
    <w:basedOn w:val="Standard"/>
    <w:rsid w:val="00DD792F"/>
    <w:pPr>
      <w:widowControl w:val="0"/>
      <w:tabs>
        <w:tab w:val="center" w:pos="4419"/>
        <w:tab w:val="right" w:pos="8838"/>
      </w:tabs>
    </w:pPr>
    <w:rPr>
      <w:szCs w:val="20"/>
      <w:lang w:val="en-US"/>
    </w:rPr>
  </w:style>
  <w:style w:type="paragraph" w:customStyle="1" w:styleId="Textbody0">
    <w:name w:val="Text body"/>
    <w:basedOn w:val="Standard"/>
    <w:rsid w:val="00105262"/>
    <w:pPr>
      <w:spacing w:after="120"/>
    </w:pPr>
  </w:style>
  <w:style w:type="numbering" w:customStyle="1" w:styleId="WW8Num2">
    <w:name w:val="WW8Num2"/>
    <w:basedOn w:val="Semlista"/>
    <w:rsid w:val="00105262"/>
    <w:pPr>
      <w:numPr>
        <w:numId w:val="3"/>
      </w:numPr>
    </w:pPr>
  </w:style>
  <w:style w:type="paragraph" w:customStyle="1" w:styleId="A150165">
    <w:name w:val="_A150165"/>
    <w:rsid w:val="00EE5F7D"/>
    <w:pPr>
      <w:widowControl w:val="0"/>
      <w:suppressAutoHyphens/>
      <w:autoSpaceDE w:val="0"/>
      <w:autoSpaceDN w:val="0"/>
      <w:ind w:firstLine="2016"/>
      <w:jc w:val="both"/>
      <w:textAlignment w:val="baseline"/>
    </w:pPr>
    <w:rPr>
      <w:color w:val="000000"/>
      <w:kern w:val="3"/>
      <w:sz w:val="24"/>
      <w:szCs w:val="24"/>
      <w:lang w:eastAsia="zh-CN"/>
    </w:rPr>
  </w:style>
  <w:style w:type="numbering" w:customStyle="1" w:styleId="Estilo1">
    <w:name w:val="Estilo1"/>
    <w:uiPriority w:val="99"/>
    <w:rsid w:val="00D74E66"/>
    <w:pPr>
      <w:numPr>
        <w:numId w:val="5"/>
      </w:numPr>
    </w:pPr>
  </w:style>
  <w:style w:type="numbering" w:customStyle="1" w:styleId="Estilo2">
    <w:name w:val="Estilo2"/>
    <w:uiPriority w:val="99"/>
    <w:rsid w:val="001A2CD0"/>
    <w:pPr>
      <w:numPr>
        <w:numId w:val="6"/>
      </w:numPr>
    </w:pPr>
  </w:style>
  <w:style w:type="numbering" w:customStyle="1" w:styleId="Estilo3">
    <w:name w:val="Estilo3"/>
    <w:uiPriority w:val="99"/>
    <w:rsid w:val="001A2CD0"/>
    <w:pPr>
      <w:numPr>
        <w:numId w:val="7"/>
      </w:numPr>
    </w:pPr>
  </w:style>
  <w:style w:type="numbering" w:customStyle="1" w:styleId="Estilo4">
    <w:name w:val="Estilo4"/>
    <w:uiPriority w:val="99"/>
    <w:rsid w:val="001A2CD0"/>
    <w:pPr>
      <w:numPr>
        <w:numId w:val="8"/>
      </w:numPr>
    </w:pPr>
  </w:style>
  <w:style w:type="numbering" w:customStyle="1" w:styleId="Estilo5">
    <w:name w:val="Estilo5"/>
    <w:uiPriority w:val="99"/>
    <w:rsid w:val="001A2CD0"/>
    <w:pPr>
      <w:numPr>
        <w:numId w:val="9"/>
      </w:numPr>
    </w:pPr>
  </w:style>
  <w:style w:type="numbering" w:customStyle="1" w:styleId="Estilo6">
    <w:name w:val="Estilo6"/>
    <w:uiPriority w:val="99"/>
    <w:rsid w:val="001A2CD0"/>
    <w:pPr>
      <w:numPr>
        <w:numId w:val="10"/>
      </w:numPr>
    </w:pPr>
  </w:style>
  <w:style w:type="numbering" w:customStyle="1" w:styleId="Estilo7">
    <w:name w:val="Estilo7"/>
    <w:uiPriority w:val="99"/>
    <w:rsid w:val="003B31E7"/>
    <w:pPr>
      <w:numPr>
        <w:numId w:val="11"/>
      </w:numPr>
    </w:pPr>
  </w:style>
  <w:style w:type="numbering" w:customStyle="1" w:styleId="Estilo8">
    <w:name w:val="Estilo8"/>
    <w:uiPriority w:val="99"/>
    <w:rsid w:val="003B31E7"/>
    <w:pPr>
      <w:numPr>
        <w:numId w:val="12"/>
      </w:numPr>
    </w:pPr>
  </w:style>
  <w:style w:type="numbering" w:customStyle="1" w:styleId="Estilo9">
    <w:name w:val="Estilo9"/>
    <w:uiPriority w:val="99"/>
    <w:rsid w:val="003B31E7"/>
    <w:pPr>
      <w:numPr>
        <w:numId w:val="13"/>
      </w:numPr>
    </w:pPr>
  </w:style>
  <w:style w:type="numbering" w:customStyle="1" w:styleId="Estilo10">
    <w:name w:val="Estilo10"/>
    <w:uiPriority w:val="99"/>
    <w:rsid w:val="000E697C"/>
    <w:pPr>
      <w:numPr>
        <w:numId w:val="14"/>
      </w:numPr>
    </w:pPr>
  </w:style>
  <w:style w:type="numbering" w:customStyle="1" w:styleId="Estilo11">
    <w:name w:val="Estilo11"/>
    <w:uiPriority w:val="99"/>
    <w:rsid w:val="00105239"/>
    <w:pPr>
      <w:numPr>
        <w:numId w:val="15"/>
      </w:numPr>
    </w:pPr>
  </w:style>
  <w:style w:type="numbering" w:customStyle="1" w:styleId="Estilo12">
    <w:name w:val="Estilo12"/>
    <w:uiPriority w:val="99"/>
    <w:rsid w:val="00105239"/>
    <w:pPr>
      <w:numPr>
        <w:numId w:val="16"/>
      </w:numPr>
    </w:pPr>
  </w:style>
  <w:style w:type="numbering" w:customStyle="1" w:styleId="Estilo13">
    <w:name w:val="Estilo13"/>
    <w:uiPriority w:val="99"/>
    <w:rsid w:val="00105239"/>
    <w:pPr>
      <w:numPr>
        <w:numId w:val="17"/>
      </w:numPr>
    </w:pPr>
  </w:style>
  <w:style w:type="numbering" w:customStyle="1" w:styleId="Estilo14">
    <w:name w:val="Estilo14"/>
    <w:uiPriority w:val="99"/>
    <w:rsid w:val="007462CD"/>
    <w:pPr>
      <w:numPr>
        <w:numId w:val="18"/>
      </w:numPr>
    </w:pPr>
  </w:style>
  <w:style w:type="numbering" w:customStyle="1" w:styleId="Estilo15">
    <w:name w:val="Estilo15"/>
    <w:uiPriority w:val="99"/>
    <w:rsid w:val="007462CD"/>
    <w:pPr>
      <w:numPr>
        <w:numId w:val="19"/>
      </w:numPr>
    </w:pPr>
  </w:style>
  <w:style w:type="numbering" w:customStyle="1" w:styleId="Estilo16">
    <w:name w:val="Estilo16"/>
    <w:uiPriority w:val="99"/>
    <w:rsid w:val="009C3F28"/>
    <w:pPr>
      <w:numPr>
        <w:numId w:val="20"/>
      </w:numPr>
    </w:pPr>
  </w:style>
  <w:style w:type="numbering" w:customStyle="1" w:styleId="Estilo17">
    <w:name w:val="Estilo17"/>
    <w:uiPriority w:val="99"/>
    <w:rsid w:val="009A3E80"/>
    <w:pPr>
      <w:numPr>
        <w:numId w:val="21"/>
      </w:numPr>
    </w:pPr>
  </w:style>
  <w:style w:type="character" w:customStyle="1" w:styleId="Ttulo5Char">
    <w:name w:val="Título 5 Char"/>
    <w:link w:val="Ttulo5"/>
    <w:rsid w:val="00B93C8A"/>
    <w:rPr>
      <w:rFonts w:ascii="Cambria" w:eastAsia="MS Gothic" w:hAnsi="Cambria" w:cs="Times New Roman"/>
      <w:color w:val="243F60"/>
      <w:szCs w:val="24"/>
    </w:rPr>
  </w:style>
  <w:style w:type="character" w:customStyle="1" w:styleId="Ttulo3Char">
    <w:name w:val="Título 3 Char"/>
    <w:link w:val="Ttulo3"/>
    <w:rsid w:val="00B93C8A"/>
    <w:rPr>
      <w:b/>
      <w:bCs/>
      <w:sz w:val="24"/>
      <w:szCs w:val="24"/>
      <w:lang w:eastAsia="zh-CN"/>
    </w:rPr>
  </w:style>
  <w:style w:type="character" w:customStyle="1" w:styleId="Ttulo4Char">
    <w:name w:val="Título 4 Char"/>
    <w:link w:val="Ttulo4"/>
    <w:rsid w:val="00B93C8A"/>
    <w:rPr>
      <w:rFonts w:ascii="CG Omega (W1)" w:hAnsi="CG Omega (W1)" w:cs="CG Omega (W1)"/>
      <w:b/>
      <w:bCs/>
      <w:sz w:val="22"/>
      <w:szCs w:val="24"/>
      <w:u w:val="single"/>
      <w:lang w:eastAsia="zh-CN"/>
    </w:rPr>
  </w:style>
  <w:style w:type="character" w:customStyle="1" w:styleId="Ttulo6Char">
    <w:name w:val="Título 6 Char"/>
    <w:link w:val="Ttulo6"/>
    <w:rsid w:val="00B93C8A"/>
    <w:rPr>
      <w:rFonts w:ascii="CG Omega" w:hAnsi="CG Omega" w:cs="CG Omega"/>
      <w:b/>
      <w:bCs/>
      <w:sz w:val="32"/>
      <w:szCs w:val="24"/>
      <w:lang w:eastAsia="zh-CN"/>
    </w:rPr>
  </w:style>
  <w:style w:type="character" w:customStyle="1" w:styleId="Ttulo7Char">
    <w:name w:val="Título 7 Char"/>
    <w:link w:val="Ttulo7"/>
    <w:rsid w:val="00B93C8A"/>
    <w:rPr>
      <w:rFonts w:ascii="Arial" w:hAnsi="Arial" w:cs="Arial"/>
      <w:sz w:val="28"/>
      <w:lang w:eastAsia="zh-CN"/>
    </w:rPr>
  </w:style>
  <w:style w:type="character" w:customStyle="1" w:styleId="Ttulo8Char">
    <w:name w:val="Título 8 Char"/>
    <w:link w:val="Ttulo8"/>
    <w:rsid w:val="00B93C8A"/>
    <w:rPr>
      <w:rFonts w:ascii="Calibri" w:hAnsi="Calibri"/>
      <w:i/>
      <w:iCs/>
      <w:sz w:val="24"/>
      <w:szCs w:val="24"/>
      <w:lang w:eastAsia="zh-CN"/>
    </w:rPr>
  </w:style>
  <w:style w:type="character" w:customStyle="1" w:styleId="Ttulo9Char">
    <w:name w:val="Título 9 Char"/>
    <w:link w:val="Ttulo9"/>
    <w:rsid w:val="00B93C8A"/>
    <w:rPr>
      <w:b/>
      <w:sz w:val="24"/>
      <w:szCs w:val="24"/>
      <w:u w:val="single"/>
      <w:lang w:eastAsia="zh-CN"/>
    </w:rPr>
  </w:style>
  <w:style w:type="character" w:customStyle="1" w:styleId="WW8Num1z0">
    <w:name w:val="WW8Num1z0"/>
    <w:rsid w:val="00B93C8A"/>
  </w:style>
  <w:style w:type="character" w:customStyle="1" w:styleId="WW8Num1z1">
    <w:name w:val="WW8Num1z1"/>
    <w:rsid w:val="00B93C8A"/>
  </w:style>
  <w:style w:type="character" w:customStyle="1" w:styleId="WW8Num1z2">
    <w:name w:val="WW8Num1z2"/>
    <w:rsid w:val="00B93C8A"/>
  </w:style>
  <w:style w:type="character" w:customStyle="1" w:styleId="WW8Num1z3">
    <w:name w:val="WW8Num1z3"/>
    <w:rsid w:val="00B93C8A"/>
  </w:style>
  <w:style w:type="character" w:customStyle="1" w:styleId="WW8Num1z4">
    <w:name w:val="WW8Num1z4"/>
    <w:rsid w:val="00B93C8A"/>
  </w:style>
  <w:style w:type="character" w:customStyle="1" w:styleId="WW8Num1z5">
    <w:name w:val="WW8Num1z5"/>
    <w:rsid w:val="00B93C8A"/>
  </w:style>
  <w:style w:type="character" w:customStyle="1" w:styleId="WW8Num1z6">
    <w:name w:val="WW8Num1z6"/>
    <w:rsid w:val="00B93C8A"/>
  </w:style>
  <w:style w:type="character" w:customStyle="1" w:styleId="WW8Num1z7">
    <w:name w:val="WW8Num1z7"/>
    <w:rsid w:val="00B93C8A"/>
  </w:style>
  <w:style w:type="character" w:customStyle="1" w:styleId="WW8Num1z8">
    <w:name w:val="WW8Num1z8"/>
    <w:rsid w:val="00B93C8A"/>
  </w:style>
  <w:style w:type="character" w:customStyle="1" w:styleId="WW8Num2z0">
    <w:name w:val="WW8Num2z0"/>
    <w:rsid w:val="00B93C8A"/>
  </w:style>
  <w:style w:type="character" w:customStyle="1" w:styleId="WW8Num2z1">
    <w:name w:val="WW8Num2z1"/>
    <w:rsid w:val="00B93C8A"/>
  </w:style>
  <w:style w:type="character" w:customStyle="1" w:styleId="WW8Num2z2">
    <w:name w:val="WW8Num2z2"/>
    <w:rsid w:val="00B93C8A"/>
  </w:style>
  <w:style w:type="character" w:customStyle="1" w:styleId="WW8Num2z3">
    <w:name w:val="WW8Num2z3"/>
    <w:rsid w:val="00B93C8A"/>
  </w:style>
  <w:style w:type="character" w:customStyle="1" w:styleId="WW8Num2z4">
    <w:name w:val="WW8Num2z4"/>
    <w:rsid w:val="00B93C8A"/>
  </w:style>
  <w:style w:type="character" w:customStyle="1" w:styleId="WW8Num2z5">
    <w:name w:val="WW8Num2z5"/>
    <w:rsid w:val="00B93C8A"/>
  </w:style>
  <w:style w:type="character" w:customStyle="1" w:styleId="WW8Num2z6">
    <w:name w:val="WW8Num2z6"/>
    <w:rsid w:val="00B93C8A"/>
  </w:style>
  <w:style w:type="character" w:customStyle="1" w:styleId="WW8Num2z7">
    <w:name w:val="WW8Num2z7"/>
    <w:rsid w:val="00B93C8A"/>
  </w:style>
  <w:style w:type="character" w:customStyle="1" w:styleId="WW8Num2z8">
    <w:name w:val="WW8Num2z8"/>
    <w:rsid w:val="00B93C8A"/>
  </w:style>
  <w:style w:type="character" w:customStyle="1" w:styleId="WW8Num3z0">
    <w:name w:val="WW8Num3z0"/>
    <w:rsid w:val="00B93C8A"/>
    <w:rPr>
      <w:rFonts w:ascii="Symbol" w:hAnsi="Symbol" w:cs="Symbol" w:hint="default"/>
    </w:rPr>
  </w:style>
  <w:style w:type="character" w:customStyle="1" w:styleId="WW8Num4z0">
    <w:name w:val="WW8Num4z0"/>
    <w:rsid w:val="00B93C8A"/>
    <w:rPr>
      <w:rFonts w:ascii="Arial Narrow" w:hAnsi="Arial Narrow" w:cs="Arial" w:hint="default"/>
      <w:b/>
    </w:rPr>
  </w:style>
  <w:style w:type="character" w:customStyle="1" w:styleId="WW8Num5z0">
    <w:name w:val="WW8Num5z0"/>
    <w:rsid w:val="00B93C8A"/>
  </w:style>
  <w:style w:type="character" w:customStyle="1" w:styleId="WW8Num6z0">
    <w:name w:val="WW8Num6z0"/>
    <w:rsid w:val="00B93C8A"/>
  </w:style>
  <w:style w:type="character" w:customStyle="1" w:styleId="WW8Num6z1">
    <w:name w:val="WW8Num6z1"/>
    <w:rsid w:val="00B93C8A"/>
  </w:style>
  <w:style w:type="character" w:customStyle="1" w:styleId="WW8Num6z2">
    <w:name w:val="WW8Num6z2"/>
    <w:rsid w:val="00B93C8A"/>
  </w:style>
  <w:style w:type="character" w:customStyle="1" w:styleId="WW8Num6z3">
    <w:name w:val="WW8Num6z3"/>
    <w:rsid w:val="00B93C8A"/>
  </w:style>
  <w:style w:type="character" w:customStyle="1" w:styleId="WW8Num6z4">
    <w:name w:val="WW8Num6z4"/>
    <w:rsid w:val="00B93C8A"/>
  </w:style>
  <w:style w:type="character" w:customStyle="1" w:styleId="WW8Num6z5">
    <w:name w:val="WW8Num6z5"/>
    <w:rsid w:val="00B93C8A"/>
  </w:style>
  <w:style w:type="character" w:customStyle="1" w:styleId="WW8Num6z6">
    <w:name w:val="WW8Num6z6"/>
    <w:rsid w:val="00B93C8A"/>
  </w:style>
  <w:style w:type="character" w:customStyle="1" w:styleId="WW8Num6z7">
    <w:name w:val="WW8Num6z7"/>
    <w:rsid w:val="00B93C8A"/>
  </w:style>
  <w:style w:type="character" w:customStyle="1" w:styleId="WW8Num6z8">
    <w:name w:val="WW8Num6z8"/>
    <w:rsid w:val="00B93C8A"/>
  </w:style>
  <w:style w:type="character" w:customStyle="1" w:styleId="WW8Num7z0">
    <w:name w:val="WW8Num7z0"/>
    <w:rsid w:val="00B93C8A"/>
    <w:rPr>
      <w:rFonts w:ascii="Arial Narrow" w:hAnsi="Arial Narrow" w:cs="Arial" w:hint="default"/>
      <w:b w:val="0"/>
      <w:bCs w:val="0"/>
      <w:sz w:val="24"/>
      <w:szCs w:val="24"/>
    </w:rPr>
  </w:style>
  <w:style w:type="character" w:customStyle="1" w:styleId="WW8Num8z0">
    <w:name w:val="WW8Num8z0"/>
    <w:rsid w:val="00B93C8A"/>
    <w:rPr>
      <w:rFonts w:ascii="Arial Narrow" w:hAnsi="Arial Narrow" w:cs="Arial"/>
      <w:b/>
      <w:bCs/>
    </w:rPr>
  </w:style>
  <w:style w:type="character" w:customStyle="1" w:styleId="WW8Num9z0">
    <w:name w:val="WW8Num9z0"/>
    <w:rsid w:val="00B93C8A"/>
    <w:rPr>
      <w:rFonts w:hint="default"/>
      <w:b w:val="0"/>
      <w:bCs w:val="0"/>
    </w:rPr>
  </w:style>
  <w:style w:type="character" w:customStyle="1" w:styleId="WW8Num10z0">
    <w:name w:val="WW8Num10z0"/>
    <w:rsid w:val="00B93C8A"/>
    <w:rPr>
      <w:rFonts w:ascii="Arial Narrow" w:hAnsi="Arial Narrow" w:cs="Arial"/>
      <w:b/>
      <w:bCs/>
    </w:rPr>
  </w:style>
  <w:style w:type="character" w:customStyle="1" w:styleId="WW8Num11z0">
    <w:name w:val="WW8Num11z0"/>
    <w:rsid w:val="00B93C8A"/>
    <w:rPr>
      <w:rFonts w:ascii="Arial Narrow" w:eastAsia="Zurich BT" w:hAnsi="Arial Narrow" w:cs="Verdana" w:hint="default"/>
      <w:b w:val="0"/>
      <w:bCs w:val="0"/>
    </w:rPr>
  </w:style>
  <w:style w:type="character" w:customStyle="1" w:styleId="WW8Num12z0">
    <w:name w:val="WW8Num12z0"/>
    <w:rsid w:val="00B93C8A"/>
    <w:rPr>
      <w:rFonts w:hint="default"/>
      <w:sz w:val="20"/>
    </w:rPr>
  </w:style>
  <w:style w:type="character" w:customStyle="1" w:styleId="WW8Num12z1">
    <w:name w:val="WW8Num12z1"/>
    <w:rsid w:val="00B93C8A"/>
    <w:rPr>
      <w:rFonts w:hint="default"/>
    </w:rPr>
  </w:style>
  <w:style w:type="character" w:customStyle="1" w:styleId="WW8Num12z2">
    <w:name w:val="WW8Num12z2"/>
    <w:rsid w:val="00B93C8A"/>
  </w:style>
  <w:style w:type="character" w:customStyle="1" w:styleId="WW8Num12z3">
    <w:name w:val="WW8Num12z3"/>
    <w:rsid w:val="00B93C8A"/>
  </w:style>
  <w:style w:type="character" w:customStyle="1" w:styleId="WW8Num12z4">
    <w:name w:val="WW8Num12z4"/>
    <w:rsid w:val="00B93C8A"/>
  </w:style>
  <w:style w:type="character" w:customStyle="1" w:styleId="WW8Num12z5">
    <w:name w:val="WW8Num12z5"/>
    <w:rsid w:val="00B93C8A"/>
  </w:style>
  <w:style w:type="character" w:customStyle="1" w:styleId="WW8Num12z6">
    <w:name w:val="WW8Num12z6"/>
    <w:rsid w:val="00B93C8A"/>
  </w:style>
  <w:style w:type="character" w:customStyle="1" w:styleId="WW8Num12z7">
    <w:name w:val="WW8Num12z7"/>
    <w:rsid w:val="00B93C8A"/>
  </w:style>
  <w:style w:type="character" w:customStyle="1" w:styleId="WW8Num12z8">
    <w:name w:val="WW8Num12z8"/>
    <w:rsid w:val="00B93C8A"/>
  </w:style>
  <w:style w:type="character" w:customStyle="1" w:styleId="WW8Num13z0">
    <w:name w:val="WW8Num13z0"/>
    <w:rsid w:val="00B93C8A"/>
    <w:rPr>
      <w:rFonts w:ascii="Arial Narrow" w:hAnsi="Arial Narrow" w:cs="Arial" w:hint="default"/>
      <w:b/>
      <w:bCs/>
      <w:sz w:val="24"/>
      <w:szCs w:val="24"/>
    </w:rPr>
  </w:style>
  <w:style w:type="character" w:customStyle="1" w:styleId="WW8Num14z0">
    <w:name w:val="WW8Num14z0"/>
    <w:rsid w:val="00B93C8A"/>
    <w:rPr>
      <w:rFonts w:ascii="Arial Narrow" w:eastAsia="MS Mincho" w:hAnsi="Arial Narrow" w:cs="Arial Narrow"/>
      <w:sz w:val="24"/>
    </w:rPr>
  </w:style>
  <w:style w:type="character" w:customStyle="1" w:styleId="WW8Num15z0">
    <w:name w:val="WW8Num15z0"/>
    <w:rsid w:val="00B93C8A"/>
    <w:rPr>
      <w:rFonts w:hint="default"/>
      <w:b/>
      <w:i w:val="0"/>
    </w:rPr>
  </w:style>
  <w:style w:type="character" w:customStyle="1" w:styleId="WW8Num15z1">
    <w:name w:val="WW8Num15z1"/>
    <w:rsid w:val="00B93C8A"/>
    <w:rPr>
      <w:rFonts w:ascii="Arial Narrow" w:hAnsi="Arial Narrow" w:cs="Arial" w:hint="default"/>
      <w:b w:val="0"/>
      <w:i w:val="0"/>
      <w:color w:val="auto"/>
    </w:rPr>
  </w:style>
  <w:style w:type="character" w:customStyle="1" w:styleId="WW8Num15z2">
    <w:name w:val="WW8Num15z2"/>
    <w:rsid w:val="00B93C8A"/>
    <w:rPr>
      <w:rFonts w:ascii="Arial Narrow" w:hAnsi="Arial Narrow" w:cs="Arial" w:hint="default"/>
      <w:b w:val="0"/>
      <w:bCs/>
      <w:i w:val="0"/>
      <w:iCs/>
      <w:lang w:eastAsia="en-US"/>
    </w:rPr>
  </w:style>
  <w:style w:type="character" w:customStyle="1" w:styleId="WW8Num15z5">
    <w:name w:val="WW8Num15z5"/>
    <w:rsid w:val="00B93C8A"/>
    <w:rPr>
      <w:rFonts w:hint="default"/>
    </w:rPr>
  </w:style>
  <w:style w:type="character" w:customStyle="1" w:styleId="WW8Num16z0">
    <w:name w:val="WW8Num16z0"/>
    <w:rsid w:val="00B93C8A"/>
    <w:rPr>
      <w:rFonts w:hint="default"/>
      <w:b w:val="0"/>
      <w:i w:val="0"/>
    </w:rPr>
  </w:style>
  <w:style w:type="character" w:customStyle="1" w:styleId="WW8Num17z0">
    <w:name w:val="WW8Num17z0"/>
    <w:rsid w:val="00B93C8A"/>
  </w:style>
  <w:style w:type="character" w:customStyle="1" w:styleId="WW8Num17z1">
    <w:name w:val="WW8Num17z1"/>
    <w:rsid w:val="00B93C8A"/>
  </w:style>
  <w:style w:type="character" w:customStyle="1" w:styleId="WW8Num17z2">
    <w:name w:val="WW8Num17z2"/>
    <w:rsid w:val="00B93C8A"/>
  </w:style>
  <w:style w:type="character" w:customStyle="1" w:styleId="WW8Num17z3">
    <w:name w:val="WW8Num17z3"/>
    <w:rsid w:val="00B93C8A"/>
  </w:style>
  <w:style w:type="character" w:customStyle="1" w:styleId="WW8Num17z4">
    <w:name w:val="WW8Num17z4"/>
    <w:rsid w:val="00B93C8A"/>
  </w:style>
  <w:style w:type="character" w:customStyle="1" w:styleId="WW8Num17z5">
    <w:name w:val="WW8Num17z5"/>
    <w:rsid w:val="00B93C8A"/>
  </w:style>
  <w:style w:type="character" w:customStyle="1" w:styleId="WW8Num17z6">
    <w:name w:val="WW8Num17z6"/>
    <w:rsid w:val="00B93C8A"/>
  </w:style>
  <w:style w:type="character" w:customStyle="1" w:styleId="WW8Num17z7">
    <w:name w:val="WW8Num17z7"/>
    <w:rsid w:val="00B93C8A"/>
  </w:style>
  <w:style w:type="character" w:customStyle="1" w:styleId="WW8Num17z8">
    <w:name w:val="WW8Num17z8"/>
    <w:rsid w:val="00B93C8A"/>
  </w:style>
  <w:style w:type="character" w:customStyle="1" w:styleId="WW8Num18z0">
    <w:name w:val="WW8Num18z0"/>
    <w:rsid w:val="00B93C8A"/>
    <w:rPr>
      <w:rFonts w:ascii="Arial" w:hAnsi="Arial" w:cs="Arial"/>
      <w:sz w:val="28"/>
      <w:szCs w:val="28"/>
    </w:rPr>
  </w:style>
  <w:style w:type="character" w:customStyle="1" w:styleId="WW8Num18z1">
    <w:name w:val="WW8Num18z1"/>
    <w:rsid w:val="00B93C8A"/>
  </w:style>
  <w:style w:type="character" w:customStyle="1" w:styleId="WW8Num18z2">
    <w:name w:val="WW8Num18z2"/>
    <w:rsid w:val="00B93C8A"/>
  </w:style>
  <w:style w:type="character" w:customStyle="1" w:styleId="WW8Num18z4">
    <w:name w:val="WW8Num18z4"/>
    <w:rsid w:val="00B93C8A"/>
  </w:style>
  <w:style w:type="character" w:customStyle="1" w:styleId="WW8Num18z5">
    <w:name w:val="WW8Num18z5"/>
    <w:rsid w:val="00B93C8A"/>
  </w:style>
  <w:style w:type="character" w:customStyle="1" w:styleId="WW8Num18z6">
    <w:name w:val="WW8Num18z6"/>
    <w:rsid w:val="00B93C8A"/>
  </w:style>
  <w:style w:type="character" w:customStyle="1" w:styleId="WW8Num18z7">
    <w:name w:val="WW8Num18z7"/>
    <w:rsid w:val="00B93C8A"/>
  </w:style>
  <w:style w:type="character" w:customStyle="1" w:styleId="WW8Num18z8">
    <w:name w:val="WW8Num18z8"/>
    <w:rsid w:val="00B93C8A"/>
  </w:style>
  <w:style w:type="character" w:customStyle="1" w:styleId="WW8Num19z0">
    <w:name w:val="WW8Num19z0"/>
    <w:rsid w:val="00B93C8A"/>
  </w:style>
  <w:style w:type="character" w:customStyle="1" w:styleId="WW8Num19z1">
    <w:name w:val="WW8Num19z1"/>
    <w:rsid w:val="00B93C8A"/>
  </w:style>
  <w:style w:type="character" w:customStyle="1" w:styleId="WW8Num19z2">
    <w:name w:val="WW8Num19z2"/>
    <w:rsid w:val="00B93C8A"/>
  </w:style>
  <w:style w:type="character" w:customStyle="1" w:styleId="WW8Num19z3">
    <w:name w:val="WW8Num19z3"/>
    <w:rsid w:val="00B93C8A"/>
  </w:style>
  <w:style w:type="character" w:customStyle="1" w:styleId="WW8Num19z4">
    <w:name w:val="WW8Num19z4"/>
    <w:rsid w:val="00B93C8A"/>
  </w:style>
  <w:style w:type="character" w:customStyle="1" w:styleId="WW8Num19z5">
    <w:name w:val="WW8Num19z5"/>
    <w:rsid w:val="00B93C8A"/>
  </w:style>
  <w:style w:type="character" w:customStyle="1" w:styleId="WW8Num19z6">
    <w:name w:val="WW8Num19z6"/>
    <w:rsid w:val="00B93C8A"/>
  </w:style>
  <w:style w:type="character" w:customStyle="1" w:styleId="WW8Num19z7">
    <w:name w:val="WW8Num19z7"/>
    <w:rsid w:val="00B93C8A"/>
  </w:style>
  <w:style w:type="character" w:customStyle="1" w:styleId="WW8Num19z8">
    <w:name w:val="WW8Num19z8"/>
    <w:rsid w:val="00B93C8A"/>
  </w:style>
  <w:style w:type="character" w:customStyle="1" w:styleId="WW8Num20z0">
    <w:name w:val="WW8Num20z0"/>
    <w:rsid w:val="00B93C8A"/>
  </w:style>
  <w:style w:type="character" w:customStyle="1" w:styleId="WW8Num20z1">
    <w:name w:val="WW8Num20z1"/>
    <w:rsid w:val="00B93C8A"/>
  </w:style>
  <w:style w:type="character" w:customStyle="1" w:styleId="WW8Num20z2">
    <w:name w:val="WW8Num20z2"/>
    <w:rsid w:val="00B93C8A"/>
  </w:style>
  <w:style w:type="character" w:customStyle="1" w:styleId="WW8Num20z3">
    <w:name w:val="WW8Num20z3"/>
    <w:rsid w:val="00B93C8A"/>
  </w:style>
  <w:style w:type="character" w:customStyle="1" w:styleId="WW8Num20z4">
    <w:name w:val="WW8Num20z4"/>
    <w:rsid w:val="00B93C8A"/>
  </w:style>
  <w:style w:type="character" w:customStyle="1" w:styleId="WW8Num20z5">
    <w:name w:val="WW8Num20z5"/>
    <w:rsid w:val="00B93C8A"/>
  </w:style>
  <w:style w:type="character" w:customStyle="1" w:styleId="WW8Num20z6">
    <w:name w:val="WW8Num20z6"/>
    <w:rsid w:val="00B93C8A"/>
  </w:style>
  <w:style w:type="character" w:customStyle="1" w:styleId="WW8Num20z7">
    <w:name w:val="WW8Num20z7"/>
    <w:rsid w:val="00B93C8A"/>
  </w:style>
  <w:style w:type="character" w:customStyle="1" w:styleId="WW8Num20z8">
    <w:name w:val="WW8Num20z8"/>
    <w:rsid w:val="00B93C8A"/>
  </w:style>
  <w:style w:type="character" w:customStyle="1" w:styleId="WW8Num21z0">
    <w:name w:val="WW8Num21z0"/>
    <w:rsid w:val="00B93C8A"/>
  </w:style>
  <w:style w:type="character" w:customStyle="1" w:styleId="WW8Num21z1">
    <w:name w:val="WW8Num21z1"/>
    <w:rsid w:val="00B93C8A"/>
  </w:style>
  <w:style w:type="character" w:customStyle="1" w:styleId="WW8Num21z2">
    <w:name w:val="WW8Num21z2"/>
    <w:rsid w:val="00B93C8A"/>
  </w:style>
  <w:style w:type="character" w:customStyle="1" w:styleId="WW8Num21z3">
    <w:name w:val="WW8Num21z3"/>
    <w:rsid w:val="00B93C8A"/>
  </w:style>
  <w:style w:type="character" w:customStyle="1" w:styleId="WW8Num21z4">
    <w:name w:val="WW8Num21z4"/>
    <w:rsid w:val="00B93C8A"/>
  </w:style>
  <w:style w:type="character" w:customStyle="1" w:styleId="WW8Num21z5">
    <w:name w:val="WW8Num21z5"/>
    <w:rsid w:val="00B93C8A"/>
  </w:style>
  <w:style w:type="character" w:customStyle="1" w:styleId="WW8Num21z6">
    <w:name w:val="WW8Num21z6"/>
    <w:rsid w:val="00B93C8A"/>
  </w:style>
  <w:style w:type="character" w:customStyle="1" w:styleId="WW8Num21z7">
    <w:name w:val="WW8Num21z7"/>
    <w:rsid w:val="00B93C8A"/>
  </w:style>
  <w:style w:type="character" w:customStyle="1" w:styleId="WW8Num21z8">
    <w:name w:val="WW8Num21z8"/>
    <w:rsid w:val="00B93C8A"/>
  </w:style>
  <w:style w:type="character" w:customStyle="1" w:styleId="WW8Num22z0">
    <w:name w:val="WW8Num22z0"/>
    <w:rsid w:val="00B93C8A"/>
  </w:style>
  <w:style w:type="character" w:customStyle="1" w:styleId="WW8Num22z1">
    <w:name w:val="WW8Num22z1"/>
    <w:rsid w:val="00B93C8A"/>
  </w:style>
  <w:style w:type="character" w:customStyle="1" w:styleId="WW8Num22z2">
    <w:name w:val="WW8Num22z2"/>
    <w:rsid w:val="00B93C8A"/>
  </w:style>
  <w:style w:type="character" w:customStyle="1" w:styleId="WW8Num22z3">
    <w:name w:val="WW8Num22z3"/>
    <w:rsid w:val="00B93C8A"/>
  </w:style>
  <w:style w:type="character" w:customStyle="1" w:styleId="WW8Num22z4">
    <w:name w:val="WW8Num22z4"/>
    <w:rsid w:val="00B93C8A"/>
  </w:style>
  <w:style w:type="character" w:customStyle="1" w:styleId="WW8Num22z5">
    <w:name w:val="WW8Num22z5"/>
    <w:rsid w:val="00B93C8A"/>
  </w:style>
  <w:style w:type="character" w:customStyle="1" w:styleId="WW8Num22z6">
    <w:name w:val="WW8Num22z6"/>
    <w:rsid w:val="00B93C8A"/>
  </w:style>
  <w:style w:type="character" w:customStyle="1" w:styleId="WW8Num22z7">
    <w:name w:val="WW8Num22z7"/>
    <w:rsid w:val="00B93C8A"/>
  </w:style>
  <w:style w:type="character" w:customStyle="1" w:styleId="WW8Num22z8">
    <w:name w:val="WW8Num22z8"/>
    <w:rsid w:val="00B93C8A"/>
  </w:style>
  <w:style w:type="character" w:customStyle="1" w:styleId="WW8Num23z0">
    <w:name w:val="WW8Num23z0"/>
    <w:rsid w:val="00B93C8A"/>
  </w:style>
  <w:style w:type="character" w:customStyle="1" w:styleId="WW8Num23z1">
    <w:name w:val="WW8Num23z1"/>
    <w:rsid w:val="00B93C8A"/>
    <w:rPr>
      <w:rFonts w:ascii="Arial Narrow" w:eastAsia="Times New Roman" w:hAnsi="Arial Narrow" w:cs="Arial Narrow"/>
      <w:lang w:val="pt-BR"/>
    </w:rPr>
  </w:style>
  <w:style w:type="character" w:customStyle="1" w:styleId="WW8Num23z2">
    <w:name w:val="WW8Num23z2"/>
    <w:rsid w:val="00B93C8A"/>
  </w:style>
  <w:style w:type="character" w:customStyle="1" w:styleId="WW8Num23z3">
    <w:name w:val="WW8Num23z3"/>
    <w:rsid w:val="00B93C8A"/>
  </w:style>
  <w:style w:type="character" w:customStyle="1" w:styleId="WW8Num23z4">
    <w:name w:val="WW8Num23z4"/>
    <w:rsid w:val="00B93C8A"/>
  </w:style>
  <w:style w:type="character" w:customStyle="1" w:styleId="WW8Num23z5">
    <w:name w:val="WW8Num23z5"/>
    <w:rsid w:val="00B93C8A"/>
  </w:style>
  <w:style w:type="character" w:customStyle="1" w:styleId="WW8Num23z6">
    <w:name w:val="WW8Num23z6"/>
    <w:rsid w:val="00B93C8A"/>
  </w:style>
  <w:style w:type="character" w:customStyle="1" w:styleId="WW8Num23z7">
    <w:name w:val="WW8Num23z7"/>
    <w:rsid w:val="00B93C8A"/>
  </w:style>
  <w:style w:type="character" w:customStyle="1" w:styleId="WW8Num23z8">
    <w:name w:val="WW8Num23z8"/>
    <w:rsid w:val="00B93C8A"/>
  </w:style>
  <w:style w:type="character" w:customStyle="1" w:styleId="WW8Num24z0">
    <w:name w:val="WW8Num24z0"/>
    <w:rsid w:val="00B93C8A"/>
  </w:style>
  <w:style w:type="character" w:customStyle="1" w:styleId="WW8Num24z1">
    <w:name w:val="WW8Num24z1"/>
    <w:rsid w:val="00B93C8A"/>
  </w:style>
  <w:style w:type="character" w:customStyle="1" w:styleId="WW8Num24z2">
    <w:name w:val="WW8Num24z2"/>
    <w:rsid w:val="00B93C8A"/>
  </w:style>
  <w:style w:type="character" w:customStyle="1" w:styleId="WW8Num24z3">
    <w:name w:val="WW8Num24z3"/>
    <w:rsid w:val="00B93C8A"/>
  </w:style>
  <w:style w:type="character" w:customStyle="1" w:styleId="WW8Num24z4">
    <w:name w:val="WW8Num24z4"/>
    <w:rsid w:val="00B93C8A"/>
  </w:style>
  <w:style w:type="character" w:customStyle="1" w:styleId="WW8Num24z5">
    <w:name w:val="WW8Num24z5"/>
    <w:rsid w:val="00B93C8A"/>
  </w:style>
  <w:style w:type="character" w:customStyle="1" w:styleId="WW8Num24z6">
    <w:name w:val="WW8Num24z6"/>
    <w:rsid w:val="00B93C8A"/>
  </w:style>
  <w:style w:type="character" w:customStyle="1" w:styleId="WW8Num24z7">
    <w:name w:val="WW8Num24z7"/>
    <w:rsid w:val="00B93C8A"/>
  </w:style>
  <w:style w:type="character" w:customStyle="1" w:styleId="WW8Num24z8">
    <w:name w:val="WW8Num24z8"/>
    <w:rsid w:val="00B93C8A"/>
  </w:style>
  <w:style w:type="character" w:customStyle="1" w:styleId="WW8Num25z0">
    <w:name w:val="WW8Num25z0"/>
    <w:rsid w:val="00B93C8A"/>
  </w:style>
  <w:style w:type="character" w:customStyle="1" w:styleId="WW8Num25z1">
    <w:name w:val="WW8Num25z1"/>
    <w:rsid w:val="00B93C8A"/>
  </w:style>
  <w:style w:type="character" w:customStyle="1" w:styleId="WW8Num25z2">
    <w:name w:val="WW8Num25z2"/>
    <w:rsid w:val="00B93C8A"/>
  </w:style>
  <w:style w:type="character" w:customStyle="1" w:styleId="WW8Num25z3">
    <w:name w:val="WW8Num25z3"/>
    <w:rsid w:val="00B93C8A"/>
  </w:style>
  <w:style w:type="character" w:customStyle="1" w:styleId="WW8Num25z4">
    <w:name w:val="WW8Num25z4"/>
    <w:rsid w:val="00B93C8A"/>
  </w:style>
  <w:style w:type="character" w:customStyle="1" w:styleId="WW8Num25z5">
    <w:name w:val="WW8Num25z5"/>
    <w:rsid w:val="00B93C8A"/>
  </w:style>
  <w:style w:type="character" w:customStyle="1" w:styleId="WW8Num25z6">
    <w:name w:val="WW8Num25z6"/>
    <w:rsid w:val="00B93C8A"/>
  </w:style>
  <w:style w:type="character" w:customStyle="1" w:styleId="WW8Num25z7">
    <w:name w:val="WW8Num25z7"/>
    <w:rsid w:val="00B93C8A"/>
  </w:style>
  <w:style w:type="character" w:customStyle="1" w:styleId="WW8Num25z8">
    <w:name w:val="WW8Num25z8"/>
    <w:rsid w:val="00B93C8A"/>
  </w:style>
  <w:style w:type="character" w:customStyle="1" w:styleId="WW8Num26z0">
    <w:name w:val="WW8Num26z0"/>
    <w:rsid w:val="00B93C8A"/>
  </w:style>
  <w:style w:type="character" w:customStyle="1" w:styleId="WW8Num26z1">
    <w:name w:val="WW8Num26z1"/>
    <w:rsid w:val="00B93C8A"/>
  </w:style>
  <w:style w:type="character" w:customStyle="1" w:styleId="WW8Num26z2">
    <w:name w:val="WW8Num26z2"/>
    <w:rsid w:val="00B93C8A"/>
  </w:style>
  <w:style w:type="character" w:customStyle="1" w:styleId="WW8Num26z3">
    <w:name w:val="WW8Num26z3"/>
    <w:rsid w:val="00B93C8A"/>
  </w:style>
  <w:style w:type="character" w:customStyle="1" w:styleId="WW8Num26z4">
    <w:name w:val="WW8Num26z4"/>
    <w:rsid w:val="00B93C8A"/>
  </w:style>
  <w:style w:type="character" w:customStyle="1" w:styleId="WW8Num26z5">
    <w:name w:val="WW8Num26z5"/>
    <w:rsid w:val="00B93C8A"/>
  </w:style>
  <w:style w:type="character" w:customStyle="1" w:styleId="WW8Num26z6">
    <w:name w:val="WW8Num26z6"/>
    <w:rsid w:val="00B93C8A"/>
  </w:style>
  <w:style w:type="character" w:customStyle="1" w:styleId="WW8Num26z7">
    <w:name w:val="WW8Num26z7"/>
    <w:rsid w:val="00B93C8A"/>
  </w:style>
  <w:style w:type="character" w:customStyle="1" w:styleId="WW8Num26z8">
    <w:name w:val="WW8Num26z8"/>
    <w:rsid w:val="00B93C8A"/>
  </w:style>
  <w:style w:type="character" w:customStyle="1" w:styleId="WW8Num27z0">
    <w:name w:val="WW8Num27z0"/>
    <w:rsid w:val="00B93C8A"/>
  </w:style>
  <w:style w:type="character" w:customStyle="1" w:styleId="WW8Num27z1">
    <w:name w:val="WW8Num27z1"/>
    <w:rsid w:val="00B93C8A"/>
  </w:style>
  <w:style w:type="character" w:customStyle="1" w:styleId="WW8Num27z2">
    <w:name w:val="WW8Num27z2"/>
    <w:rsid w:val="00B93C8A"/>
  </w:style>
  <w:style w:type="character" w:customStyle="1" w:styleId="WW8Num27z3">
    <w:name w:val="WW8Num27z3"/>
    <w:rsid w:val="00B93C8A"/>
  </w:style>
  <w:style w:type="character" w:customStyle="1" w:styleId="WW8Num27z4">
    <w:name w:val="WW8Num27z4"/>
    <w:rsid w:val="00B93C8A"/>
  </w:style>
  <w:style w:type="character" w:customStyle="1" w:styleId="WW8Num27z5">
    <w:name w:val="WW8Num27z5"/>
    <w:rsid w:val="00B93C8A"/>
  </w:style>
  <w:style w:type="character" w:customStyle="1" w:styleId="WW8Num27z6">
    <w:name w:val="WW8Num27z6"/>
    <w:rsid w:val="00B93C8A"/>
  </w:style>
  <w:style w:type="character" w:customStyle="1" w:styleId="WW8Num27z7">
    <w:name w:val="WW8Num27z7"/>
    <w:rsid w:val="00B93C8A"/>
  </w:style>
  <w:style w:type="character" w:customStyle="1" w:styleId="WW8Num27z8">
    <w:name w:val="WW8Num27z8"/>
    <w:rsid w:val="00B93C8A"/>
  </w:style>
  <w:style w:type="character" w:customStyle="1" w:styleId="WW8Num28z0">
    <w:name w:val="WW8Num28z0"/>
    <w:rsid w:val="00B93C8A"/>
  </w:style>
  <w:style w:type="character" w:customStyle="1" w:styleId="WW8Num28z1">
    <w:name w:val="WW8Num28z1"/>
    <w:rsid w:val="00B93C8A"/>
  </w:style>
  <w:style w:type="character" w:customStyle="1" w:styleId="WW8Num28z2">
    <w:name w:val="WW8Num28z2"/>
    <w:rsid w:val="00B93C8A"/>
  </w:style>
  <w:style w:type="character" w:customStyle="1" w:styleId="WW8Num28z3">
    <w:name w:val="WW8Num28z3"/>
    <w:rsid w:val="00B93C8A"/>
  </w:style>
  <w:style w:type="character" w:customStyle="1" w:styleId="WW8Num28z4">
    <w:name w:val="WW8Num28z4"/>
    <w:rsid w:val="00B93C8A"/>
  </w:style>
  <w:style w:type="character" w:customStyle="1" w:styleId="WW8Num28z5">
    <w:name w:val="WW8Num28z5"/>
    <w:rsid w:val="00B93C8A"/>
  </w:style>
  <w:style w:type="character" w:customStyle="1" w:styleId="WW8Num28z6">
    <w:name w:val="WW8Num28z6"/>
    <w:rsid w:val="00B93C8A"/>
  </w:style>
  <w:style w:type="character" w:customStyle="1" w:styleId="WW8Num28z7">
    <w:name w:val="WW8Num28z7"/>
    <w:rsid w:val="00B93C8A"/>
  </w:style>
  <w:style w:type="character" w:customStyle="1" w:styleId="WW8Num28z8">
    <w:name w:val="WW8Num28z8"/>
    <w:rsid w:val="00B93C8A"/>
  </w:style>
  <w:style w:type="character" w:customStyle="1" w:styleId="WW8Num29z0">
    <w:name w:val="WW8Num29z0"/>
    <w:rsid w:val="00B93C8A"/>
  </w:style>
  <w:style w:type="character" w:customStyle="1" w:styleId="WW8Num29z1">
    <w:name w:val="WW8Num29z1"/>
    <w:rsid w:val="00B93C8A"/>
  </w:style>
  <w:style w:type="character" w:customStyle="1" w:styleId="WW8Num29z2">
    <w:name w:val="WW8Num29z2"/>
    <w:rsid w:val="00B93C8A"/>
  </w:style>
  <w:style w:type="character" w:customStyle="1" w:styleId="WW8Num29z3">
    <w:name w:val="WW8Num29z3"/>
    <w:rsid w:val="00B93C8A"/>
  </w:style>
  <w:style w:type="character" w:customStyle="1" w:styleId="WW8Num29z4">
    <w:name w:val="WW8Num29z4"/>
    <w:rsid w:val="00B93C8A"/>
  </w:style>
  <w:style w:type="character" w:customStyle="1" w:styleId="WW8Num29z5">
    <w:name w:val="WW8Num29z5"/>
    <w:rsid w:val="00B93C8A"/>
  </w:style>
  <w:style w:type="character" w:customStyle="1" w:styleId="WW8Num29z6">
    <w:name w:val="WW8Num29z6"/>
    <w:rsid w:val="00B93C8A"/>
  </w:style>
  <w:style w:type="character" w:customStyle="1" w:styleId="WW8Num29z7">
    <w:name w:val="WW8Num29z7"/>
    <w:rsid w:val="00B93C8A"/>
  </w:style>
  <w:style w:type="character" w:customStyle="1" w:styleId="WW8Num29z8">
    <w:name w:val="WW8Num29z8"/>
    <w:rsid w:val="00B93C8A"/>
  </w:style>
  <w:style w:type="character" w:customStyle="1" w:styleId="WW8Num30z0">
    <w:name w:val="WW8Num30z0"/>
    <w:rsid w:val="00B93C8A"/>
  </w:style>
  <w:style w:type="character" w:customStyle="1" w:styleId="WW8Num30z1">
    <w:name w:val="WW8Num30z1"/>
    <w:rsid w:val="00B93C8A"/>
  </w:style>
  <w:style w:type="character" w:customStyle="1" w:styleId="WW8Num30z2">
    <w:name w:val="WW8Num30z2"/>
    <w:rsid w:val="00B93C8A"/>
  </w:style>
  <w:style w:type="character" w:customStyle="1" w:styleId="WW8Num30z3">
    <w:name w:val="WW8Num30z3"/>
    <w:rsid w:val="00B93C8A"/>
  </w:style>
  <w:style w:type="character" w:customStyle="1" w:styleId="WW8Num30z4">
    <w:name w:val="WW8Num30z4"/>
    <w:rsid w:val="00B93C8A"/>
  </w:style>
  <w:style w:type="character" w:customStyle="1" w:styleId="WW8Num30z5">
    <w:name w:val="WW8Num30z5"/>
    <w:rsid w:val="00B93C8A"/>
  </w:style>
  <w:style w:type="character" w:customStyle="1" w:styleId="WW8Num30z6">
    <w:name w:val="WW8Num30z6"/>
    <w:rsid w:val="00B93C8A"/>
  </w:style>
  <w:style w:type="character" w:customStyle="1" w:styleId="WW8Num30z7">
    <w:name w:val="WW8Num30z7"/>
    <w:rsid w:val="00B93C8A"/>
  </w:style>
  <w:style w:type="character" w:customStyle="1" w:styleId="WW8Num30z8">
    <w:name w:val="WW8Num30z8"/>
    <w:rsid w:val="00B93C8A"/>
  </w:style>
  <w:style w:type="character" w:customStyle="1" w:styleId="WW8Num31z0">
    <w:name w:val="WW8Num31z0"/>
    <w:rsid w:val="00B93C8A"/>
    <w:rPr>
      <w:rFonts w:ascii="Arial Narrow" w:eastAsia="Times New Roman" w:hAnsi="Arial Narrow" w:cs="Arial Narrow"/>
      <w:lang w:val="pt-BR"/>
    </w:rPr>
  </w:style>
  <w:style w:type="character" w:customStyle="1" w:styleId="WW8Num31z1">
    <w:name w:val="WW8Num31z1"/>
    <w:rsid w:val="00B93C8A"/>
  </w:style>
  <w:style w:type="character" w:customStyle="1" w:styleId="WW8Num31z2">
    <w:name w:val="WW8Num31z2"/>
    <w:rsid w:val="00B93C8A"/>
  </w:style>
  <w:style w:type="character" w:customStyle="1" w:styleId="WW8Num31z3">
    <w:name w:val="WW8Num31z3"/>
    <w:rsid w:val="00B93C8A"/>
  </w:style>
  <w:style w:type="character" w:customStyle="1" w:styleId="WW8Num31z4">
    <w:name w:val="WW8Num31z4"/>
    <w:rsid w:val="00B93C8A"/>
  </w:style>
  <w:style w:type="character" w:customStyle="1" w:styleId="WW8Num31z5">
    <w:name w:val="WW8Num31z5"/>
    <w:rsid w:val="00B93C8A"/>
  </w:style>
  <w:style w:type="character" w:customStyle="1" w:styleId="WW8Num31z6">
    <w:name w:val="WW8Num31z6"/>
    <w:rsid w:val="00B93C8A"/>
  </w:style>
  <w:style w:type="character" w:customStyle="1" w:styleId="WW8Num31z7">
    <w:name w:val="WW8Num31z7"/>
    <w:rsid w:val="00B93C8A"/>
  </w:style>
  <w:style w:type="character" w:customStyle="1" w:styleId="WW8Num31z8">
    <w:name w:val="WW8Num31z8"/>
    <w:rsid w:val="00B93C8A"/>
  </w:style>
  <w:style w:type="character" w:customStyle="1" w:styleId="WW8Num32z0">
    <w:name w:val="WW8Num32z0"/>
    <w:rsid w:val="00B93C8A"/>
    <w:rPr>
      <w:rFonts w:ascii="Arial Narrow" w:eastAsia="Times New Roman" w:hAnsi="Arial Narrow" w:cs="Arial Narrow"/>
    </w:rPr>
  </w:style>
  <w:style w:type="character" w:customStyle="1" w:styleId="WW8Num32z1">
    <w:name w:val="WW8Num32z1"/>
    <w:rsid w:val="00B93C8A"/>
  </w:style>
  <w:style w:type="character" w:customStyle="1" w:styleId="WW8Num32z2">
    <w:name w:val="WW8Num32z2"/>
    <w:rsid w:val="00B93C8A"/>
  </w:style>
  <w:style w:type="character" w:customStyle="1" w:styleId="WW8Num32z3">
    <w:name w:val="WW8Num32z3"/>
    <w:rsid w:val="00B93C8A"/>
  </w:style>
  <w:style w:type="character" w:customStyle="1" w:styleId="WW8Num32z4">
    <w:name w:val="WW8Num32z4"/>
    <w:rsid w:val="00B93C8A"/>
  </w:style>
  <w:style w:type="character" w:customStyle="1" w:styleId="WW8Num32z5">
    <w:name w:val="WW8Num32z5"/>
    <w:rsid w:val="00B93C8A"/>
  </w:style>
  <w:style w:type="character" w:customStyle="1" w:styleId="WW8Num32z6">
    <w:name w:val="WW8Num32z6"/>
    <w:rsid w:val="00B93C8A"/>
  </w:style>
  <w:style w:type="character" w:customStyle="1" w:styleId="WW8Num32z7">
    <w:name w:val="WW8Num32z7"/>
    <w:rsid w:val="00B93C8A"/>
  </w:style>
  <w:style w:type="character" w:customStyle="1" w:styleId="WW8Num32z8">
    <w:name w:val="WW8Num32z8"/>
    <w:rsid w:val="00B93C8A"/>
  </w:style>
  <w:style w:type="character" w:customStyle="1" w:styleId="WW8Num33z0">
    <w:name w:val="WW8Num33z0"/>
    <w:rsid w:val="00B93C8A"/>
    <w:rPr>
      <w:lang w:val="pt-BR"/>
    </w:rPr>
  </w:style>
  <w:style w:type="character" w:customStyle="1" w:styleId="WW8Num33z1">
    <w:name w:val="WW8Num33z1"/>
    <w:rsid w:val="00B93C8A"/>
  </w:style>
  <w:style w:type="character" w:customStyle="1" w:styleId="WW8Num33z2">
    <w:name w:val="WW8Num33z2"/>
    <w:rsid w:val="00B93C8A"/>
  </w:style>
  <w:style w:type="character" w:customStyle="1" w:styleId="WW8Num33z3">
    <w:name w:val="WW8Num33z3"/>
    <w:rsid w:val="00B93C8A"/>
  </w:style>
  <w:style w:type="character" w:customStyle="1" w:styleId="WW8Num33z4">
    <w:name w:val="WW8Num33z4"/>
    <w:rsid w:val="00B93C8A"/>
  </w:style>
  <w:style w:type="character" w:customStyle="1" w:styleId="WW8Num33z5">
    <w:name w:val="WW8Num33z5"/>
    <w:rsid w:val="00B93C8A"/>
  </w:style>
  <w:style w:type="character" w:customStyle="1" w:styleId="WW8Num33z6">
    <w:name w:val="WW8Num33z6"/>
    <w:rsid w:val="00B93C8A"/>
  </w:style>
  <w:style w:type="character" w:customStyle="1" w:styleId="WW8Num33z7">
    <w:name w:val="WW8Num33z7"/>
    <w:rsid w:val="00B93C8A"/>
  </w:style>
  <w:style w:type="character" w:customStyle="1" w:styleId="WW8Num33z8">
    <w:name w:val="WW8Num33z8"/>
    <w:rsid w:val="00B93C8A"/>
  </w:style>
  <w:style w:type="character" w:customStyle="1" w:styleId="WW8Num34z0">
    <w:name w:val="WW8Num34z0"/>
    <w:rsid w:val="00B93C8A"/>
  </w:style>
  <w:style w:type="character" w:customStyle="1" w:styleId="WW8Num34z1">
    <w:name w:val="WW8Num34z1"/>
    <w:rsid w:val="00B93C8A"/>
  </w:style>
  <w:style w:type="character" w:customStyle="1" w:styleId="WW8Num34z2">
    <w:name w:val="WW8Num34z2"/>
    <w:rsid w:val="00B93C8A"/>
  </w:style>
  <w:style w:type="character" w:customStyle="1" w:styleId="WW8Num34z3">
    <w:name w:val="WW8Num34z3"/>
    <w:rsid w:val="00B93C8A"/>
  </w:style>
  <w:style w:type="character" w:customStyle="1" w:styleId="WW8Num34z4">
    <w:name w:val="WW8Num34z4"/>
    <w:rsid w:val="00B93C8A"/>
  </w:style>
  <w:style w:type="character" w:customStyle="1" w:styleId="WW8Num34z5">
    <w:name w:val="WW8Num34z5"/>
    <w:rsid w:val="00B93C8A"/>
  </w:style>
  <w:style w:type="character" w:customStyle="1" w:styleId="WW8Num34z6">
    <w:name w:val="WW8Num34z6"/>
    <w:rsid w:val="00B93C8A"/>
  </w:style>
  <w:style w:type="character" w:customStyle="1" w:styleId="WW8Num34z7">
    <w:name w:val="WW8Num34z7"/>
    <w:rsid w:val="00B93C8A"/>
  </w:style>
  <w:style w:type="character" w:customStyle="1" w:styleId="WW8Num34z8">
    <w:name w:val="WW8Num34z8"/>
    <w:rsid w:val="00B93C8A"/>
  </w:style>
  <w:style w:type="character" w:customStyle="1" w:styleId="WW8Num35z0">
    <w:name w:val="WW8Num35z0"/>
    <w:rsid w:val="00B93C8A"/>
    <w:rPr>
      <w:rFonts w:ascii="Wingdings" w:hAnsi="Wingdings" w:cs="Wingdings"/>
    </w:rPr>
  </w:style>
  <w:style w:type="character" w:customStyle="1" w:styleId="WW8Num35z1">
    <w:name w:val="WW8Num35z1"/>
    <w:rsid w:val="00B93C8A"/>
  </w:style>
  <w:style w:type="character" w:customStyle="1" w:styleId="WW8Num35z2">
    <w:name w:val="WW8Num35z2"/>
    <w:rsid w:val="00B93C8A"/>
  </w:style>
  <w:style w:type="character" w:customStyle="1" w:styleId="WW8Num35z3">
    <w:name w:val="WW8Num35z3"/>
    <w:rsid w:val="00B93C8A"/>
  </w:style>
  <w:style w:type="character" w:customStyle="1" w:styleId="WW8Num35z4">
    <w:name w:val="WW8Num35z4"/>
    <w:rsid w:val="00B93C8A"/>
  </w:style>
  <w:style w:type="character" w:customStyle="1" w:styleId="WW8Num35z5">
    <w:name w:val="WW8Num35z5"/>
    <w:rsid w:val="00B93C8A"/>
  </w:style>
  <w:style w:type="character" w:customStyle="1" w:styleId="WW8Num35z6">
    <w:name w:val="WW8Num35z6"/>
    <w:rsid w:val="00B93C8A"/>
  </w:style>
  <w:style w:type="character" w:customStyle="1" w:styleId="WW8Num35z7">
    <w:name w:val="WW8Num35z7"/>
    <w:rsid w:val="00B93C8A"/>
  </w:style>
  <w:style w:type="character" w:customStyle="1" w:styleId="WW8Num35z8">
    <w:name w:val="WW8Num35z8"/>
    <w:rsid w:val="00B93C8A"/>
  </w:style>
  <w:style w:type="character" w:customStyle="1" w:styleId="WW8Num36z0">
    <w:name w:val="WW8Num36z0"/>
    <w:rsid w:val="00B93C8A"/>
    <w:rPr>
      <w:rFonts w:ascii="Wingdings" w:hAnsi="Wingdings" w:cs="Wingdings"/>
      <w:lang w:val="pt-BR"/>
    </w:rPr>
  </w:style>
  <w:style w:type="character" w:customStyle="1" w:styleId="WW8Num37z0">
    <w:name w:val="WW8Num37z0"/>
    <w:rsid w:val="00B93C8A"/>
  </w:style>
  <w:style w:type="character" w:customStyle="1" w:styleId="WW8Num37z1">
    <w:name w:val="WW8Num37z1"/>
    <w:rsid w:val="00B93C8A"/>
  </w:style>
  <w:style w:type="character" w:customStyle="1" w:styleId="WW8Num37z2">
    <w:name w:val="WW8Num37z2"/>
    <w:rsid w:val="00B93C8A"/>
  </w:style>
  <w:style w:type="character" w:customStyle="1" w:styleId="WW8Num37z3">
    <w:name w:val="WW8Num37z3"/>
    <w:rsid w:val="00B93C8A"/>
  </w:style>
  <w:style w:type="character" w:customStyle="1" w:styleId="WW8Num37z4">
    <w:name w:val="WW8Num37z4"/>
    <w:rsid w:val="00B93C8A"/>
  </w:style>
  <w:style w:type="character" w:customStyle="1" w:styleId="WW8Num37z5">
    <w:name w:val="WW8Num37z5"/>
    <w:rsid w:val="00B93C8A"/>
  </w:style>
  <w:style w:type="character" w:customStyle="1" w:styleId="WW8Num37z6">
    <w:name w:val="WW8Num37z6"/>
    <w:rsid w:val="00B93C8A"/>
  </w:style>
  <w:style w:type="character" w:customStyle="1" w:styleId="WW8Num37z7">
    <w:name w:val="WW8Num37z7"/>
    <w:rsid w:val="00B93C8A"/>
  </w:style>
  <w:style w:type="character" w:customStyle="1" w:styleId="WW8Num37z8">
    <w:name w:val="WW8Num37z8"/>
    <w:rsid w:val="00B93C8A"/>
  </w:style>
  <w:style w:type="character" w:customStyle="1" w:styleId="WW8Num38z0">
    <w:name w:val="WW8Num38z0"/>
    <w:rsid w:val="00B93C8A"/>
    <w:rPr>
      <w:lang w:val="pt-BR"/>
    </w:rPr>
  </w:style>
  <w:style w:type="character" w:customStyle="1" w:styleId="WW8Num38z1">
    <w:name w:val="WW8Num38z1"/>
    <w:rsid w:val="00B93C8A"/>
  </w:style>
  <w:style w:type="character" w:customStyle="1" w:styleId="WW8Num38z2">
    <w:name w:val="WW8Num38z2"/>
    <w:rsid w:val="00B93C8A"/>
  </w:style>
  <w:style w:type="character" w:customStyle="1" w:styleId="WW8Num38z3">
    <w:name w:val="WW8Num38z3"/>
    <w:rsid w:val="00B93C8A"/>
  </w:style>
  <w:style w:type="character" w:customStyle="1" w:styleId="WW8Num38z4">
    <w:name w:val="WW8Num38z4"/>
    <w:rsid w:val="00B93C8A"/>
  </w:style>
  <w:style w:type="character" w:customStyle="1" w:styleId="WW8Num38z5">
    <w:name w:val="WW8Num38z5"/>
    <w:rsid w:val="00B93C8A"/>
  </w:style>
  <w:style w:type="character" w:customStyle="1" w:styleId="WW8Num38z6">
    <w:name w:val="WW8Num38z6"/>
    <w:rsid w:val="00B93C8A"/>
  </w:style>
  <w:style w:type="character" w:customStyle="1" w:styleId="WW8Num38z7">
    <w:name w:val="WW8Num38z7"/>
    <w:rsid w:val="00B93C8A"/>
  </w:style>
  <w:style w:type="character" w:customStyle="1" w:styleId="WW8Num38z8">
    <w:name w:val="WW8Num38z8"/>
    <w:rsid w:val="00B93C8A"/>
  </w:style>
  <w:style w:type="character" w:customStyle="1" w:styleId="WW8Num39z0">
    <w:name w:val="WW8Num39z0"/>
    <w:rsid w:val="00B93C8A"/>
    <w:rPr>
      <w:lang w:val="pt-BR"/>
    </w:rPr>
  </w:style>
  <w:style w:type="character" w:customStyle="1" w:styleId="WW8Num39z1">
    <w:name w:val="WW8Num39z1"/>
    <w:rsid w:val="00B93C8A"/>
  </w:style>
  <w:style w:type="character" w:customStyle="1" w:styleId="WW8Num39z2">
    <w:name w:val="WW8Num39z2"/>
    <w:rsid w:val="00B93C8A"/>
  </w:style>
  <w:style w:type="character" w:customStyle="1" w:styleId="WW8Num39z3">
    <w:name w:val="WW8Num39z3"/>
    <w:rsid w:val="00B93C8A"/>
  </w:style>
  <w:style w:type="character" w:customStyle="1" w:styleId="WW8Num39z4">
    <w:name w:val="WW8Num39z4"/>
    <w:rsid w:val="00B93C8A"/>
  </w:style>
  <w:style w:type="character" w:customStyle="1" w:styleId="WW8Num39z5">
    <w:name w:val="WW8Num39z5"/>
    <w:rsid w:val="00B93C8A"/>
  </w:style>
  <w:style w:type="character" w:customStyle="1" w:styleId="WW8Num39z6">
    <w:name w:val="WW8Num39z6"/>
    <w:rsid w:val="00B93C8A"/>
  </w:style>
  <w:style w:type="character" w:customStyle="1" w:styleId="WW8Num39z7">
    <w:name w:val="WW8Num39z7"/>
    <w:rsid w:val="00B93C8A"/>
  </w:style>
  <w:style w:type="character" w:customStyle="1" w:styleId="WW8Num39z8">
    <w:name w:val="WW8Num39z8"/>
    <w:rsid w:val="00B93C8A"/>
  </w:style>
  <w:style w:type="character" w:customStyle="1" w:styleId="WW8Num40z0">
    <w:name w:val="WW8Num40z0"/>
    <w:rsid w:val="00B93C8A"/>
    <w:rPr>
      <w:rFonts w:ascii="Arial Narrow" w:hAnsi="Arial Narrow" w:cs="Arial Narrow" w:hint="default"/>
      <w:sz w:val="22"/>
      <w:szCs w:val="22"/>
    </w:rPr>
  </w:style>
  <w:style w:type="character" w:customStyle="1" w:styleId="WW8Num41z0">
    <w:name w:val="WW8Num41z0"/>
    <w:rsid w:val="00B93C8A"/>
    <w:rPr>
      <w:rFonts w:ascii="Symbol" w:hAnsi="Symbol" w:cs="OpenSymbol"/>
      <w:b/>
      <w:bCs/>
    </w:rPr>
  </w:style>
  <w:style w:type="character" w:customStyle="1" w:styleId="WW8Num41z1">
    <w:name w:val="WW8Num41z1"/>
    <w:rsid w:val="00B93C8A"/>
    <w:rPr>
      <w:rFonts w:ascii="OpenSymbol" w:hAnsi="OpenSymbol" w:cs="OpenSymbol"/>
      <w:b/>
      <w:bCs/>
    </w:rPr>
  </w:style>
  <w:style w:type="character" w:customStyle="1" w:styleId="WW8Num42z0">
    <w:name w:val="WW8Num42z0"/>
    <w:rsid w:val="00B93C8A"/>
    <w:rPr>
      <w:rFonts w:ascii="Symbol" w:hAnsi="Symbol" w:cs="OpenSymbol"/>
      <w:b/>
      <w:bCs/>
    </w:rPr>
  </w:style>
  <w:style w:type="character" w:customStyle="1" w:styleId="WW8Num42z1">
    <w:name w:val="WW8Num42z1"/>
    <w:rsid w:val="00B93C8A"/>
    <w:rPr>
      <w:rFonts w:ascii="OpenSymbol" w:hAnsi="OpenSymbol" w:cs="OpenSymbol"/>
      <w:b/>
      <w:bCs/>
    </w:rPr>
  </w:style>
  <w:style w:type="character" w:customStyle="1" w:styleId="WW8Num43z0">
    <w:name w:val="WW8Num43z0"/>
    <w:rsid w:val="00B93C8A"/>
    <w:rPr>
      <w:rFonts w:ascii="Symbol" w:hAnsi="Symbol" w:cs="OpenSymbol"/>
      <w:b/>
      <w:bCs/>
    </w:rPr>
  </w:style>
  <w:style w:type="character" w:customStyle="1" w:styleId="WW8Num43z1">
    <w:name w:val="WW8Num43z1"/>
    <w:rsid w:val="00B93C8A"/>
    <w:rPr>
      <w:rFonts w:ascii="OpenSymbol" w:hAnsi="OpenSymbol" w:cs="OpenSymbol"/>
      <w:b/>
      <w:bCs/>
    </w:rPr>
  </w:style>
  <w:style w:type="character" w:customStyle="1" w:styleId="WW8Num44z0">
    <w:name w:val="WW8Num44z0"/>
    <w:rsid w:val="00B93C8A"/>
    <w:rPr>
      <w:rFonts w:ascii="Symbol" w:hAnsi="Symbol" w:cs="OpenSymbol"/>
      <w:b/>
      <w:bCs/>
    </w:rPr>
  </w:style>
  <w:style w:type="character" w:customStyle="1" w:styleId="WW8Num44z1">
    <w:name w:val="WW8Num44z1"/>
    <w:rsid w:val="00B93C8A"/>
    <w:rPr>
      <w:rFonts w:ascii="OpenSymbol" w:hAnsi="OpenSymbol" w:cs="OpenSymbol"/>
      <w:b/>
      <w:bCs/>
    </w:rPr>
  </w:style>
  <w:style w:type="character" w:customStyle="1" w:styleId="WW8Num36z1">
    <w:name w:val="WW8Num36z1"/>
    <w:rsid w:val="00B93C8A"/>
  </w:style>
  <w:style w:type="character" w:customStyle="1" w:styleId="WW8Num36z2">
    <w:name w:val="WW8Num36z2"/>
    <w:rsid w:val="00B93C8A"/>
  </w:style>
  <w:style w:type="character" w:customStyle="1" w:styleId="WW8Num36z3">
    <w:name w:val="WW8Num36z3"/>
    <w:rsid w:val="00B93C8A"/>
  </w:style>
  <w:style w:type="character" w:customStyle="1" w:styleId="WW8Num36z4">
    <w:name w:val="WW8Num36z4"/>
    <w:rsid w:val="00B93C8A"/>
  </w:style>
  <w:style w:type="character" w:customStyle="1" w:styleId="WW8Num36z5">
    <w:name w:val="WW8Num36z5"/>
    <w:rsid w:val="00B93C8A"/>
  </w:style>
  <w:style w:type="character" w:customStyle="1" w:styleId="WW8Num36z6">
    <w:name w:val="WW8Num36z6"/>
    <w:rsid w:val="00B93C8A"/>
  </w:style>
  <w:style w:type="character" w:customStyle="1" w:styleId="WW8Num36z7">
    <w:name w:val="WW8Num36z7"/>
    <w:rsid w:val="00B93C8A"/>
  </w:style>
  <w:style w:type="character" w:customStyle="1" w:styleId="WW8Num36z8">
    <w:name w:val="WW8Num36z8"/>
    <w:rsid w:val="00B93C8A"/>
  </w:style>
  <w:style w:type="character" w:customStyle="1" w:styleId="WW8Num40z1">
    <w:name w:val="WW8Num40z1"/>
    <w:rsid w:val="00B93C8A"/>
  </w:style>
  <w:style w:type="character" w:customStyle="1" w:styleId="WW8Num40z2">
    <w:name w:val="WW8Num40z2"/>
    <w:rsid w:val="00B93C8A"/>
  </w:style>
  <w:style w:type="character" w:customStyle="1" w:styleId="WW8Num40z3">
    <w:name w:val="WW8Num40z3"/>
    <w:rsid w:val="00B93C8A"/>
  </w:style>
  <w:style w:type="character" w:customStyle="1" w:styleId="WW8Num40z4">
    <w:name w:val="WW8Num40z4"/>
    <w:rsid w:val="00B93C8A"/>
  </w:style>
  <w:style w:type="character" w:customStyle="1" w:styleId="WW8Num40z5">
    <w:name w:val="WW8Num40z5"/>
    <w:rsid w:val="00B93C8A"/>
  </w:style>
  <w:style w:type="character" w:customStyle="1" w:styleId="WW8Num40z6">
    <w:name w:val="WW8Num40z6"/>
    <w:rsid w:val="00B93C8A"/>
  </w:style>
  <w:style w:type="character" w:customStyle="1" w:styleId="WW8Num40z7">
    <w:name w:val="WW8Num40z7"/>
    <w:rsid w:val="00B93C8A"/>
  </w:style>
  <w:style w:type="character" w:customStyle="1" w:styleId="WW8Num40z8">
    <w:name w:val="WW8Num40z8"/>
    <w:rsid w:val="00B93C8A"/>
  </w:style>
  <w:style w:type="character" w:customStyle="1" w:styleId="WW8Num41z2">
    <w:name w:val="WW8Num41z2"/>
    <w:rsid w:val="00B93C8A"/>
  </w:style>
  <w:style w:type="character" w:customStyle="1" w:styleId="WW8Num41z3">
    <w:name w:val="WW8Num41z3"/>
    <w:rsid w:val="00B93C8A"/>
  </w:style>
  <w:style w:type="character" w:customStyle="1" w:styleId="WW8Num41z4">
    <w:name w:val="WW8Num41z4"/>
    <w:rsid w:val="00B93C8A"/>
  </w:style>
  <w:style w:type="character" w:customStyle="1" w:styleId="WW8Num41z5">
    <w:name w:val="WW8Num41z5"/>
    <w:rsid w:val="00B93C8A"/>
  </w:style>
  <w:style w:type="character" w:customStyle="1" w:styleId="WW8Num41z6">
    <w:name w:val="WW8Num41z6"/>
    <w:rsid w:val="00B93C8A"/>
  </w:style>
  <w:style w:type="character" w:customStyle="1" w:styleId="WW8Num41z7">
    <w:name w:val="WW8Num41z7"/>
    <w:rsid w:val="00B93C8A"/>
  </w:style>
  <w:style w:type="character" w:customStyle="1" w:styleId="WW8Num41z8">
    <w:name w:val="WW8Num41z8"/>
    <w:rsid w:val="00B93C8A"/>
  </w:style>
  <w:style w:type="character" w:customStyle="1" w:styleId="WW8Num42z2">
    <w:name w:val="WW8Num42z2"/>
    <w:rsid w:val="00B93C8A"/>
  </w:style>
  <w:style w:type="character" w:customStyle="1" w:styleId="WW8Num42z3">
    <w:name w:val="WW8Num42z3"/>
    <w:rsid w:val="00B93C8A"/>
  </w:style>
  <w:style w:type="character" w:customStyle="1" w:styleId="WW8Num42z4">
    <w:name w:val="WW8Num42z4"/>
    <w:rsid w:val="00B93C8A"/>
  </w:style>
  <w:style w:type="character" w:customStyle="1" w:styleId="WW8Num42z5">
    <w:name w:val="WW8Num42z5"/>
    <w:rsid w:val="00B93C8A"/>
  </w:style>
  <w:style w:type="character" w:customStyle="1" w:styleId="WW8Num42z6">
    <w:name w:val="WW8Num42z6"/>
    <w:rsid w:val="00B93C8A"/>
  </w:style>
  <w:style w:type="character" w:customStyle="1" w:styleId="WW8Num42z7">
    <w:name w:val="WW8Num42z7"/>
    <w:rsid w:val="00B93C8A"/>
  </w:style>
  <w:style w:type="character" w:customStyle="1" w:styleId="WW8Num42z8">
    <w:name w:val="WW8Num42z8"/>
    <w:rsid w:val="00B93C8A"/>
  </w:style>
  <w:style w:type="character" w:customStyle="1" w:styleId="WW8Num43z2">
    <w:name w:val="WW8Num43z2"/>
    <w:rsid w:val="00B93C8A"/>
  </w:style>
  <w:style w:type="character" w:customStyle="1" w:styleId="WW8Num43z3">
    <w:name w:val="WW8Num43z3"/>
    <w:rsid w:val="00B93C8A"/>
  </w:style>
  <w:style w:type="character" w:customStyle="1" w:styleId="WW8Num43z4">
    <w:name w:val="WW8Num43z4"/>
    <w:rsid w:val="00B93C8A"/>
  </w:style>
  <w:style w:type="character" w:customStyle="1" w:styleId="WW8Num43z5">
    <w:name w:val="WW8Num43z5"/>
    <w:rsid w:val="00B93C8A"/>
  </w:style>
  <w:style w:type="character" w:customStyle="1" w:styleId="WW8Num43z6">
    <w:name w:val="WW8Num43z6"/>
    <w:rsid w:val="00B93C8A"/>
  </w:style>
  <w:style w:type="character" w:customStyle="1" w:styleId="WW8Num43z7">
    <w:name w:val="WW8Num43z7"/>
    <w:rsid w:val="00B93C8A"/>
  </w:style>
  <w:style w:type="character" w:customStyle="1" w:styleId="WW8Num43z8">
    <w:name w:val="WW8Num43z8"/>
    <w:rsid w:val="00B93C8A"/>
  </w:style>
  <w:style w:type="character" w:customStyle="1" w:styleId="WW8Num44z2">
    <w:name w:val="WW8Num44z2"/>
    <w:rsid w:val="00B93C8A"/>
  </w:style>
  <w:style w:type="character" w:customStyle="1" w:styleId="WW8Num44z3">
    <w:name w:val="WW8Num44z3"/>
    <w:rsid w:val="00B93C8A"/>
  </w:style>
  <w:style w:type="character" w:customStyle="1" w:styleId="WW8Num44z4">
    <w:name w:val="WW8Num44z4"/>
    <w:rsid w:val="00B93C8A"/>
  </w:style>
  <w:style w:type="character" w:customStyle="1" w:styleId="WW8Num44z5">
    <w:name w:val="WW8Num44z5"/>
    <w:rsid w:val="00B93C8A"/>
  </w:style>
  <w:style w:type="character" w:customStyle="1" w:styleId="WW8Num44z6">
    <w:name w:val="WW8Num44z6"/>
    <w:rsid w:val="00B93C8A"/>
  </w:style>
  <w:style w:type="character" w:customStyle="1" w:styleId="WW8Num44z7">
    <w:name w:val="WW8Num44z7"/>
    <w:rsid w:val="00B93C8A"/>
  </w:style>
  <w:style w:type="character" w:customStyle="1" w:styleId="WW8Num44z8">
    <w:name w:val="WW8Num44z8"/>
    <w:rsid w:val="00B93C8A"/>
  </w:style>
  <w:style w:type="character" w:customStyle="1" w:styleId="WW8Num45z0">
    <w:name w:val="WW8Num45z0"/>
    <w:rsid w:val="00B93C8A"/>
    <w:rPr>
      <w:rFonts w:ascii="Wingdings" w:hAnsi="Wingdings" w:cs="Wingdings"/>
      <w:lang w:val="pt-BR"/>
    </w:rPr>
  </w:style>
  <w:style w:type="character" w:customStyle="1" w:styleId="WW8Num46z0">
    <w:name w:val="WW8Num46z0"/>
    <w:rsid w:val="00B93C8A"/>
  </w:style>
  <w:style w:type="character" w:customStyle="1" w:styleId="WW8Num46z1">
    <w:name w:val="WW8Num46z1"/>
    <w:rsid w:val="00B93C8A"/>
  </w:style>
  <w:style w:type="character" w:customStyle="1" w:styleId="WW8Num46z2">
    <w:name w:val="WW8Num46z2"/>
    <w:rsid w:val="00B93C8A"/>
  </w:style>
  <w:style w:type="character" w:customStyle="1" w:styleId="WW8Num46z3">
    <w:name w:val="WW8Num46z3"/>
    <w:rsid w:val="00B93C8A"/>
  </w:style>
  <w:style w:type="character" w:customStyle="1" w:styleId="WW8Num46z4">
    <w:name w:val="WW8Num46z4"/>
    <w:rsid w:val="00B93C8A"/>
  </w:style>
  <w:style w:type="character" w:customStyle="1" w:styleId="WW8Num46z5">
    <w:name w:val="WW8Num46z5"/>
    <w:rsid w:val="00B93C8A"/>
  </w:style>
  <w:style w:type="character" w:customStyle="1" w:styleId="WW8Num46z6">
    <w:name w:val="WW8Num46z6"/>
    <w:rsid w:val="00B93C8A"/>
  </w:style>
  <w:style w:type="character" w:customStyle="1" w:styleId="WW8Num46z7">
    <w:name w:val="WW8Num46z7"/>
    <w:rsid w:val="00B93C8A"/>
  </w:style>
  <w:style w:type="character" w:customStyle="1" w:styleId="WW8Num46z8">
    <w:name w:val="WW8Num46z8"/>
    <w:rsid w:val="00B93C8A"/>
  </w:style>
  <w:style w:type="character" w:customStyle="1" w:styleId="WW8Num47z0">
    <w:name w:val="WW8Num47z0"/>
    <w:rsid w:val="00B93C8A"/>
    <w:rPr>
      <w:lang w:val="pt-BR"/>
    </w:rPr>
  </w:style>
  <w:style w:type="character" w:customStyle="1" w:styleId="WW8Num47z1">
    <w:name w:val="WW8Num47z1"/>
    <w:rsid w:val="00B93C8A"/>
  </w:style>
  <w:style w:type="character" w:customStyle="1" w:styleId="WW8Num47z2">
    <w:name w:val="WW8Num47z2"/>
    <w:rsid w:val="00B93C8A"/>
  </w:style>
  <w:style w:type="character" w:customStyle="1" w:styleId="WW8Num47z3">
    <w:name w:val="WW8Num47z3"/>
    <w:rsid w:val="00B93C8A"/>
  </w:style>
  <w:style w:type="character" w:customStyle="1" w:styleId="WW8Num47z4">
    <w:name w:val="WW8Num47z4"/>
    <w:rsid w:val="00B93C8A"/>
  </w:style>
  <w:style w:type="character" w:customStyle="1" w:styleId="WW8Num47z5">
    <w:name w:val="WW8Num47z5"/>
    <w:rsid w:val="00B93C8A"/>
  </w:style>
  <w:style w:type="character" w:customStyle="1" w:styleId="WW8Num47z6">
    <w:name w:val="WW8Num47z6"/>
    <w:rsid w:val="00B93C8A"/>
  </w:style>
  <w:style w:type="character" w:customStyle="1" w:styleId="WW8Num47z7">
    <w:name w:val="WW8Num47z7"/>
    <w:rsid w:val="00B93C8A"/>
  </w:style>
  <w:style w:type="character" w:customStyle="1" w:styleId="WW8Num47z8">
    <w:name w:val="WW8Num47z8"/>
    <w:rsid w:val="00B93C8A"/>
  </w:style>
  <w:style w:type="character" w:customStyle="1" w:styleId="WW8Num48z0">
    <w:name w:val="WW8Num48z0"/>
    <w:rsid w:val="00B93C8A"/>
    <w:rPr>
      <w:lang w:val="pt-BR"/>
    </w:rPr>
  </w:style>
  <w:style w:type="character" w:customStyle="1" w:styleId="WW8Num48z1">
    <w:name w:val="WW8Num48z1"/>
    <w:rsid w:val="00B93C8A"/>
  </w:style>
  <w:style w:type="character" w:customStyle="1" w:styleId="WW8Num48z2">
    <w:name w:val="WW8Num48z2"/>
    <w:rsid w:val="00B93C8A"/>
  </w:style>
  <w:style w:type="character" w:customStyle="1" w:styleId="WW8Num48z3">
    <w:name w:val="WW8Num48z3"/>
    <w:rsid w:val="00B93C8A"/>
  </w:style>
  <w:style w:type="character" w:customStyle="1" w:styleId="WW8Num48z4">
    <w:name w:val="WW8Num48z4"/>
    <w:rsid w:val="00B93C8A"/>
  </w:style>
  <w:style w:type="character" w:customStyle="1" w:styleId="WW8Num48z5">
    <w:name w:val="WW8Num48z5"/>
    <w:rsid w:val="00B93C8A"/>
  </w:style>
  <w:style w:type="character" w:customStyle="1" w:styleId="WW8Num48z6">
    <w:name w:val="WW8Num48z6"/>
    <w:rsid w:val="00B93C8A"/>
  </w:style>
  <w:style w:type="character" w:customStyle="1" w:styleId="WW8Num48z7">
    <w:name w:val="WW8Num48z7"/>
    <w:rsid w:val="00B93C8A"/>
  </w:style>
  <w:style w:type="character" w:customStyle="1" w:styleId="WW8Num48z8">
    <w:name w:val="WW8Num48z8"/>
    <w:rsid w:val="00B93C8A"/>
  </w:style>
  <w:style w:type="character" w:customStyle="1" w:styleId="WW8Num49z0">
    <w:name w:val="WW8Num49z0"/>
    <w:rsid w:val="00B93C8A"/>
  </w:style>
  <w:style w:type="character" w:customStyle="1" w:styleId="WW8Num49z1">
    <w:name w:val="WW8Num49z1"/>
    <w:rsid w:val="00B93C8A"/>
  </w:style>
  <w:style w:type="character" w:customStyle="1" w:styleId="WW8Num49z2">
    <w:name w:val="WW8Num49z2"/>
    <w:rsid w:val="00B93C8A"/>
  </w:style>
  <w:style w:type="character" w:customStyle="1" w:styleId="WW8Num49z3">
    <w:name w:val="WW8Num49z3"/>
    <w:rsid w:val="00B93C8A"/>
  </w:style>
  <w:style w:type="character" w:customStyle="1" w:styleId="WW8Num49z4">
    <w:name w:val="WW8Num49z4"/>
    <w:rsid w:val="00B93C8A"/>
  </w:style>
  <w:style w:type="character" w:customStyle="1" w:styleId="WW8Num49z5">
    <w:name w:val="WW8Num49z5"/>
    <w:rsid w:val="00B93C8A"/>
  </w:style>
  <w:style w:type="character" w:customStyle="1" w:styleId="WW8Num49z6">
    <w:name w:val="WW8Num49z6"/>
    <w:rsid w:val="00B93C8A"/>
  </w:style>
  <w:style w:type="character" w:customStyle="1" w:styleId="WW8Num49z7">
    <w:name w:val="WW8Num49z7"/>
    <w:rsid w:val="00B93C8A"/>
  </w:style>
  <w:style w:type="character" w:customStyle="1" w:styleId="WW8Num49z8">
    <w:name w:val="WW8Num49z8"/>
    <w:rsid w:val="00B93C8A"/>
  </w:style>
  <w:style w:type="character" w:customStyle="1" w:styleId="WW8Num50z0">
    <w:name w:val="WW8Num50z0"/>
    <w:rsid w:val="00B93C8A"/>
    <w:rPr>
      <w:rFonts w:ascii="Arial Narrow" w:hAnsi="Arial Narrow" w:cs="Arial Narrow" w:hint="default"/>
      <w:sz w:val="22"/>
      <w:szCs w:val="22"/>
    </w:rPr>
  </w:style>
  <w:style w:type="character" w:customStyle="1" w:styleId="WW8Num50z1">
    <w:name w:val="WW8Num50z1"/>
    <w:rsid w:val="00B93C8A"/>
  </w:style>
  <w:style w:type="character" w:customStyle="1" w:styleId="WW8Num50z2">
    <w:name w:val="WW8Num50z2"/>
    <w:rsid w:val="00B93C8A"/>
  </w:style>
  <w:style w:type="character" w:customStyle="1" w:styleId="WW8Num50z3">
    <w:name w:val="WW8Num50z3"/>
    <w:rsid w:val="00B93C8A"/>
  </w:style>
  <w:style w:type="character" w:customStyle="1" w:styleId="WW8Num50z4">
    <w:name w:val="WW8Num50z4"/>
    <w:rsid w:val="00B93C8A"/>
  </w:style>
  <w:style w:type="character" w:customStyle="1" w:styleId="WW8Num50z5">
    <w:name w:val="WW8Num50z5"/>
    <w:rsid w:val="00B93C8A"/>
  </w:style>
  <w:style w:type="character" w:customStyle="1" w:styleId="WW8Num50z6">
    <w:name w:val="WW8Num50z6"/>
    <w:rsid w:val="00B93C8A"/>
  </w:style>
  <w:style w:type="character" w:customStyle="1" w:styleId="WW8Num50z7">
    <w:name w:val="WW8Num50z7"/>
    <w:rsid w:val="00B93C8A"/>
  </w:style>
  <w:style w:type="character" w:customStyle="1" w:styleId="WW8Num50z8">
    <w:name w:val="WW8Num50z8"/>
    <w:rsid w:val="00B93C8A"/>
  </w:style>
  <w:style w:type="character" w:customStyle="1" w:styleId="WW8Num51z0">
    <w:name w:val="WW8Num51z0"/>
    <w:rsid w:val="00B93C8A"/>
  </w:style>
  <w:style w:type="character" w:customStyle="1" w:styleId="WW8Num51z1">
    <w:name w:val="WW8Num51z1"/>
    <w:rsid w:val="00B93C8A"/>
    <w:rPr>
      <w:rFonts w:ascii="Arial Narrow" w:hAnsi="Arial Narrow" w:cs="Arial Narrow"/>
      <w:sz w:val="22"/>
      <w:szCs w:val="22"/>
    </w:rPr>
  </w:style>
  <w:style w:type="character" w:customStyle="1" w:styleId="WW8Num51z2">
    <w:name w:val="WW8Num51z2"/>
    <w:rsid w:val="00B93C8A"/>
  </w:style>
  <w:style w:type="character" w:customStyle="1" w:styleId="WW8Num51z3">
    <w:name w:val="WW8Num51z3"/>
    <w:rsid w:val="00B93C8A"/>
  </w:style>
  <w:style w:type="character" w:customStyle="1" w:styleId="WW8Num51z4">
    <w:name w:val="WW8Num51z4"/>
    <w:rsid w:val="00B93C8A"/>
  </w:style>
  <w:style w:type="character" w:customStyle="1" w:styleId="WW8Num51z5">
    <w:name w:val="WW8Num51z5"/>
    <w:rsid w:val="00B93C8A"/>
  </w:style>
  <w:style w:type="character" w:customStyle="1" w:styleId="WW8Num51z6">
    <w:name w:val="WW8Num51z6"/>
    <w:rsid w:val="00B93C8A"/>
  </w:style>
  <w:style w:type="character" w:customStyle="1" w:styleId="WW8Num51z7">
    <w:name w:val="WW8Num51z7"/>
    <w:rsid w:val="00B93C8A"/>
  </w:style>
  <w:style w:type="character" w:customStyle="1" w:styleId="WW8Num51z8">
    <w:name w:val="WW8Num51z8"/>
    <w:rsid w:val="00B93C8A"/>
  </w:style>
  <w:style w:type="character" w:customStyle="1" w:styleId="Fontepargpadro3">
    <w:name w:val="Fonte parág. padrão3"/>
    <w:rsid w:val="00B93C8A"/>
  </w:style>
  <w:style w:type="character" w:customStyle="1" w:styleId="WW8Num45z1">
    <w:name w:val="WW8Num45z1"/>
    <w:rsid w:val="00B93C8A"/>
  </w:style>
  <w:style w:type="character" w:customStyle="1" w:styleId="WW8Num45z2">
    <w:name w:val="WW8Num45z2"/>
    <w:rsid w:val="00B93C8A"/>
  </w:style>
  <w:style w:type="character" w:customStyle="1" w:styleId="WW8Num45z3">
    <w:name w:val="WW8Num45z3"/>
    <w:rsid w:val="00B93C8A"/>
  </w:style>
  <w:style w:type="character" w:customStyle="1" w:styleId="WW8Num45z4">
    <w:name w:val="WW8Num45z4"/>
    <w:rsid w:val="00B93C8A"/>
  </w:style>
  <w:style w:type="character" w:customStyle="1" w:styleId="WW8Num45z5">
    <w:name w:val="WW8Num45z5"/>
    <w:rsid w:val="00B93C8A"/>
  </w:style>
  <w:style w:type="character" w:customStyle="1" w:styleId="WW8Num45z6">
    <w:name w:val="WW8Num45z6"/>
    <w:rsid w:val="00B93C8A"/>
  </w:style>
  <w:style w:type="character" w:customStyle="1" w:styleId="WW8Num45z7">
    <w:name w:val="WW8Num45z7"/>
    <w:rsid w:val="00B93C8A"/>
  </w:style>
  <w:style w:type="character" w:customStyle="1" w:styleId="WW8Num45z8">
    <w:name w:val="WW8Num45z8"/>
    <w:rsid w:val="00B93C8A"/>
  </w:style>
  <w:style w:type="character" w:customStyle="1" w:styleId="WW8Num52z0">
    <w:name w:val="WW8Num52z0"/>
    <w:rsid w:val="00B93C8A"/>
    <w:rPr>
      <w:rFonts w:ascii="Wingdings" w:hAnsi="Wingdings" w:cs="Wingdings"/>
    </w:rPr>
  </w:style>
  <w:style w:type="character" w:customStyle="1" w:styleId="WW8Num4z1">
    <w:name w:val="WW8Num4z1"/>
    <w:rsid w:val="00B93C8A"/>
    <w:rPr>
      <w:rFonts w:hint="default"/>
      <w:i w:val="0"/>
      <w:color w:val="auto"/>
    </w:rPr>
  </w:style>
  <w:style w:type="character" w:customStyle="1" w:styleId="WW8Num4z3">
    <w:name w:val="WW8Num4z3"/>
    <w:rsid w:val="00B93C8A"/>
    <w:rPr>
      <w:rFonts w:hint="default"/>
      <w:i w:val="0"/>
    </w:rPr>
  </w:style>
  <w:style w:type="character" w:customStyle="1" w:styleId="WW8Num5z4">
    <w:name w:val="WW8Num5z4"/>
    <w:rsid w:val="00B93C8A"/>
    <w:rPr>
      <w:rFonts w:hint="default"/>
      <w:color w:val="auto"/>
    </w:rPr>
  </w:style>
  <w:style w:type="character" w:customStyle="1" w:styleId="WW8Num8z1">
    <w:name w:val="WW8Num8z1"/>
    <w:rsid w:val="00B93C8A"/>
  </w:style>
  <w:style w:type="character" w:customStyle="1" w:styleId="WW8Num8z2">
    <w:name w:val="WW8Num8z2"/>
    <w:rsid w:val="00B93C8A"/>
  </w:style>
  <w:style w:type="character" w:customStyle="1" w:styleId="WW8Num8z3">
    <w:name w:val="WW8Num8z3"/>
    <w:rsid w:val="00B93C8A"/>
  </w:style>
  <w:style w:type="character" w:customStyle="1" w:styleId="WW8Num8z4">
    <w:name w:val="WW8Num8z4"/>
    <w:rsid w:val="00B93C8A"/>
  </w:style>
  <w:style w:type="character" w:customStyle="1" w:styleId="WW8Num8z5">
    <w:name w:val="WW8Num8z5"/>
    <w:rsid w:val="00B93C8A"/>
  </w:style>
  <w:style w:type="character" w:customStyle="1" w:styleId="WW8Num8z6">
    <w:name w:val="WW8Num8z6"/>
    <w:rsid w:val="00B93C8A"/>
  </w:style>
  <w:style w:type="character" w:customStyle="1" w:styleId="WW8Num8z7">
    <w:name w:val="WW8Num8z7"/>
    <w:rsid w:val="00B93C8A"/>
  </w:style>
  <w:style w:type="character" w:customStyle="1" w:styleId="WW8Num8z8">
    <w:name w:val="WW8Num8z8"/>
    <w:rsid w:val="00B93C8A"/>
  </w:style>
  <w:style w:type="character" w:customStyle="1" w:styleId="WW8Num18z3">
    <w:name w:val="WW8Num18z3"/>
    <w:rsid w:val="00B93C8A"/>
  </w:style>
  <w:style w:type="character" w:customStyle="1" w:styleId="Fontepargpadro2">
    <w:name w:val="Fonte parág. padrão2"/>
    <w:rsid w:val="00B93C8A"/>
  </w:style>
  <w:style w:type="character" w:customStyle="1" w:styleId="WW8Num7z4">
    <w:name w:val="WW8Num7z4"/>
    <w:rsid w:val="00B93C8A"/>
    <w:rPr>
      <w:rFonts w:hint="default"/>
      <w:color w:val="auto"/>
    </w:rPr>
  </w:style>
  <w:style w:type="character" w:customStyle="1" w:styleId="WW8Num14z1">
    <w:name w:val="WW8Num14z1"/>
    <w:rsid w:val="00B93C8A"/>
  </w:style>
  <w:style w:type="character" w:customStyle="1" w:styleId="WW8Num14z2">
    <w:name w:val="WW8Num14z2"/>
    <w:rsid w:val="00B93C8A"/>
  </w:style>
  <w:style w:type="character" w:customStyle="1" w:styleId="WW8Num14z3">
    <w:name w:val="WW8Num14z3"/>
    <w:rsid w:val="00B93C8A"/>
  </w:style>
  <w:style w:type="character" w:customStyle="1" w:styleId="WW8Num14z4">
    <w:name w:val="WW8Num14z4"/>
    <w:rsid w:val="00B93C8A"/>
  </w:style>
  <w:style w:type="character" w:customStyle="1" w:styleId="WW8Num14z5">
    <w:name w:val="WW8Num14z5"/>
    <w:rsid w:val="00B93C8A"/>
  </w:style>
  <w:style w:type="character" w:customStyle="1" w:styleId="WW8Num14z6">
    <w:name w:val="WW8Num14z6"/>
    <w:rsid w:val="00B93C8A"/>
  </w:style>
  <w:style w:type="character" w:customStyle="1" w:styleId="WW8Num14z7">
    <w:name w:val="WW8Num14z7"/>
    <w:rsid w:val="00B93C8A"/>
  </w:style>
  <w:style w:type="character" w:customStyle="1" w:styleId="WW8Num14z8">
    <w:name w:val="WW8Num14z8"/>
    <w:rsid w:val="00B93C8A"/>
  </w:style>
  <w:style w:type="character" w:customStyle="1" w:styleId="WW8Num53z0">
    <w:name w:val="WW8Num53z0"/>
    <w:rsid w:val="00B93C8A"/>
    <w:rPr>
      <w:rFonts w:ascii="Symbol" w:hAnsi="Symbol" w:cs="Symbol" w:hint="default"/>
      <w:sz w:val="24"/>
    </w:rPr>
  </w:style>
  <w:style w:type="character" w:customStyle="1" w:styleId="WW8Num54z0">
    <w:name w:val="WW8Num54z0"/>
    <w:rsid w:val="00B93C8A"/>
    <w:rPr>
      <w:rFonts w:hint="default"/>
    </w:rPr>
  </w:style>
  <w:style w:type="character" w:customStyle="1" w:styleId="WW8Num55z0">
    <w:name w:val="WW8Num55z0"/>
    <w:rsid w:val="00B93C8A"/>
    <w:rPr>
      <w:rFonts w:ascii="Wingdings" w:hAnsi="Wingdings" w:cs="Wingdings" w:hint="default"/>
    </w:rPr>
  </w:style>
  <w:style w:type="character" w:customStyle="1" w:styleId="WW8Num56z0">
    <w:name w:val="WW8Num56z0"/>
    <w:rsid w:val="00B93C8A"/>
  </w:style>
  <w:style w:type="character" w:customStyle="1" w:styleId="WW8Num57z0">
    <w:name w:val="WW8Num57z0"/>
    <w:rsid w:val="00B93C8A"/>
    <w:rPr>
      <w:rFonts w:ascii="Arial Narrow" w:hAnsi="Arial Narrow" w:cs="Arial Narrow"/>
      <w:sz w:val="24"/>
    </w:rPr>
  </w:style>
  <w:style w:type="character" w:customStyle="1" w:styleId="WW8Num58z0">
    <w:name w:val="WW8Num58z0"/>
    <w:rsid w:val="00B93C8A"/>
    <w:rPr>
      <w:rFonts w:ascii="Arial Narrow" w:hAnsi="Arial Narrow" w:cs="Arial Narrow"/>
      <w:b/>
      <w:sz w:val="24"/>
    </w:rPr>
  </w:style>
  <w:style w:type="character" w:customStyle="1" w:styleId="WW8Num58z1">
    <w:name w:val="WW8Num58z1"/>
    <w:rsid w:val="00B93C8A"/>
    <w:rPr>
      <w:rFonts w:ascii="Arial Narrow" w:hAnsi="Arial Narrow" w:cs="Arial Narrow"/>
      <w:sz w:val="24"/>
    </w:rPr>
  </w:style>
  <w:style w:type="character" w:customStyle="1" w:styleId="WW8Num58z2">
    <w:name w:val="WW8Num58z2"/>
    <w:rsid w:val="00B93C8A"/>
  </w:style>
  <w:style w:type="character" w:customStyle="1" w:styleId="WW8Num58z3">
    <w:name w:val="WW8Num58z3"/>
    <w:rsid w:val="00B93C8A"/>
  </w:style>
  <w:style w:type="character" w:customStyle="1" w:styleId="WW8Num58z4">
    <w:name w:val="WW8Num58z4"/>
    <w:rsid w:val="00B93C8A"/>
  </w:style>
  <w:style w:type="character" w:customStyle="1" w:styleId="WW8Num58z5">
    <w:name w:val="WW8Num58z5"/>
    <w:rsid w:val="00B93C8A"/>
  </w:style>
  <w:style w:type="character" w:customStyle="1" w:styleId="WW8Num58z6">
    <w:name w:val="WW8Num58z6"/>
    <w:rsid w:val="00B93C8A"/>
  </w:style>
  <w:style w:type="character" w:customStyle="1" w:styleId="WW8Num58z7">
    <w:name w:val="WW8Num58z7"/>
    <w:rsid w:val="00B93C8A"/>
  </w:style>
  <w:style w:type="character" w:customStyle="1" w:styleId="WW8Num58z8">
    <w:name w:val="WW8Num58z8"/>
    <w:rsid w:val="00B93C8A"/>
  </w:style>
  <w:style w:type="character" w:customStyle="1" w:styleId="WW8Num59z0">
    <w:name w:val="WW8Num59z0"/>
    <w:rsid w:val="00B93C8A"/>
    <w:rPr>
      <w:rFonts w:ascii="Symbol" w:hAnsi="Symbol" w:cs="Symbol" w:hint="default"/>
      <w:sz w:val="24"/>
      <w:szCs w:val="24"/>
    </w:rPr>
  </w:style>
  <w:style w:type="character" w:customStyle="1" w:styleId="WW8Num60z0">
    <w:name w:val="WW8Num60z0"/>
    <w:rsid w:val="00B93C8A"/>
    <w:rPr>
      <w:rFonts w:ascii="Symbol" w:hAnsi="Symbol" w:cs="Symbol" w:hint="default"/>
    </w:rPr>
  </w:style>
  <w:style w:type="character" w:customStyle="1" w:styleId="WW8Num61z0">
    <w:name w:val="WW8Num61z0"/>
    <w:rsid w:val="00B93C8A"/>
    <w:rPr>
      <w:rFonts w:ascii="Arial Narrow" w:hAnsi="Arial Narrow" w:cs="Arial Narrow" w:hint="default"/>
      <w:b/>
      <w:sz w:val="24"/>
    </w:rPr>
  </w:style>
  <w:style w:type="character" w:customStyle="1" w:styleId="WW8Num62z0">
    <w:name w:val="WW8Num62z0"/>
    <w:rsid w:val="00B93C8A"/>
    <w:rPr>
      <w:rFonts w:ascii="Arial Narrow" w:hAnsi="Arial Narrow" w:cs="Arial Narrow" w:hint="default"/>
      <w:sz w:val="24"/>
    </w:rPr>
  </w:style>
  <w:style w:type="character" w:customStyle="1" w:styleId="WW8Num63z0">
    <w:name w:val="WW8Num63z0"/>
    <w:rsid w:val="00B93C8A"/>
    <w:rPr>
      <w:rFonts w:ascii="Symbol" w:hAnsi="Symbol" w:cs="Symbol" w:hint="default"/>
      <w:szCs w:val="20"/>
    </w:rPr>
  </w:style>
  <w:style w:type="character" w:customStyle="1" w:styleId="WW8Num64z0">
    <w:name w:val="WW8Num64z0"/>
    <w:rsid w:val="00B93C8A"/>
    <w:rPr>
      <w:rFonts w:ascii="Arial Narrow" w:hAnsi="Arial Narrow" w:cs="Arial Narrow" w:hint="default"/>
      <w:sz w:val="24"/>
    </w:rPr>
  </w:style>
  <w:style w:type="character" w:customStyle="1" w:styleId="WW8Num65z0">
    <w:name w:val="WW8Num65z0"/>
    <w:rsid w:val="00B93C8A"/>
    <w:rPr>
      <w:rFonts w:ascii="Wingdings" w:hAnsi="Wingdings" w:cs="Wingdings" w:hint="default"/>
    </w:rPr>
  </w:style>
  <w:style w:type="character" w:customStyle="1" w:styleId="WW8Num65z1">
    <w:name w:val="WW8Num65z1"/>
    <w:rsid w:val="00B93C8A"/>
  </w:style>
  <w:style w:type="character" w:customStyle="1" w:styleId="WW8Num65z2">
    <w:name w:val="WW8Num65z2"/>
    <w:rsid w:val="00B93C8A"/>
  </w:style>
  <w:style w:type="character" w:customStyle="1" w:styleId="WW8Num65z3">
    <w:name w:val="WW8Num65z3"/>
    <w:rsid w:val="00B93C8A"/>
  </w:style>
  <w:style w:type="character" w:customStyle="1" w:styleId="WW8Num65z4">
    <w:name w:val="WW8Num65z4"/>
    <w:rsid w:val="00B93C8A"/>
  </w:style>
  <w:style w:type="character" w:customStyle="1" w:styleId="WW8Num65z5">
    <w:name w:val="WW8Num65z5"/>
    <w:rsid w:val="00B93C8A"/>
  </w:style>
  <w:style w:type="character" w:customStyle="1" w:styleId="WW8Num65z6">
    <w:name w:val="WW8Num65z6"/>
    <w:rsid w:val="00B93C8A"/>
  </w:style>
  <w:style w:type="character" w:customStyle="1" w:styleId="WW8Num65z7">
    <w:name w:val="WW8Num65z7"/>
    <w:rsid w:val="00B93C8A"/>
  </w:style>
  <w:style w:type="character" w:customStyle="1" w:styleId="WW8Num65z8">
    <w:name w:val="WW8Num65z8"/>
    <w:rsid w:val="00B93C8A"/>
  </w:style>
  <w:style w:type="character" w:customStyle="1" w:styleId="WW8Num66z0">
    <w:name w:val="WW8Num66z0"/>
    <w:rsid w:val="00B93C8A"/>
    <w:rPr>
      <w:rFonts w:ascii="Arial Narrow" w:hAnsi="Arial Narrow" w:cs="Arial Narrow"/>
      <w:sz w:val="24"/>
    </w:rPr>
  </w:style>
  <w:style w:type="character" w:customStyle="1" w:styleId="WW8Num67z0">
    <w:name w:val="WW8Num67z0"/>
    <w:rsid w:val="00B93C8A"/>
    <w:rPr>
      <w:rFonts w:ascii="Symbol" w:hAnsi="Symbol" w:cs="Symbol" w:hint="default"/>
      <w:sz w:val="24"/>
    </w:rPr>
  </w:style>
  <w:style w:type="character" w:customStyle="1" w:styleId="WW8Num68z0">
    <w:name w:val="WW8Num68z0"/>
    <w:rsid w:val="00B93C8A"/>
  </w:style>
  <w:style w:type="character" w:customStyle="1" w:styleId="WW8Num69z0">
    <w:name w:val="WW8Num69z0"/>
    <w:rsid w:val="00B93C8A"/>
    <w:rPr>
      <w:rFonts w:ascii="Symbol" w:hAnsi="Symbol" w:cs="Symbol" w:hint="default"/>
    </w:rPr>
  </w:style>
  <w:style w:type="character" w:customStyle="1" w:styleId="WW8Num70z0">
    <w:name w:val="WW8Num70z0"/>
    <w:rsid w:val="00B93C8A"/>
    <w:rPr>
      <w:rFonts w:hint="default"/>
      <w:b/>
    </w:rPr>
  </w:style>
  <w:style w:type="character" w:customStyle="1" w:styleId="WW8Num70z1">
    <w:name w:val="WW8Num70z1"/>
    <w:rsid w:val="00B93C8A"/>
    <w:rPr>
      <w:rFonts w:hint="default"/>
    </w:rPr>
  </w:style>
  <w:style w:type="character" w:customStyle="1" w:styleId="WW8Num71z0">
    <w:name w:val="WW8Num71z0"/>
    <w:rsid w:val="00B93C8A"/>
    <w:rPr>
      <w:rFonts w:ascii="Arial Narrow" w:hAnsi="Arial Narrow" w:cs="Arial"/>
      <w:szCs w:val="24"/>
      <w:lang w:val="pt-BR"/>
    </w:rPr>
  </w:style>
  <w:style w:type="character" w:customStyle="1" w:styleId="WW8Num71z1">
    <w:name w:val="WW8Num71z1"/>
    <w:rsid w:val="00B93C8A"/>
  </w:style>
  <w:style w:type="character" w:customStyle="1" w:styleId="WW8Num71z3">
    <w:name w:val="WW8Num71z3"/>
    <w:rsid w:val="00B93C8A"/>
  </w:style>
  <w:style w:type="character" w:customStyle="1" w:styleId="WW8Num71z4">
    <w:name w:val="WW8Num71z4"/>
    <w:rsid w:val="00B93C8A"/>
  </w:style>
  <w:style w:type="character" w:customStyle="1" w:styleId="WW8Num71z5">
    <w:name w:val="WW8Num71z5"/>
    <w:rsid w:val="00B93C8A"/>
  </w:style>
  <w:style w:type="character" w:customStyle="1" w:styleId="WW8Num71z6">
    <w:name w:val="WW8Num71z6"/>
    <w:rsid w:val="00B93C8A"/>
  </w:style>
  <w:style w:type="character" w:customStyle="1" w:styleId="WW8Num71z7">
    <w:name w:val="WW8Num71z7"/>
    <w:rsid w:val="00B93C8A"/>
  </w:style>
  <w:style w:type="character" w:customStyle="1" w:styleId="WW8Num71z8">
    <w:name w:val="WW8Num71z8"/>
    <w:rsid w:val="00B93C8A"/>
  </w:style>
  <w:style w:type="character" w:customStyle="1" w:styleId="WW8Num72z0">
    <w:name w:val="WW8Num72z0"/>
    <w:rsid w:val="00B93C8A"/>
    <w:rPr>
      <w:rFonts w:ascii="Symbol" w:hAnsi="Symbol" w:cs="Symbol" w:hint="default"/>
      <w:sz w:val="24"/>
    </w:rPr>
  </w:style>
  <w:style w:type="character" w:customStyle="1" w:styleId="WW8Num73z0">
    <w:name w:val="WW8Num73z0"/>
    <w:rsid w:val="00B93C8A"/>
    <w:rPr>
      <w:rFonts w:ascii="Arial Narrow" w:hAnsi="Arial Narrow" w:cs="Arial Narrow" w:hint="default"/>
      <w:sz w:val="24"/>
    </w:rPr>
  </w:style>
  <w:style w:type="character" w:customStyle="1" w:styleId="WW8Num73z2">
    <w:name w:val="WW8Num73z2"/>
    <w:rsid w:val="00B93C8A"/>
    <w:rPr>
      <w:rFonts w:hint="default"/>
      <w:b w:val="0"/>
      <w:i w:val="0"/>
      <w:color w:val="auto"/>
    </w:rPr>
  </w:style>
  <w:style w:type="character" w:customStyle="1" w:styleId="WW8Num74z0">
    <w:name w:val="WW8Num74z0"/>
    <w:rsid w:val="00B93C8A"/>
    <w:rPr>
      <w:rFonts w:ascii="Arial Narrow" w:hAnsi="Arial Narrow" w:cs="Arial Narrow" w:hint="default"/>
      <w:sz w:val="24"/>
    </w:rPr>
  </w:style>
  <w:style w:type="character" w:customStyle="1" w:styleId="WW8Num75z0">
    <w:name w:val="WW8Num75z0"/>
    <w:rsid w:val="00B93C8A"/>
    <w:rPr>
      <w:rFonts w:ascii="Arial Narrow" w:hAnsi="Arial Narrow" w:cs="Arial Narrow" w:hint="default"/>
      <w:sz w:val="24"/>
    </w:rPr>
  </w:style>
  <w:style w:type="character" w:customStyle="1" w:styleId="WW8Num76z0">
    <w:name w:val="WW8Num76z0"/>
    <w:rsid w:val="00B93C8A"/>
    <w:rPr>
      <w:rFonts w:ascii="Symbol" w:hAnsi="Symbol" w:cs="Symbol" w:hint="default"/>
    </w:rPr>
  </w:style>
  <w:style w:type="character" w:customStyle="1" w:styleId="WW8Num77z0">
    <w:name w:val="WW8Num77z0"/>
    <w:rsid w:val="00B93C8A"/>
    <w:rPr>
      <w:rFonts w:hint="default"/>
    </w:rPr>
  </w:style>
  <w:style w:type="character" w:customStyle="1" w:styleId="WW8Num77z3">
    <w:name w:val="WW8Num77z3"/>
    <w:rsid w:val="00B93C8A"/>
    <w:rPr>
      <w:rFonts w:ascii="Trebuchet MS" w:eastAsia="Trebuchet MS" w:hAnsi="Trebuchet MS" w:cs="Trebuchet MS" w:hint="default"/>
      <w:w w:val="87"/>
      <w:sz w:val="14"/>
      <w:szCs w:val="14"/>
    </w:rPr>
  </w:style>
  <w:style w:type="character" w:customStyle="1" w:styleId="WW8Num77z4">
    <w:name w:val="WW8Num77z4"/>
    <w:rsid w:val="00B93C8A"/>
    <w:rPr>
      <w:rFonts w:ascii="Liberation Serif" w:hAnsi="Liberation Serif" w:cs="Liberation Serif" w:hint="default"/>
    </w:rPr>
  </w:style>
  <w:style w:type="character" w:customStyle="1" w:styleId="WW8Num78z0">
    <w:name w:val="WW8Num78z0"/>
    <w:rsid w:val="00B93C8A"/>
    <w:rPr>
      <w:rFonts w:ascii="Arial Narrow" w:hAnsi="Arial Narrow" w:cs="Arial Narrow" w:hint="default"/>
      <w:b w:val="0"/>
      <w:szCs w:val="24"/>
    </w:rPr>
  </w:style>
  <w:style w:type="character" w:customStyle="1" w:styleId="WW8Num79z0">
    <w:name w:val="WW8Num79z0"/>
    <w:rsid w:val="00B93C8A"/>
  </w:style>
  <w:style w:type="character" w:customStyle="1" w:styleId="WW8Num80z0">
    <w:name w:val="WW8Num80z0"/>
    <w:rsid w:val="00B93C8A"/>
    <w:rPr>
      <w:rFonts w:hint="default"/>
      <w:sz w:val="20"/>
    </w:rPr>
  </w:style>
  <w:style w:type="character" w:customStyle="1" w:styleId="WW8Num80z1">
    <w:name w:val="WW8Num80z1"/>
    <w:rsid w:val="00B93C8A"/>
    <w:rPr>
      <w:rFonts w:hint="default"/>
    </w:rPr>
  </w:style>
  <w:style w:type="character" w:customStyle="1" w:styleId="WW8Num80z2">
    <w:name w:val="WW8Num80z2"/>
    <w:rsid w:val="00B93C8A"/>
  </w:style>
  <w:style w:type="character" w:customStyle="1" w:styleId="WW8Num80z3">
    <w:name w:val="WW8Num80z3"/>
    <w:rsid w:val="00B93C8A"/>
  </w:style>
  <w:style w:type="character" w:customStyle="1" w:styleId="WW8Num80z4">
    <w:name w:val="WW8Num80z4"/>
    <w:rsid w:val="00B93C8A"/>
  </w:style>
  <w:style w:type="character" w:customStyle="1" w:styleId="WW8Num80z5">
    <w:name w:val="WW8Num80z5"/>
    <w:rsid w:val="00B93C8A"/>
  </w:style>
  <w:style w:type="character" w:customStyle="1" w:styleId="WW8Num80z6">
    <w:name w:val="WW8Num80z6"/>
    <w:rsid w:val="00B93C8A"/>
  </w:style>
  <w:style w:type="character" w:customStyle="1" w:styleId="WW8Num80z7">
    <w:name w:val="WW8Num80z7"/>
    <w:rsid w:val="00B93C8A"/>
  </w:style>
  <w:style w:type="character" w:customStyle="1" w:styleId="WW8Num80z8">
    <w:name w:val="WW8Num80z8"/>
    <w:rsid w:val="00B93C8A"/>
  </w:style>
  <w:style w:type="character" w:customStyle="1" w:styleId="WW8Num81z0">
    <w:name w:val="WW8Num81z0"/>
    <w:rsid w:val="00B93C8A"/>
    <w:rPr>
      <w:rFonts w:ascii="Wingdings" w:hAnsi="Wingdings" w:cs="Wingdings" w:hint="default"/>
      <w:sz w:val="24"/>
    </w:rPr>
  </w:style>
  <w:style w:type="character" w:customStyle="1" w:styleId="WW8Num82z0">
    <w:name w:val="WW8Num82z0"/>
    <w:rsid w:val="00B93C8A"/>
    <w:rPr>
      <w:rFonts w:ascii="Arial Narrow" w:hAnsi="Arial Narrow" w:cs="Arial"/>
    </w:rPr>
  </w:style>
  <w:style w:type="character" w:customStyle="1" w:styleId="WW8Num83z0">
    <w:name w:val="WW8Num83z0"/>
    <w:rsid w:val="00B93C8A"/>
  </w:style>
  <w:style w:type="character" w:customStyle="1" w:styleId="WW8Num83z1">
    <w:name w:val="WW8Num83z1"/>
    <w:rsid w:val="00B93C8A"/>
    <w:rPr>
      <w:rFonts w:ascii="Arial Narrow" w:hAnsi="Arial Narrow" w:cs="Arial Narrow"/>
      <w:sz w:val="24"/>
    </w:rPr>
  </w:style>
  <w:style w:type="character" w:customStyle="1" w:styleId="WW8Num83z2">
    <w:name w:val="WW8Num83z2"/>
    <w:rsid w:val="00B93C8A"/>
  </w:style>
  <w:style w:type="character" w:customStyle="1" w:styleId="WW8Num83z3">
    <w:name w:val="WW8Num83z3"/>
    <w:rsid w:val="00B93C8A"/>
  </w:style>
  <w:style w:type="character" w:customStyle="1" w:styleId="WW8Num83z4">
    <w:name w:val="WW8Num83z4"/>
    <w:rsid w:val="00B93C8A"/>
  </w:style>
  <w:style w:type="character" w:customStyle="1" w:styleId="WW8Num83z5">
    <w:name w:val="WW8Num83z5"/>
    <w:rsid w:val="00B93C8A"/>
  </w:style>
  <w:style w:type="character" w:customStyle="1" w:styleId="WW8Num83z6">
    <w:name w:val="WW8Num83z6"/>
    <w:rsid w:val="00B93C8A"/>
  </w:style>
  <w:style w:type="character" w:customStyle="1" w:styleId="WW8Num83z7">
    <w:name w:val="WW8Num83z7"/>
    <w:rsid w:val="00B93C8A"/>
  </w:style>
  <w:style w:type="character" w:customStyle="1" w:styleId="WW8Num83z8">
    <w:name w:val="WW8Num83z8"/>
    <w:rsid w:val="00B93C8A"/>
  </w:style>
  <w:style w:type="character" w:customStyle="1" w:styleId="WW8Num84z0">
    <w:name w:val="WW8Num84z0"/>
    <w:rsid w:val="00B93C8A"/>
    <w:rPr>
      <w:rFonts w:ascii="Arial Narrow" w:hAnsi="Arial Narrow" w:cs="Arial" w:hint="default"/>
      <w:b/>
      <w:bCs/>
      <w:sz w:val="24"/>
      <w:szCs w:val="24"/>
    </w:rPr>
  </w:style>
  <w:style w:type="character" w:customStyle="1" w:styleId="WW8Num85z0">
    <w:name w:val="WW8Num85z0"/>
    <w:rsid w:val="00B93C8A"/>
    <w:rPr>
      <w:rFonts w:ascii="Arial Narrow" w:eastAsia="MS Mincho" w:hAnsi="Arial Narrow" w:cs="Arial Narrow"/>
      <w:sz w:val="24"/>
    </w:rPr>
  </w:style>
  <w:style w:type="character" w:customStyle="1" w:styleId="WW8Num86z0">
    <w:name w:val="WW8Num86z0"/>
    <w:rsid w:val="00B93C8A"/>
    <w:rPr>
      <w:rFonts w:ascii="Arial Narrow" w:hAnsi="Arial Narrow" w:cs="Arial Narrow" w:hint="default"/>
      <w:sz w:val="24"/>
    </w:rPr>
  </w:style>
  <w:style w:type="character" w:customStyle="1" w:styleId="WW8Num87z0">
    <w:name w:val="WW8Num87z0"/>
    <w:rsid w:val="00B93C8A"/>
    <w:rPr>
      <w:rFonts w:ascii="Arial Narrow" w:hAnsi="Arial Narrow" w:cs="Arial Narrow"/>
      <w:sz w:val="24"/>
    </w:rPr>
  </w:style>
  <w:style w:type="character" w:customStyle="1" w:styleId="WW8Num88z0">
    <w:name w:val="WW8Num88z0"/>
    <w:rsid w:val="00B93C8A"/>
    <w:rPr>
      <w:rFonts w:hint="default"/>
      <w:b/>
      <w:sz w:val="24"/>
      <w:szCs w:val="24"/>
    </w:rPr>
  </w:style>
  <w:style w:type="character" w:customStyle="1" w:styleId="WW8Num88z2">
    <w:name w:val="WW8Num88z2"/>
    <w:rsid w:val="00B93C8A"/>
    <w:rPr>
      <w:rFonts w:ascii="Trebuchet MS" w:eastAsia="Trebuchet MS" w:hAnsi="Trebuchet MS" w:cs="Trebuchet MS" w:hint="default"/>
      <w:b/>
      <w:w w:val="90"/>
      <w:sz w:val="17"/>
      <w:szCs w:val="17"/>
    </w:rPr>
  </w:style>
  <w:style w:type="character" w:customStyle="1" w:styleId="WW8Num88z3">
    <w:name w:val="WW8Num88z3"/>
    <w:rsid w:val="00B93C8A"/>
    <w:rPr>
      <w:rFonts w:ascii="Symbol" w:hAnsi="Symbol" w:cs="Symbol" w:hint="default"/>
      <w:w w:val="103"/>
      <w:sz w:val="17"/>
      <w:szCs w:val="17"/>
      <w:lang w:val="pt-BR"/>
    </w:rPr>
  </w:style>
  <w:style w:type="character" w:customStyle="1" w:styleId="WW8Num88z4">
    <w:name w:val="WW8Num88z4"/>
    <w:rsid w:val="00B93C8A"/>
    <w:rPr>
      <w:rFonts w:ascii="Liberation Serif" w:hAnsi="Liberation Serif" w:cs="Liberation Serif" w:hint="default"/>
      <w:b/>
      <w:sz w:val="24"/>
      <w:szCs w:val="24"/>
    </w:rPr>
  </w:style>
  <w:style w:type="character" w:customStyle="1" w:styleId="WW8Num89z0">
    <w:name w:val="WW8Num89z0"/>
    <w:rsid w:val="00B93C8A"/>
    <w:rPr>
      <w:rFonts w:cs="Times New Roman" w:hint="default"/>
    </w:rPr>
  </w:style>
  <w:style w:type="character" w:customStyle="1" w:styleId="WW8Num89z1">
    <w:name w:val="WW8Num89z1"/>
    <w:rsid w:val="00B93C8A"/>
    <w:rPr>
      <w:rFonts w:ascii="Arial Narrow" w:hAnsi="Arial Narrow" w:cs="Times New Roman" w:hint="default"/>
      <w:i w:val="0"/>
      <w:iCs/>
      <w:szCs w:val="24"/>
      <w:lang w:val="pt-BR"/>
    </w:rPr>
  </w:style>
  <w:style w:type="character" w:customStyle="1" w:styleId="WW8Num90z0">
    <w:name w:val="WW8Num90z0"/>
    <w:rsid w:val="00B93C8A"/>
    <w:rPr>
      <w:rFonts w:ascii="Arial Narrow" w:hAnsi="Arial Narrow" w:cs="Arial Narrow" w:hint="default"/>
      <w:sz w:val="24"/>
    </w:rPr>
  </w:style>
  <w:style w:type="character" w:customStyle="1" w:styleId="WW8Num91z0">
    <w:name w:val="WW8Num91z0"/>
    <w:rsid w:val="00B93C8A"/>
    <w:rPr>
      <w:rFonts w:hint="default"/>
    </w:rPr>
  </w:style>
  <w:style w:type="character" w:customStyle="1" w:styleId="WW8Num92z0">
    <w:name w:val="WW8Num92z0"/>
    <w:rsid w:val="00B93C8A"/>
    <w:rPr>
      <w:rFonts w:ascii="Arial Narrow" w:hAnsi="Arial Narrow" w:cs="Arial Narrow"/>
      <w:sz w:val="24"/>
    </w:rPr>
  </w:style>
  <w:style w:type="character" w:customStyle="1" w:styleId="WW8Num93z0">
    <w:name w:val="WW8Num93z0"/>
    <w:rsid w:val="00B93C8A"/>
    <w:rPr>
      <w:rFonts w:hint="default"/>
      <w:b/>
      <w:i w:val="0"/>
    </w:rPr>
  </w:style>
  <w:style w:type="character" w:customStyle="1" w:styleId="WW8Num93z1">
    <w:name w:val="WW8Num93z1"/>
    <w:rsid w:val="00B93C8A"/>
    <w:rPr>
      <w:rFonts w:ascii="Arial Narrow" w:hAnsi="Arial Narrow" w:cs="Arial" w:hint="default"/>
      <w:b w:val="0"/>
      <w:i w:val="0"/>
      <w:color w:val="auto"/>
    </w:rPr>
  </w:style>
  <w:style w:type="character" w:customStyle="1" w:styleId="WW8Num93z2">
    <w:name w:val="WW8Num93z2"/>
    <w:rsid w:val="00B93C8A"/>
    <w:rPr>
      <w:rFonts w:ascii="Arial Narrow" w:hAnsi="Arial Narrow" w:cs="Arial" w:hint="default"/>
      <w:b w:val="0"/>
      <w:bCs/>
      <w:i w:val="0"/>
      <w:iCs/>
    </w:rPr>
  </w:style>
  <w:style w:type="character" w:customStyle="1" w:styleId="WW8Num93z5">
    <w:name w:val="WW8Num93z5"/>
    <w:rsid w:val="00B93C8A"/>
    <w:rPr>
      <w:rFonts w:hint="default"/>
    </w:rPr>
  </w:style>
  <w:style w:type="character" w:customStyle="1" w:styleId="WW8Num94z0">
    <w:name w:val="WW8Num94z0"/>
    <w:rsid w:val="00B93C8A"/>
    <w:rPr>
      <w:rFonts w:ascii="Symbol" w:hAnsi="Symbol" w:cs="Symbol" w:hint="default"/>
      <w:sz w:val="24"/>
    </w:rPr>
  </w:style>
  <w:style w:type="character" w:customStyle="1" w:styleId="WW8Num95z0">
    <w:name w:val="WW8Num95z0"/>
    <w:rsid w:val="00B93C8A"/>
    <w:rPr>
      <w:rFonts w:hint="default"/>
    </w:rPr>
  </w:style>
  <w:style w:type="character" w:customStyle="1" w:styleId="WW8Num96z0">
    <w:name w:val="WW8Num96z0"/>
    <w:rsid w:val="00B93C8A"/>
    <w:rPr>
      <w:rFonts w:ascii="Arial Narrow" w:hAnsi="Arial Narrow" w:cs="Arial Narrow" w:hint="default"/>
      <w:b/>
      <w:sz w:val="24"/>
    </w:rPr>
  </w:style>
  <w:style w:type="character" w:customStyle="1" w:styleId="WW8Num97z0">
    <w:name w:val="WW8Num97z0"/>
    <w:rsid w:val="00B93C8A"/>
    <w:rPr>
      <w:rFonts w:ascii="Arial Narrow" w:hAnsi="Arial Narrow" w:cs="Arial" w:hint="default"/>
      <w:sz w:val="24"/>
    </w:rPr>
  </w:style>
  <w:style w:type="character" w:customStyle="1" w:styleId="WW8Num98z0">
    <w:name w:val="WW8Num98z0"/>
    <w:rsid w:val="00B93C8A"/>
    <w:rPr>
      <w:rFonts w:ascii="Arial Narrow" w:hAnsi="Arial Narrow" w:cs="Arial Narrow" w:hint="default"/>
      <w:bCs/>
      <w:sz w:val="24"/>
      <w:szCs w:val="24"/>
    </w:rPr>
  </w:style>
  <w:style w:type="character" w:customStyle="1" w:styleId="WW8Num99z0">
    <w:name w:val="WW8Num99z0"/>
    <w:rsid w:val="00B93C8A"/>
    <w:rPr>
      <w:rFonts w:ascii="Arial Narrow" w:hAnsi="Arial Narrow" w:cs="Arial Narrow" w:hint="default"/>
      <w:sz w:val="24"/>
      <w:highlight w:val="yellow"/>
    </w:rPr>
  </w:style>
  <w:style w:type="character" w:customStyle="1" w:styleId="WW8Num100z0">
    <w:name w:val="WW8Num100z0"/>
    <w:rsid w:val="00B93C8A"/>
    <w:rPr>
      <w:rFonts w:ascii="Arial Narrow" w:hAnsi="Arial Narrow" w:cs="Arial Narrow" w:hint="default"/>
      <w:sz w:val="24"/>
    </w:rPr>
  </w:style>
  <w:style w:type="character" w:customStyle="1" w:styleId="WW8Num101z0">
    <w:name w:val="WW8Num101z0"/>
    <w:rsid w:val="00B93C8A"/>
    <w:rPr>
      <w:rFonts w:ascii="Arial Narrow" w:hAnsi="Arial Narrow" w:cs="Arial Narrow"/>
      <w:sz w:val="24"/>
    </w:rPr>
  </w:style>
  <w:style w:type="character" w:customStyle="1" w:styleId="WW8Num102z0">
    <w:name w:val="WW8Num102z0"/>
    <w:rsid w:val="00B93C8A"/>
    <w:rPr>
      <w:rFonts w:ascii="Arial Narrow" w:eastAsia="Arial Unicode MS" w:hAnsi="Arial Narrow" w:cs="Arial Unicode MS" w:hint="default"/>
      <w:bCs/>
    </w:rPr>
  </w:style>
  <w:style w:type="character" w:customStyle="1" w:styleId="WW8Num103z0">
    <w:name w:val="WW8Num103z0"/>
    <w:rsid w:val="00B93C8A"/>
    <w:rPr>
      <w:rFonts w:ascii="Arial Narrow" w:hAnsi="Arial Narrow" w:cs="Arial Narrow"/>
      <w:szCs w:val="20"/>
    </w:rPr>
  </w:style>
  <w:style w:type="character" w:customStyle="1" w:styleId="WW8Num104z0">
    <w:name w:val="WW8Num104z0"/>
    <w:rsid w:val="00B93C8A"/>
    <w:rPr>
      <w:rFonts w:ascii="Trebuchet MS" w:hAnsi="Trebuchet MS" w:cs="Trebuchet MS" w:hint="default"/>
      <w:w w:val="140"/>
      <w:sz w:val="17"/>
      <w:szCs w:val="17"/>
    </w:rPr>
  </w:style>
  <w:style w:type="character" w:customStyle="1" w:styleId="WW8Num104z1">
    <w:name w:val="WW8Num104z1"/>
    <w:rsid w:val="00B93C8A"/>
    <w:rPr>
      <w:rFonts w:ascii="Symbol" w:hAnsi="Symbol" w:cs="Symbol" w:hint="default"/>
      <w:w w:val="103"/>
      <w:sz w:val="17"/>
      <w:szCs w:val="17"/>
    </w:rPr>
  </w:style>
  <w:style w:type="character" w:customStyle="1" w:styleId="WW8Num104z2">
    <w:name w:val="WW8Num104z2"/>
    <w:rsid w:val="00B93C8A"/>
    <w:rPr>
      <w:rFonts w:ascii="Liberation Serif" w:hAnsi="Liberation Serif" w:cs="Liberation Serif" w:hint="default"/>
    </w:rPr>
  </w:style>
  <w:style w:type="character" w:customStyle="1" w:styleId="WW8Num105z0">
    <w:name w:val="WW8Num105z0"/>
    <w:rsid w:val="00B93C8A"/>
    <w:rPr>
      <w:rFonts w:hint="default"/>
    </w:rPr>
  </w:style>
  <w:style w:type="character" w:customStyle="1" w:styleId="WW8Num105z1">
    <w:name w:val="WW8Num105z1"/>
    <w:rsid w:val="00B93C8A"/>
    <w:rPr>
      <w:rFonts w:ascii="Trebuchet MS" w:eastAsia="Trebuchet MS" w:hAnsi="Trebuchet MS" w:cs="Trebuchet MS" w:hint="default"/>
      <w:b/>
      <w:w w:val="92"/>
      <w:sz w:val="17"/>
      <w:szCs w:val="17"/>
    </w:rPr>
  </w:style>
  <w:style w:type="character" w:customStyle="1" w:styleId="WW8Num105z2">
    <w:name w:val="WW8Num105z2"/>
    <w:rsid w:val="00B93C8A"/>
    <w:rPr>
      <w:rFonts w:ascii="Liberation Serif" w:hAnsi="Liberation Serif" w:cs="Liberation Serif" w:hint="default"/>
    </w:rPr>
  </w:style>
  <w:style w:type="character" w:customStyle="1" w:styleId="WW8Num106z0">
    <w:name w:val="WW8Num106z0"/>
    <w:rsid w:val="00B93C8A"/>
    <w:rPr>
      <w:rFonts w:hint="default"/>
      <w:b/>
    </w:rPr>
  </w:style>
  <w:style w:type="character" w:customStyle="1" w:styleId="WW8Num106z1">
    <w:name w:val="WW8Num106z1"/>
    <w:rsid w:val="00B93C8A"/>
    <w:rPr>
      <w:rFonts w:hint="default"/>
    </w:rPr>
  </w:style>
  <w:style w:type="character" w:customStyle="1" w:styleId="WW8Num107z0">
    <w:name w:val="WW8Num107z0"/>
    <w:rsid w:val="00B93C8A"/>
    <w:rPr>
      <w:rFonts w:ascii="Arial Narrow" w:hAnsi="Arial Narrow" w:cs="Arial Narrow" w:hint="default"/>
      <w:sz w:val="24"/>
    </w:rPr>
  </w:style>
  <w:style w:type="character" w:customStyle="1" w:styleId="WW8Num108z0">
    <w:name w:val="WW8Num108z0"/>
    <w:rsid w:val="00B93C8A"/>
    <w:rPr>
      <w:rFonts w:ascii="Symbol" w:hAnsi="Symbol" w:cs="Symbol" w:hint="default"/>
      <w:sz w:val="24"/>
    </w:rPr>
  </w:style>
  <w:style w:type="character" w:customStyle="1" w:styleId="WW8Num109z0">
    <w:name w:val="WW8Num109z0"/>
    <w:rsid w:val="00B93C8A"/>
    <w:rPr>
      <w:rFonts w:hint="default"/>
      <w:b w:val="0"/>
      <w:i w:val="0"/>
    </w:rPr>
  </w:style>
  <w:style w:type="character" w:customStyle="1" w:styleId="WW8Num110z0">
    <w:name w:val="WW8Num110z0"/>
    <w:rsid w:val="00B93C8A"/>
    <w:rPr>
      <w:rFonts w:ascii="Arial Narrow" w:hAnsi="Arial Narrow" w:cs="Arial Narrow" w:hint="default"/>
      <w:sz w:val="24"/>
    </w:rPr>
  </w:style>
  <w:style w:type="character" w:customStyle="1" w:styleId="WW8Num111z0">
    <w:name w:val="WW8Num111z0"/>
    <w:rsid w:val="00B93C8A"/>
  </w:style>
  <w:style w:type="character" w:customStyle="1" w:styleId="WW8Num111z1">
    <w:name w:val="WW8Num111z1"/>
    <w:rsid w:val="00B93C8A"/>
  </w:style>
  <w:style w:type="character" w:customStyle="1" w:styleId="WW8Num111z2">
    <w:name w:val="WW8Num111z2"/>
    <w:rsid w:val="00B93C8A"/>
  </w:style>
  <w:style w:type="character" w:customStyle="1" w:styleId="WW8Num111z3">
    <w:name w:val="WW8Num111z3"/>
    <w:rsid w:val="00B93C8A"/>
  </w:style>
  <w:style w:type="character" w:customStyle="1" w:styleId="WW8Num111z4">
    <w:name w:val="WW8Num111z4"/>
    <w:rsid w:val="00B93C8A"/>
  </w:style>
  <w:style w:type="character" w:customStyle="1" w:styleId="WW8Num111z5">
    <w:name w:val="WW8Num111z5"/>
    <w:rsid w:val="00B93C8A"/>
  </w:style>
  <w:style w:type="character" w:customStyle="1" w:styleId="WW8Num111z6">
    <w:name w:val="WW8Num111z6"/>
    <w:rsid w:val="00B93C8A"/>
  </w:style>
  <w:style w:type="character" w:customStyle="1" w:styleId="WW8Num111z7">
    <w:name w:val="WW8Num111z7"/>
    <w:rsid w:val="00B93C8A"/>
  </w:style>
  <w:style w:type="character" w:customStyle="1" w:styleId="WW8Num111z8">
    <w:name w:val="WW8Num111z8"/>
    <w:rsid w:val="00B93C8A"/>
  </w:style>
  <w:style w:type="character" w:customStyle="1" w:styleId="WW8Num112z0">
    <w:name w:val="WW8Num112z0"/>
    <w:rsid w:val="00B93C8A"/>
  </w:style>
  <w:style w:type="character" w:customStyle="1" w:styleId="WW8Num113z0">
    <w:name w:val="WW8Num113z0"/>
    <w:rsid w:val="00B93C8A"/>
    <w:rPr>
      <w:rFonts w:hint="default"/>
    </w:rPr>
  </w:style>
  <w:style w:type="character" w:customStyle="1" w:styleId="WW8Num114z0">
    <w:name w:val="WW8Num114z0"/>
    <w:rsid w:val="00B93C8A"/>
    <w:rPr>
      <w:rFonts w:ascii="Arial Narrow" w:hAnsi="Arial Narrow" w:cs="Arial" w:hint="default"/>
      <w:b/>
      <w:sz w:val="24"/>
      <w:szCs w:val="24"/>
    </w:rPr>
  </w:style>
  <w:style w:type="character" w:customStyle="1" w:styleId="WW8Num115z0">
    <w:name w:val="WW8Num115z0"/>
    <w:rsid w:val="00B93C8A"/>
    <w:rPr>
      <w:rFonts w:ascii="Arial Narrow" w:hAnsi="Arial Narrow" w:cs="Arial Narrow" w:hint="default"/>
      <w:sz w:val="24"/>
    </w:rPr>
  </w:style>
  <w:style w:type="character" w:customStyle="1" w:styleId="WW8Num116z0">
    <w:name w:val="WW8Num116z0"/>
    <w:rsid w:val="00B93C8A"/>
    <w:rPr>
      <w:rFonts w:ascii="Symbol" w:hAnsi="Symbol" w:cs="Symbol" w:hint="default"/>
    </w:rPr>
  </w:style>
  <w:style w:type="character" w:customStyle="1" w:styleId="WW8Num117z0">
    <w:name w:val="WW8Num117z0"/>
    <w:rsid w:val="00B93C8A"/>
    <w:rPr>
      <w:rFonts w:ascii="Arial" w:hAnsi="Arial" w:cs="Arial"/>
      <w:sz w:val="28"/>
      <w:szCs w:val="28"/>
    </w:rPr>
  </w:style>
  <w:style w:type="character" w:customStyle="1" w:styleId="WW8Num117z1">
    <w:name w:val="WW8Num117z1"/>
    <w:rsid w:val="00B93C8A"/>
  </w:style>
  <w:style w:type="character" w:customStyle="1" w:styleId="WW8Num117z2">
    <w:name w:val="WW8Num117z2"/>
    <w:rsid w:val="00B93C8A"/>
  </w:style>
  <w:style w:type="character" w:customStyle="1" w:styleId="WW8Num117z4">
    <w:name w:val="WW8Num117z4"/>
    <w:rsid w:val="00B93C8A"/>
  </w:style>
  <w:style w:type="character" w:customStyle="1" w:styleId="WW8Num117z5">
    <w:name w:val="WW8Num117z5"/>
    <w:rsid w:val="00B93C8A"/>
  </w:style>
  <w:style w:type="character" w:customStyle="1" w:styleId="WW8Num117z6">
    <w:name w:val="WW8Num117z6"/>
    <w:rsid w:val="00B93C8A"/>
  </w:style>
  <w:style w:type="character" w:customStyle="1" w:styleId="WW8Num117z7">
    <w:name w:val="WW8Num117z7"/>
    <w:rsid w:val="00B93C8A"/>
  </w:style>
  <w:style w:type="character" w:customStyle="1" w:styleId="WW8Num117z8">
    <w:name w:val="WW8Num117z8"/>
    <w:rsid w:val="00B93C8A"/>
  </w:style>
  <w:style w:type="character" w:customStyle="1" w:styleId="WW8Num118z0">
    <w:name w:val="WW8Num118z0"/>
    <w:rsid w:val="00B93C8A"/>
    <w:rPr>
      <w:b/>
    </w:rPr>
  </w:style>
  <w:style w:type="character" w:customStyle="1" w:styleId="WW8Num118z1">
    <w:name w:val="WW8Num118z1"/>
    <w:rsid w:val="00B93C8A"/>
    <w:rPr>
      <w:rFonts w:ascii="Arial Narrow" w:hAnsi="Arial Narrow" w:cs="Arial Narrow"/>
      <w:sz w:val="24"/>
    </w:rPr>
  </w:style>
  <w:style w:type="character" w:customStyle="1" w:styleId="WW8Num118z2">
    <w:name w:val="WW8Num118z2"/>
    <w:rsid w:val="00B93C8A"/>
  </w:style>
  <w:style w:type="character" w:customStyle="1" w:styleId="WW8Num118z3">
    <w:name w:val="WW8Num118z3"/>
    <w:rsid w:val="00B93C8A"/>
  </w:style>
  <w:style w:type="character" w:customStyle="1" w:styleId="WW8Num118z4">
    <w:name w:val="WW8Num118z4"/>
    <w:rsid w:val="00B93C8A"/>
  </w:style>
  <w:style w:type="character" w:customStyle="1" w:styleId="WW8Num118z5">
    <w:name w:val="WW8Num118z5"/>
    <w:rsid w:val="00B93C8A"/>
  </w:style>
  <w:style w:type="character" w:customStyle="1" w:styleId="WW8Num118z6">
    <w:name w:val="WW8Num118z6"/>
    <w:rsid w:val="00B93C8A"/>
  </w:style>
  <w:style w:type="character" w:customStyle="1" w:styleId="WW8Num118z7">
    <w:name w:val="WW8Num118z7"/>
    <w:rsid w:val="00B93C8A"/>
  </w:style>
  <w:style w:type="character" w:customStyle="1" w:styleId="WW8Num118z8">
    <w:name w:val="WW8Num118z8"/>
    <w:rsid w:val="00B93C8A"/>
  </w:style>
  <w:style w:type="character" w:customStyle="1" w:styleId="WW8Num119z0">
    <w:name w:val="WW8Num119z0"/>
    <w:rsid w:val="00B93C8A"/>
  </w:style>
  <w:style w:type="character" w:customStyle="1" w:styleId="WW8Num119z1">
    <w:name w:val="WW8Num119z1"/>
    <w:rsid w:val="00B93C8A"/>
  </w:style>
  <w:style w:type="character" w:customStyle="1" w:styleId="WW8Num119z2">
    <w:name w:val="WW8Num119z2"/>
    <w:rsid w:val="00B93C8A"/>
  </w:style>
  <w:style w:type="character" w:customStyle="1" w:styleId="WW8Num119z3">
    <w:name w:val="WW8Num119z3"/>
    <w:rsid w:val="00B93C8A"/>
  </w:style>
  <w:style w:type="character" w:customStyle="1" w:styleId="WW8Num119z4">
    <w:name w:val="WW8Num119z4"/>
    <w:rsid w:val="00B93C8A"/>
  </w:style>
  <w:style w:type="character" w:customStyle="1" w:styleId="WW8Num119z5">
    <w:name w:val="WW8Num119z5"/>
    <w:rsid w:val="00B93C8A"/>
  </w:style>
  <w:style w:type="character" w:customStyle="1" w:styleId="WW8Num119z6">
    <w:name w:val="WW8Num119z6"/>
    <w:rsid w:val="00B93C8A"/>
  </w:style>
  <w:style w:type="character" w:customStyle="1" w:styleId="WW8Num119z7">
    <w:name w:val="WW8Num119z7"/>
    <w:rsid w:val="00B93C8A"/>
  </w:style>
  <w:style w:type="character" w:customStyle="1" w:styleId="WW8Num119z8">
    <w:name w:val="WW8Num119z8"/>
    <w:rsid w:val="00B93C8A"/>
  </w:style>
  <w:style w:type="character" w:customStyle="1" w:styleId="WW8Num120z0">
    <w:name w:val="WW8Num120z0"/>
    <w:rsid w:val="00B93C8A"/>
    <w:rPr>
      <w:bCs/>
      <w:i w:val="0"/>
      <w:color w:val="00000A"/>
    </w:rPr>
  </w:style>
  <w:style w:type="character" w:customStyle="1" w:styleId="WW8Num120z1">
    <w:name w:val="WW8Num120z1"/>
    <w:rsid w:val="00B93C8A"/>
    <w:rPr>
      <w:rFonts w:ascii="Arial Narrow" w:hAnsi="Arial Narrow" w:cs="Times New Roman"/>
      <w:b/>
      <w:i w:val="0"/>
      <w:iCs/>
      <w:color w:val="00000A"/>
      <w:sz w:val="24"/>
      <w:szCs w:val="20"/>
      <w:highlight w:val="yellow"/>
    </w:rPr>
  </w:style>
  <w:style w:type="character" w:customStyle="1" w:styleId="WW8Num120z2">
    <w:name w:val="WW8Num120z2"/>
    <w:rsid w:val="00B93C8A"/>
    <w:rPr>
      <w:rFonts w:cs="Arial"/>
      <w:i/>
      <w:iCs/>
      <w:szCs w:val="20"/>
    </w:rPr>
  </w:style>
  <w:style w:type="character" w:customStyle="1" w:styleId="WW8Num120z3">
    <w:name w:val="WW8Num120z3"/>
    <w:rsid w:val="00B93C8A"/>
    <w:rPr>
      <w:i w:val="0"/>
    </w:rPr>
  </w:style>
  <w:style w:type="character" w:customStyle="1" w:styleId="WW8Num120z4">
    <w:name w:val="WW8Num120z4"/>
    <w:rsid w:val="00B93C8A"/>
  </w:style>
  <w:style w:type="character" w:customStyle="1" w:styleId="WW8Num120z5">
    <w:name w:val="WW8Num120z5"/>
    <w:rsid w:val="00B93C8A"/>
  </w:style>
  <w:style w:type="character" w:customStyle="1" w:styleId="WW8Num120z6">
    <w:name w:val="WW8Num120z6"/>
    <w:rsid w:val="00B93C8A"/>
  </w:style>
  <w:style w:type="character" w:customStyle="1" w:styleId="WW8Num120z7">
    <w:name w:val="WW8Num120z7"/>
    <w:rsid w:val="00B93C8A"/>
  </w:style>
  <w:style w:type="character" w:customStyle="1" w:styleId="WW8Num120z8">
    <w:name w:val="WW8Num120z8"/>
    <w:rsid w:val="00B93C8A"/>
  </w:style>
  <w:style w:type="character" w:customStyle="1" w:styleId="WW8Num121z0">
    <w:name w:val="WW8Num121z0"/>
    <w:rsid w:val="00B93C8A"/>
  </w:style>
  <w:style w:type="character" w:customStyle="1" w:styleId="WW8Num121z1">
    <w:name w:val="WW8Num121z1"/>
    <w:rsid w:val="00B93C8A"/>
  </w:style>
  <w:style w:type="character" w:customStyle="1" w:styleId="WW8Num121z2">
    <w:name w:val="WW8Num121z2"/>
    <w:rsid w:val="00B93C8A"/>
  </w:style>
  <w:style w:type="character" w:customStyle="1" w:styleId="WW8Num121z3">
    <w:name w:val="WW8Num121z3"/>
    <w:rsid w:val="00B93C8A"/>
  </w:style>
  <w:style w:type="character" w:customStyle="1" w:styleId="WW8Num121z4">
    <w:name w:val="WW8Num121z4"/>
    <w:rsid w:val="00B93C8A"/>
  </w:style>
  <w:style w:type="character" w:customStyle="1" w:styleId="WW8Num121z5">
    <w:name w:val="WW8Num121z5"/>
    <w:rsid w:val="00B93C8A"/>
  </w:style>
  <w:style w:type="character" w:customStyle="1" w:styleId="WW8Num121z6">
    <w:name w:val="WW8Num121z6"/>
    <w:rsid w:val="00B93C8A"/>
  </w:style>
  <w:style w:type="character" w:customStyle="1" w:styleId="WW8Num121z7">
    <w:name w:val="WW8Num121z7"/>
    <w:rsid w:val="00B93C8A"/>
  </w:style>
  <w:style w:type="character" w:customStyle="1" w:styleId="WW8Num121z8">
    <w:name w:val="WW8Num121z8"/>
    <w:rsid w:val="00B93C8A"/>
  </w:style>
  <w:style w:type="character" w:customStyle="1" w:styleId="WW8Num122z0">
    <w:name w:val="WW8Num122z0"/>
    <w:rsid w:val="00B93C8A"/>
  </w:style>
  <w:style w:type="character" w:customStyle="1" w:styleId="WW8Num122z1">
    <w:name w:val="WW8Num122z1"/>
    <w:rsid w:val="00B93C8A"/>
    <w:rPr>
      <w:rFonts w:ascii="Arial Narrow" w:hAnsi="Arial Narrow" w:cs="Arial Narrow"/>
      <w:b w:val="0"/>
      <w:bCs/>
      <w:i/>
      <w:sz w:val="24"/>
      <w:szCs w:val="20"/>
    </w:rPr>
  </w:style>
  <w:style w:type="character" w:customStyle="1" w:styleId="WW8Num122z2">
    <w:name w:val="WW8Num122z2"/>
    <w:rsid w:val="00B93C8A"/>
  </w:style>
  <w:style w:type="character" w:customStyle="1" w:styleId="WW8Num122z3">
    <w:name w:val="WW8Num122z3"/>
    <w:rsid w:val="00B93C8A"/>
  </w:style>
  <w:style w:type="character" w:customStyle="1" w:styleId="WW8Num122z4">
    <w:name w:val="WW8Num122z4"/>
    <w:rsid w:val="00B93C8A"/>
  </w:style>
  <w:style w:type="character" w:customStyle="1" w:styleId="WW8Num122z5">
    <w:name w:val="WW8Num122z5"/>
    <w:rsid w:val="00B93C8A"/>
  </w:style>
  <w:style w:type="character" w:customStyle="1" w:styleId="WW8Num122z6">
    <w:name w:val="WW8Num122z6"/>
    <w:rsid w:val="00B93C8A"/>
  </w:style>
  <w:style w:type="character" w:customStyle="1" w:styleId="WW8Num122z7">
    <w:name w:val="WW8Num122z7"/>
    <w:rsid w:val="00B93C8A"/>
  </w:style>
  <w:style w:type="character" w:customStyle="1" w:styleId="WW8Num122z8">
    <w:name w:val="WW8Num122z8"/>
    <w:rsid w:val="00B93C8A"/>
  </w:style>
  <w:style w:type="character" w:customStyle="1" w:styleId="WW8Num123z0">
    <w:name w:val="WW8Num123z0"/>
    <w:rsid w:val="00B93C8A"/>
  </w:style>
  <w:style w:type="character" w:customStyle="1" w:styleId="WW8Num123z1">
    <w:name w:val="WW8Num123z1"/>
    <w:rsid w:val="00B93C8A"/>
    <w:rPr>
      <w:rFonts w:cs="Arial"/>
      <w:b/>
      <w:i w:val="0"/>
      <w:sz w:val="18"/>
      <w:szCs w:val="18"/>
    </w:rPr>
  </w:style>
  <w:style w:type="character" w:customStyle="1" w:styleId="WW8Num123z2">
    <w:name w:val="WW8Num123z2"/>
    <w:rsid w:val="00B93C8A"/>
  </w:style>
  <w:style w:type="character" w:customStyle="1" w:styleId="WW8Num123z3">
    <w:name w:val="WW8Num123z3"/>
    <w:rsid w:val="00B93C8A"/>
  </w:style>
  <w:style w:type="character" w:customStyle="1" w:styleId="WW8Num123z4">
    <w:name w:val="WW8Num123z4"/>
    <w:rsid w:val="00B93C8A"/>
  </w:style>
  <w:style w:type="character" w:customStyle="1" w:styleId="WW8Num123z5">
    <w:name w:val="WW8Num123z5"/>
    <w:rsid w:val="00B93C8A"/>
  </w:style>
  <w:style w:type="character" w:customStyle="1" w:styleId="WW8Num123z6">
    <w:name w:val="WW8Num123z6"/>
    <w:rsid w:val="00B93C8A"/>
  </w:style>
  <w:style w:type="character" w:customStyle="1" w:styleId="WW8Num123z7">
    <w:name w:val="WW8Num123z7"/>
    <w:rsid w:val="00B93C8A"/>
  </w:style>
  <w:style w:type="character" w:customStyle="1" w:styleId="WW8Num123z8">
    <w:name w:val="WW8Num123z8"/>
    <w:rsid w:val="00B93C8A"/>
  </w:style>
  <w:style w:type="character" w:customStyle="1" w:styleId="WW8Num124z0">
    <w:name w:val="WW8Num124z0"/>
    <w:rsid w:val="00B93C8A"/>
  </w:style>
  <w:style w:type="character" w:customStyle="1" w:styleId="WW8Num124z1">
    <w:name w:val="WW8Num124z1"/>
    <w:rsid w:val="00B93C8A"/>
  </w:style>
  <w:style w:type="character" w:customStyle="1" w:styleId="WW8Num124z2">
    <w:name w:val="WW8Num124z2"/>
    <w:rsid w:val="00B93C8A"/>
  </w:style>
  <w:style w:type="character" w:customStyle="1" w:styleId="WW8Num124z3">
    <w:name w:val="WW8Num124z3"/>
    <w:rsid w:val="00B93C8A"/>
  </w:style>
  <w:style w:type="character" w:customStyle="1" w:styleId="WW8Num124z4">
    <w:name w:val="WW8Num124z4"/>
    <w:rsid w:val="00B93C8A"/>
  </w:style>
  <w:style w:type="character" w:customStyle="1" w:styleId="WW8Num124z5">
    <w:name w:val="WW8Num124z5"/>
    <w:rsid w:val="00B93C8A"/>
  </w:style>
  <w:style w:type="character" w:customStyle="1" w:styleId="WW8Num124z6">
    <w:name w:val="WW8Num124z6"/>
    <w:rsid w:val="00B93C8A"/>
  </w:style>
  <w:style w:type="character" w:customStyle="1" w:styleId="WW8Num124z7">
    <w:name w:val="WW8Num124z7"/>
    <w:rsid w:val="00B93C8A"/>
  </w:style>
  <w:style w:type="character" w:customStyle="1" w:styleId="WW8Num124z8">
    <w:name w:val="WW8Num124z8"/>
    <w:rsid w:val="00B93C8A"/>
  </w:style>
  <w:style w:type="character" w:customStyle="1" w:styleId="WW8Num125z0">
    <w:name w:val="WW8Num125z0"/>
    <w:rsid w:val="00B93C8A"/>
  </w:style>
  <w:style w:type="character" w:customStyle="1" w:styleId="WW8Num125z1">
    <w:name w:val="WW8Num125z1"/>
    <w:rsid w:val="00B93C8A"/>
  </w:style>
  <w:style w:type="character" w:customStyle="1" w:styleId="WW8Num125z2">
    <w:name w:val="WW8Num125z2"/>
    <w:rsid w:val="00B93C8A"/>
  </w:style>
  <w:style w:type="character" w:customStyle="1" w:styleId="WW8Num125z3">
    <w:name w:val="WW8Num125z3"/>
    <w:rsid w:val="00B93C8A"/>
  </w:style>
  <w:style w:type="character" w:customStyle="1" w:styleId="WW8Num125z4">
    <w:name w:val="WW8Num125z4"/>
    <w:rsid w:val="00B93C8A"/>
  </w:style>
  <w:style w:type="character" w:customStyle="1" w:styleId="WW8Num125z5">
    <w:name w:val="WW8Num125z5"/>
    <w:rsid w:val="00B93C8A"/>
  </w:style>
  <w:style w:type="character" w:customStyle="1" w:styleId="WW8Num125z6">
    <w:name w:val="WW8Num125z6"/>
    <w:rsid w:val="00B93C8A"/>
  </w:style>
  <w:style w:type="character" w:customStyle="1" w:styleId="WW8Num125z7">
    <w:name w:val="WW8Num125z7"/>
    <w:rsid w:val="00B93C8A"/>
  </w:style>
  <w:style w:type="character" w:customStyle="1" w:styleId="WW8Num125z8">
    <w:name w:val="WW8Num125z8"/>
    <w:rsid w:val="00B93C8A"/>
  </w:style>
  <w:style w:type="character" w:customStyle="1" w:styleId="WW8Num126z0">
    <w:name w:val="WW8Num126z0"/>
    <w:rsid w:val="00B93C8A"/>
  </w:style>
  <w:style w:type="character" w:customStyle="1" w:styleId="WW8Num126z1">
    <w:name w:val="WW8Num126z1"/>
    <w:rsid w:val="00B93C8A"/>
  </w:style>
  <w:style w:type="character" w:customStyle="1" w:styleId="WW8Num126z2">
    <w:name w:val="WW8Num126z2"/>
    <w:rsid w:val="00B93C8A"/>
  </w:style>
  <w:style w:type="character" w:customStyle="1" w:styleId="WW8Num126z3">
    <w:name w:val="WW8Num126z3"/>
    <w:rsid w:val="00B93C8A"/>
    <w:rPr>
      <w:strike w:val="0"/>
      <w:dstrike w:val="0"/>
    </w:rPr>
  </w:style>
  <w:style w:type="character" w:customStyle="1" w:styleId="WW8Num126z4">
    <w:name w:val="WW8Num126z4"/>
    <w:rsid w:val="00B93C8A"/>
  </w:style>
  <w:style w:type="character" w:customStyle="1" w:styleId="WW8Num126z5">
    <w:name w:val="WW8Num126z5"/>
    <w:rsid w:val="00B93C8A"/>
  </w:style>
  <w:style w:type="character" w:customStyle="1" w:styleId="WW8Num126z6">
    <w:name w:val="WW8Num126z6"/>
    <w:rsid w:val="00B93C8A"/>
  </w:style>
  <w:style w:type="character" w:customStyle="1" w:styleId="WW8Num126z7">
    <w:name w:val="WW8Num126z7"/>
    <w:rsid w:val="00B93C8A"/>
  </w:style>
  <w:style w:type="character" w:customStyle="1" w:styleId="WW8Num126z8">
    <w:name w:val="WW8Num126z8"/>
    <w:rsid w:val="00B93C8A"/>
  </w:style>
  <w:style w:type="character" w:customStyle="1" w:styleId="WW8Num127z0">
    <w:name w:val="WW8Num127z0"/>
    <w:rsid w:val="00B93C8A"/>
    <w:rPr>
      <w:rFonts w:cs="Arial"/>
      <w:b/>
      <w:color w:val="00000A"/>
    </w:rPr>
  </w:style>
  <w:style w:type="character" w:customStyle="1" w:styleId="WW8Num127z1">
    <w:name w:val="WW8Num127z1"/>
    <w:rsid w:val="00B93C8A"/>
    <w:rPr>
      <w:rFonts w:cs="Arial"/>
      <w:b/>
      <w:color w:val="00000A"/>
      <w:szCs w:val="20"/>
    </w:rPr>
  </w:style>
  <w:style w:type="character" w:customStyle="1" w:styleId="WW8Num127z2">
    <w:name w:val="WW8Num127z2"/>
    <w:rsid w:val="00B93C8A"/>
    <w:rPr>
      <w:rFonts w:cs="Arial"/>
      <w:b w:val="0"/>
      <w:color w:val="00000A"/>
      <w:szCs w:val="20"/>
    </w:rPr>
  </w:style>
  <w:style w:type="character" w:customStyle="1" w:styleId="WW8Num127z3">
    <w:name w:val="WW8Num127z3"/>
    <w:rsid w:val="00B93C8A"/>
    <w:rPr>
      <w:rFonts w:cs="Arial"/>
      <w:strike w:val="0"/>
      <w:dstrike w:val="0"/>
      <w:color w:val="00000A"/>
      <w:szCs w:val="20"/>
    </w:rPr>
  </w:style>
  <w:style w:type="character" w:customStyle="1" w:styleId="WW8Num127z4">
    <w:name w:val="WW8Num127z4"/>
    <w:rsid w:val="00B93C8A"/>
    <w:rPr>
      <w:color w:val="00000A"/>
    </w:rPr>
  </w:style>
  <w:style w:type="character" w:customStyle="1" w:styleId="WW8Num128z0">
    <w:name w:val="WW8Num128z0"/>
    <w:rsid w:val="00B93C8A"/>
    <w:rPr>
      <w:rFonts w:cs="Arial"/>
      <w:iCs/>
      <w:color w:val="000000"/>
      <w:szCs w:val="20"/>
      <w:highlight w:val="yellow"/>
    </w:rPr>
  </w:style>
  <w:style w:type="character" w:customStyle="1" w:styleId="WW8Num128z2">
    <w:name w:val="WW8Num128z2"/>
    <w:rsid w:val="00B93C8A"/>
    <w:rPr>
      <w:rFonts w:ascii="Arial" w:hAnsi="Arial" w:cs="Arial"/>
      <w:color w:val="000000"/>
      <w:sz w:val="20"/>
      <w:szCs w:val="20"/>
    </w:rPr>
  </w:style>
  <w:style w:type="character" w:customStyle="1" w:styleId="WW8Num129z0">
    <w:name w:val="WW8Num129z0"/>
    <w:rsid w:val="00B93C8A"/>
    <w:rPr>
      <w:bCs/>
    </w:rPr>
  </w:style>
  <w:style w:type="character" w:customStyle="1" w:styleId="WW8Num129z1">
    <w:name w:val="WW8Num129z1"/>
    <w:rsid w:val="00B93C8A"/>
    <w:rPr>
      <w:rFonts w:eastAsia="Calibri" w:cs="Arial"/>
      <w:szCs w:val="20"/>
    </w:rPr>
  </w:style>
  <w:style w:type="character" w:customStyle="1" w:styleId="WW8Num129z2">
    <w:name w:val="WW8Num129z2"/>
    <w:rsid w:val="00B93C8A"/>
    <w:rPr>
      <w:rFonts w:ascii="Arial" w:hAnsi="Arial" w:cs="Arial"/>
      <w:bCs/>
      <w:iCs/>
      <w:sz w:val="20"/>
      <w:szCs w:val="20"/>
    </w:rPr>
  </w:style>
  <w:style w:type="character" w:customStyle="1" w:styleId="WW8Num129z3">
    <w:name w:val="WW8Num129z3"/>
    <w:rsid w:val="00B93C8A"/>
    <w:rPr>
      <w:rFonts w:ascii="Arial" w:hAnsi="Arial" w:cs="Arial"/>
      <w:sz w:val="20"/>
      <w:szCs w:val="20"/>
    </w:rPr>
  </w:style>
  <w:style w:type="character" w:customStyle="1" w:styleId="WW8Num129z4">
    <w:name w:val="WW8Num129z4"/>
    <w:rsid w:val="00B93C8A"/>
  </w:style>
  <w:style w:type="character" w:customStyle="1" w:styleId="WW8Num129z5">
    <w:name w:val="WW8Num129z5"/>
    <w:rsid w:val="00B93C8A"/>
  </w:style>
  <w:style w:type="character" w:customStyle="1" w:styleId="WW8Num129z6">
    <w:name w:val="WW8Num129z6"/>
    <w:rsid w:val="00B93C8A"/>
  </w:style>
  <w:style w:type="character" w:customStyle="1" w:styleId="WW8Num129z7">
    <w:name w:val="WW8Num129z7"/>
    <w:rsid w:val="00B93C8A"/>
  </w:style>
  <w:style w:type="character" w:customStyle="1" w:styleId="WW8Num129z8">
    <w:name w:val="WW8Num129z8"/>
    <w:rsid w:val="00B93C8A"/>
  </w:style>
  <w:style w:type="character" w:customStyle="1" w:styleId="WW8Num3z1">
    <w:name w:val="WW8Num3z1"/>
    <w:rsid w:val="00B93C8A"/>
    <w:rPr>
      <w:rFonts w:ascii="Arial Narrow" w:hAnsi="Arial Narrow" w:cs="Arial Narrow" w:hint="default"/>
      <w:sz w:val="24"/>
    </w:rPr>
  </w:style>
  <w:style w:type="character" w:customStyle="1" w:styleId="WW8Num5z1">
    <w:name w:val="WW8Num5z1"/>
    <w:rsid w:val="00B93C8A"/>
    <w:rPr>
      <w:rFonts w:hint="default"/>
      <w:i w:val="0"/>
      <w:color w:val="auto"/>
    </w:rPr>
  </w:style>
  <w:style w:type="character" w:customStyle="1" w:styleId="WW8Num5z3">
    <w:name w:val="WW8Num5z3"/>
    <w:rsid w:val="00B93C8A"/>
    <w:rPr>
      <w:rFonts w:hint="default"/>
      <w:i w:val="0"/>
    </w:rPr>
  </w:style>
  <w:style w:type="character" w:customStyle="1" w:styleId="WW8Num13z1">
    <w:name w:val="WW8Num13z1"/>
    <w:rsid w:val="00B93C8A"/>
  </w:style>
  <w:style w:type="character" w:customStyle="1" w:styleId="WW8Num13z2">
    <w:name w:val="WW8Num13z2"/>
    <w:rsid w:val="00B93C8A"/>
  </w:style>
  <w:style w:type="character" w:customStyle="1" w:styleId="WW8Num13z3">
    <w:name w:val="WW8Num13z3"/>
    <w:rsid w:val="00B93C8A"/>
  </w:style>
  <w:style w:type="character" w:customStyle="1" w:styleId="WW8Num13z4">
    <w:name w:val="WW8Num13z4"/>
    <w:rsid w:val="00B93C8A"/>
  </w:style>
  <w:style w:type="character" w:customStyle="1" w:styleId="WW8Num13z5">
    <w:name w:val="WW8Num13z5"/>
    <w:rsid w:val="00B93C8A"/>
  </w:style>
  <w:style w:type="character" w:customStyle="1" w:styleId="WW8Num13z6">
    <w:name w:val="WW8Num13z6"/>
    <w:rsid w:val="00B93C8A"/>
  </w:style>
  <w:style w:type="character" w:customStyle="1" w:styleId="WW8Num13z7">
    <w:name w:val="WW8Num13z7"/>
    <w:rsid w:val="00B93C8A"/>
  </w:style>
  <w:style w:type="character" w:customStyle="1" w:styleId="WW8Num13z8">
    <w:name w:val="WW8Num13z8"/>
    <w:rsid w:val="00B93C8A"/>
  </w:style>
  <w:style w:type="character" w:customStyle="1" w:styleId="WW8Num57z1">
    <w:name w:val="WW8Num57z1"/>
    <w:rsid w:val="00B93C8A"/>
    <w:rPr>
      <w:rFonts w:ascii="Arial Narrow" w:hAnsi="Arial Narrow" w:cs="Arial Narrow"/>
      <w:sz w:val="24"/>
    </w:rPr>
  </w:style>
  <w:style w:type="character" w:customStyle="1" w:styleId="WW8Num57z2">
    <w:name w:val="WW8Num57z2"/>
    <w:rsid w:val="00B93C8A"/>
  </w:style>
  <w:style w:type="character" w:customStyle="1" w:styleId="WW8Num57z3">
    <w:name w:val="WW8Num57z3"/>
    <w:rsid w:val="00B93C8A"/>
  </w:style>
  <w:style w:type="character" w:customStyle="1" w:styleId="WW8Num57z4">
    <w:name w:val="WW8Num57z4"/>
    <w:rsid w:val="00B93C8A"/>
  </w:style>
  <w:style w:type="character" w:customStyle="1" w:styleId="WW8Num57z5">
    <w:name w:val="WW8Num57z5"/>
    <w:rsid w:val="00B93C8A"/>
  </w:style>
  <w:style w:type="character" w:customStyle="1" w:styleId="WW8Num57z6">
    <w:name w:val="WW8Num57z6"/>
    <w:rsid w:val="00B93C8A"/>
  </w:style>
  <w:style w:type="character" w:customStyle="1" w:styleId="WW8Num57z7">
    <w:name w:val="WW8Num57z7"/>
    <w:rsid w:val="00B93C8A"/>
  </w:style>
  <w:style w:type="character" w:customStyle="1" w:styleId="WW8Num57z8">
    <w:name w:val="WW8Num57z8"/>
    <w:rsid w:val="00B93C8A"/>
  </w:style>
  <w:style w:type="character" w:customStyle="1" w:styleId="WW8Num64z1">
    <w:name w:val="WW8Num64z1"/>
    <w:rsid w:val="00B93C8A"/>
  </w:style>
  <w:style w:type="character" w:customStyle="1" w:styleId="WW8Num64z2">
    <w:name w:val="WW8Num64z2"/>
    <w:rsid w:val="00B93C8A"/>
  </w:style>
  <w:style w:type="character" w:customStyle="1" w:styleId="WW8Num64z3">
    <w:name w:val="WW8Num64z3"/>
    <w:rsid w:val="00B93C8A"/>
  </w:style>
  <w:style w:type="character" w:customStyle="1" w:styleId="WW8Num64z4">
    <w:name w:val="WW8Num64z4"/>
    <w:rsid w:val="00B93C8A"/>
  </w:style>
  <w:style w:type="character" w:customStyle="1" w:styleId="WW8Num64z5">
    <w:name w:val="WW8Num64z5"/>
    <w:rsid w:val="00B93C8A"/>
  </w:style>
  <w:style w:type="character" w:customStyle="1" w:styleId="WW8Num64z6">
    <w:name w:val="WW8Num64z6"/>
    <w:rsid w:val="00B93C8A"/>
  </w:style>
  <w:style w:type="character" w:customStyle="1" w:styleId="WW8Num64z7">
    <w:name w:val="WW8Num64z7"/>
    <w:rsid w:val="00B93C8A"/>
  </w:style>
  <w:style w:type="character" w:customStyle="1" w:styleId="WW8Num64z8">
    <w:name w:val="WW8Num64z8"/>
    <w:rsid w:val="00B93C8A"/>
  </w:style>
  <w:style w:type="character" w:customStyle="1" w:styleId="WW8Num69z1">
    <w:name w:val="WW8Num69z1"/>
    <w:rsid w:val="00B93C8A"/>
    <w:rPr>
      <w:rFonts w:hint="default"/>
    </w:rPr>
  </w:style>
  <w:style w:type="character" w:customStyle="1" w:styleId="WW8Num70z3">
    <w:name w:val="WW8Num70z3"/>
    <w:rsid w:val="00B93C8A"/>
  </w:style>
  <w:style w:type="character" w:customStyle="1" w:styleId="WW8Num70z4">
    <w:name w:val="WW8Num70z4"/>
    <w:rsid w:val="00B93C8A"/>
  </w:style>
  <w:style w:type="character" w:customStyle="1" w:styleId="WW8Num70z5">
    <w:name w:val="WW8Num70z5"/>
    <w:rsid w:val="00B93C8A"/>
  </w:style>
  <w:style w:type="character" w:customStyle="1" w:styleId="WW8Num70z6">
    <w:name w:val="WW8Num70z6"/>
    <w:rsid w:val="00B93C8A"/>
  </w:style>
  <w:style w:type="character" w:customStyle="1" w:styleId="WW8Num70z7">
    <w:name w:val="WW8Num70z7"/>
    <w:rsid w:val="00B93C8A"/>
  </w:style>
  <w:style w:type="character" w:customStyle="1" w:styleId="WW8Num70z8">
    <w:name w:val="WW8Num70z8"/>
    <w:rsid w:val="00B93C8A"/>
  </w:style>
  <w:style w:type="character" w:customStyle="1" w:styleId="WW8Num72z2">
    <w:name w:val="WW8Num72z2"/>
    <w:rsid w:val="00B93C8A"/>
    <w:rPr>
      <w:rFonts w:hint="default"/>
      <w:b w:val="0"/>
      <w:i w:val="0"/>
      <w:color w:val="auto"/>
    </w:rPr>
  </w:style>
  <w:style w:type="character" w:customStyle="1" w:styleId="WW8Num76z3">
    <w:name w:val="WW8Num76z3"/>
    <w:rsid w:val="00B93C8A"/>
    <w:rPr>
      <w:rFonts w:ascii="Trebuchet MS" w:eastAsia="Trebuchet MS" w:hAnsi="Trebuchet MS" w:cs="Trebuchet MS" w:hint="default"/>
      <w:w w:val="87"/>
      <w:sz w:val="14"/>
      <w:szCs w:val="14"/>
    </w:rPr>
  </w:style>
  <w:style w:type="character" w:customStyle="1" w:styleId="WW8Num76z4">
    <w:name w:val="WW8Num76z4"/>
    <w:rsid w:val="00B93C8A"/>
    <w:rPr>
      <w:rFonts w:ascii="Liberation Serif" w:hAnsi="Liberation Serif" w:cs="Liberation Serif" w:hint="default"/>
    </w:rPr>
  </w:style>
  <w:style w:type="character" w:customStyle="1" w:styleId="WW8Num79z1">
    <w:name w:val="WW8Num79z1"/>
    <w:rsid w:val="00B93C8A"/>
    <w:rPr>
      <w:rFonts w:hint="default"/>
    </w:rPr>
  </w:style>
  <w:style w:type="character" w:customStyle="1" w:styleId="WW8Num79z2">
    <w:name w:val="WW8Num79z2"/>
    <w:rsid w:val="00B93C8A"/>
  </w:style>
  <w:style w:type="character" w:customStyle="1" w:styleId="WW8Num79z3">
    <w:name w:val="WW8Num79z3"/>
    <w:rsid w:val="00B93C8A"/>
  </w:style>
  <w:style w:type="character" w:customStyle="1" w:styleId="WW8Num79z4">
    <w:name w:val="WW8Num79z4"/>
    <w:rsid w:val="00B93C8A"/>
  </w:style>
  <w:style w:type="character" w:customStyle="1" w:styleId="WW8Num79z5">
    <w:name w:val="WW8Num79z5"/>
    <w:rsid w:val="00B93C8A"/>
  </w:style>
  <w:style w:type="character" w:customStyle="1" w:styleId="WW8Num79z6">
    <w:name w:val="WW8Num79z6"/>
    <w:rsid w:val="00B93C8A"/>
  </w:style>
  <w:style w:type="character" w:customStyle="1" w:styleId="WW8Num79z7">
    <w:name w:val="WW8Num79z7"/>
    <w:rsid w:val="00B93C8A"/>
  </w:style>
  <w:style w:type="character" w:customStyle="1" w:styleId="WW8Num79z8">
    <w:name w:val="WW8Num79z8"/>
    <w:rsid w:val="00B93C8A"/>
  </w:style>
  <w:style w:type="character" w:customStyle="1" w:styleId="WW8Num82z1">
    <w:name w:val="WW8Num82z1"/>
    <w:rsid w:val="00B93C8A"/>
    <w:rPr>
      <w:rFonts w:ascii="Arial Narrow" w:hAnsi="Arial Narrow" w:cs="Arial Narrow"/>
      <w:sz w:val="24"/>
    </w:rPr>
  </w:style>
  <w:style w:type="character" w:customStyle="1" w:styleId="WW8Num82z2">
    <w:name w:val="WW8Num82z2"/>
    <w:rsid w:val="00B93C8A"/>
  </w:style>
  <w:style w:type="character" w:customStyle="1" w:styleId="WW8Num82z3">
    <w:name w:val="WW8Num82z3"/>
    <w:rsid w:val="00B93C8A"/>
  </w:style>
  <w:style w:type="character" w:customStyle="1" w:styleId="WW8Num82z4">
    <w:name w:val="WW8Num82z4"/>
    <w:rsid w:val="00B93C8A"/>
  </w:style>
  <w:style w:type="character" w:customStyle="1" w:styleId="WW8Num82z5">
    <w:name w:val="WW8Num82z5"/>
    <w:rsid w:val="00B93C8A"/>
  </w:style>
  <w:style w:type="character" w:customStyle="1" w:styleId="WW8Num82z6">
    <w:name w:val="WW8Num82z6"/>
    <w:rsid w:val="00B93C8A"/>
  </w:style>
  <w:style w:type="character" w:customStyle="1" w:styleId="WW8Num82z7">
    <w:name w:val="WW8Num82z7"/>
    <w:rsid w:val="00B93C8A"/>
  </w:style>
  <w:style w:type="character" w:customStyle="1" w:styleId="WW8Num82z8">
    <w:name w:val="WW8Num82z8"/>
    <w:rsid w:val="00B93C8A"/>
  </w:style>
  <w:style w:type="character" w:customStyle="1" w:styleId="WW8Num87z2">
    <w:name w:val="WW8Num87z2"/>
    <w:rsid w:val="00B93C8A"/>
    <w:rPr>
      <w:rFonts w:ascii="Trebuchet MS" w:eastAsia="Trebuchet MS" w:hAnsi="Trebuchet MS" w:cs="Trebuchet MS" w:hint="default"/>
      <w:b/>
      <w:w w:val="90"/>
      <w:sz w:val="17"/>
      <w:szCs w:val="17"/>
    </w:rPr>
  </w:style>
  <w:style w:type="character" w:customStyle="1" w:styleId="WW8Num87z3">
    <w:name w:val="WW8Num87z3"/>
    <w:rsid w:val="00B93C8A"/>
    <w:rPr>
      <w:rFonts w:ascii="Symbol" w:hAnsi="Symbol" w:cs="Symbol" w:hint="default"/>
      <w:w w:val="103"/>
      <w:sz w:val="17"/>
      <w:szCs w:val="17"/>
      <w:lang w:val="pt-BR"/>
    </w:rPr>
  </w:style>
  <w:style w:type="character" w:customStyle="1" w:styleId="WW8Num87z4">
    <w:name w:val="WW8Num87z4"/>
    <w:rsid w:val="00B93C8A"/>
    <w:rPr>
      <w:rFonts w:ascii="Liberation Serif" w:hAnsi="Liberation Serif" w:cs="Liberation Serif" w:hint="default"/>
      <w:b/>
      <w:sz w:val="24"/>
      <w:szCs w:val="24"/>
    </w:rPr>
  </w:style>
  <w:style w:type="character" w:customStyle="1" w:styleId="WW8Num88z1">
    <w:name w:val="WW8Num88z1"/>
    <w:rsid w:val="00B93C8A"/>
    <w:rPr>
      <w:rFonts w:ascii="Arial Narrow" w:hAnsi="Arial Narrow" w:cs="Times New Roman" w:hint="default"/>
      <w:i w:val="0"/>
      <w:iCs/>
      <w:szCs w:val="24"/>
      <w:lang w:val="pt-BR"/>
    </w:rPr>
  </w:style>
  <w:style w:type="character" w:customStyle="1" w:styleId="WW8Num92z1">
    <w:name w:val="WW8Num92z1"/>
    <w:rsid w:val="00B93C8A"/>
    <w:rPr>
      <w:rFonts w:ascii="Arial Narrow" w:hAnsi="Arial Narrow" w:cs="Arial" w:hint="default"/>
      <w:b w:val="0"/>
      <w:i w:val="0"/>
      <w:color w:val="auto"/>
    </w:rPr>
  </w:style>
  <w:style w:type="character" w:customStyle="1" w:styleId="WW8Num92z2">
    <w:name w:val="WW8Num92z2"/>
    <w:rsid w:val="00B93C8A"/>
    <w:rPr>
      <w:rFonts w:ascii="Arial Narrow" w:hAnsi="Arial Narrow" w:cs="Arial" w:hint="default"/>
      <w:b w:val="0"/>
      <w:bCs/>
      <w:i w:val="0"/>
      <w:iCs/>
    </w:rPr>
  </w:style>
  <w:style w:type="character" w:customStyle="1" w:styleId="WW8Num92z5">
    <w:name w:val="WW8Num92z5"/>
    <w:rsid w:val="00B93C8A"/>
    <w:rPr>
      <w:rFonts w:hint="default"/>
    </w:rPr>
  </w:style>
  <w:style w:type="character" w:customStyle="1" w:styleId="WW8Num103z1">
    <w:name w:val="WW8Num103z1"/>
    <w:rsid w:val="00B93C8A"/>
    <w:rPr>
      <w:rFonts w:ascii="Symbol" w:hAnsi="Symbol" w:cs="Symbol" w:hint="default"/>
      <w:w w:val="103"/>
      <w:sz w:val="17"/>
      <w:szCs w:val="17"/>
    </w:rPr>
  </w:style>
  <w:style w:type="character" w:customStyle="1" w:styleId="WW8Num103z2">
    <w:name w:val="WW8Num103z2"/>
    <w:rsid w:val="00B93C8A"/>
    <w:rPr>
      <w:rFonts w:ascii="Liberation Serif" w:hAnsi="Liberation Serif" w:cs="Liberation Serif" w:hint="default"/>
    </w:rPr>
  </w:style>
  <w:style w:type="character" w:customStyle="1" w:styleId="WW8Num110z1">
    <w:name w:val="WW8Num110z1"/>
    <w:rsid w:val="00B93C8A"/>
  </w:style>
  <w:style w:type="character" w:customStyle="1" w:styleId="WW8Num110z2">
    <w:name w:val="WW8Num110z2"/>
    <w:rsid w:val="00B93C8A"/>
  </w:style>
  <w:style w:type="character" w:customStyle="1" w:styleId="WW8Num110z3">
    <w:name w:val="WW8Num110z3"/>
    <w:rsid w:val="00B93C8A"/>
  </w:style>
  <w:style w:type="character" w:customStyle="1" w:styleId="WW8Num110z4">
    <w:name w:val="WW8Num110z4"/>
    <w:rsid w:val="00B93C8A"/>
  </w:style>
  <w:style w:type="character" w:customStyle="1" w:styleId="WW8Num110z5">
    <w:name w:val="WW8Num110z5"/>
    <w:rsid w:val="00B93C8A"/>
  </w:style>
  <w:style w:type="character" w:customStyle="1" w:styleId="WW8Num110z6">
    <w:name w:val="WW8Num110z6"/>
    <w:rsid w:val="00B93C8A"/>
  </w:style>
  <w:style w:type="character" w:customStyle="1" w:styleId="WW8Num110z7">
    <w:name w:val="WW8Num110z7"/>
    <w:rsid w:val="00B93C8A"/>
  </w:style>
  <w:style w:type="character" w:customStyle="1" w:styleId="WW8Num110z8">
    <w:name w:val="WW8Num110z8"/>
    <w:rsid w:val="00B93C8A"/>
  </w:style>
  <w:style w:type="character" w:customStyle="1" w:styleId="WW8Num116z1">
    <w:name w:val="WW8Num116z1"/>
    <w:rsid w:val="00B93C8A"/>
  </w:style>
  <w:style w:type="character" w:customStyle="1" w:styleId="WW8Num116z2">
    <w:name w:val="WW8Num116z2"/>
    <w:rsid w:val="00B93C8A"/>
  </w:style>
  <w:style w:type="character" w:customStyle="1" w:styleId="WW8Num116z4">
    <w:name w:val="WW8Num116z4"/>
    <w:rsid w:val="00B93C8A"/>
  </w:style>
  <w:style w:type="character" w:customStyle="1" w:styleId="WW8Num116z5">
    <w:name w:val="WW8Num116z5"/>
    <w:rsid w:val="00B93C8A"/>
  </w:style>
  <w:style w:type="character" w:customStyle="1" w:styleId="WW8Num116z6">
    <w:name w:val="WW8Num116z6"/>
    <w:rsid w:val="00B93C8A"/>
  </w:style>
  <w:style w:type="character" w:customStyle="1" w:styleId="WW8Num116z7">
    <w:name w:val="WW8Num116z7"/>
    <w:rsid w:val="00B93C8A"/>
  </w:style>
  <w:style w:type="character" w:customStyle="1" w:styleId="WW8Num116z8">
    <w:name w:val="WW8Num116z8"/>
    <w:rsid w:val="00B93C8A"/>
  </w:style>
  <w:style w:type="character" w:customStyle="1" w:styleId="WW8Num117z3">
    <w:name w:val="WW8Num117z3"/>
    <w:rsid w:val="00B93C8A"/>
  </w:style>
  <w:style w:type="character" w:customStyle="1" w:styleId="WW8Num7z1">
    <w:name w:val="WW8Num7z1"/>
    <w:rsid w:val="00B93C8A"/>
  </w:style>
  <w:style w:type="character" w:customStyle="1" w:styleId="WW8Num7z2">
    <w:name w:val="WW8Num7z2"/>
    <w:rsid w:val="00B93C8A"/>
  </w:style>
  <w:style w:type="character" w:customStyle="1" w:styleId="WW8Num7z3">
    <w:name w:val="WW8Num7z3"/>
    <w:rsid w:val="00B93C8A"/>
  </w:style>
  <w:style w:type="character" w:customStyle="1" w:styleId="WW8Num7z5">
    <w:name w:val="WW8Num7z5"/>
    <w:rsid w:val="00B93C8A"/>
  </w:style>
  <w:style w:type="character" w:customStyle="1" w:styleId="WW8Num7z6">
    <w:name w:val="WW8Num7z6"/>
    <w:rsid w:val="00B93C8A"/>
  </w:style>
  <w:style w:type="character" w:customStyle="1" w:styleId="WW8Num7z7">
    <w:name w:val="WW8Num7z7"/>
    <w:rsid w:val="00B93C8A"/>
  </w:style>
  <w:style w:type="character" w:customStyle="1" w:styleId="WW8Num7z8">
    <w:name w:val="WW8Num7z8"/>
    <w:rsid w:val="00B93C8A"/>
  </w:style>
  <w:style w:type="character" w:customStyle="1" w:styleId="WW8Num9z1">
    <w:name w:val="WW8Num9z1"/>
    <w:rsid w:val="00B93C8A"/>
    <w:rPr>
      <w:rFonts w:ascii="Courier New" w:hAnsi="Courier New" w:cs="Courier New" w:hint="default"/>
    </w:rPr>
  </w:style>
  <w:style w:type="character" w:customStyle="1" w:styleId="WW8Num9z2">
    <w:name w:val="WW8Num9z2"/>
    <w:rsid w:val="00B93C8A"/>
    <w:rPr>
      <w:rFonts w:ascii="Wingdings" w:hAnsi="Wingdings" w:cs="Wingdings" w:hint="default"/>
    </w:rPr>
  </w:style>
  <w:style w:type="character" w:customStyle="1" w:styleId="WW8Num11z1">
    <w:name w:val="WW8Num11z1"/>
    <w:rsid w:val="00B93C8A"/>
  </w:style>
  <w:style w:type="character" w:customStyle="1" w:styleId="WW8Num11z2">
    <w:name w:val="WW8Num11z2"/>
    <w:rsid w:val="00B93C8A"/>
  </w:style>
  <w:style w:type="character" w:customStyle="1" w:styleId="WW8Num11z3">
    <w:name w:val="WW8Num11z3"/>
    <w:rsid w:val="00B93C8A"/>
  </w:style>
  <w:style w:type="character" w:customStyle="1" w:styleId="WW8Num11z4">
    <w:name w:val="WW8Num11z4"/>
    <w:rsid w:val="00B93C8A"/>
  </w:style>
  <w:style w:type="character" w:customStyle="1" w:styleId="WW8Num11z5">
    <w:name w:val="WW8Num11z5"/>
    <w:rsid w:val="00B93C8A"/>
  </w:style>
  <w:style w:type="character" w:customStyle="1" w:styleId="WW8Num11z6">
    <w:name w:val="WW8Num11z6"/>
    <w:rsid w:val="00B93C8A"/>
  </w:style>
  <w:style w:type="character" w:customStyle="1" w:styleId="WW8Num11z7">
    <w:name w:val="WW8Num11z7"/>
    <w:rsid w:val="00B93C8A"/>
  </w:style>
  <w:style w:type="character" w:customStyle="1" w:styleId="WW8Num11z8">
    <w:name w:val="WW8Num11z8"/>
    <w:rsid w:val="00B93C8A"/>
  </w:style>
  <w:style w:type="character" w:customStyle="1" w:styleId="WW8Num15z3">
    <w:name w:val="WW8Num15z3"/>
    <w:rsid w:val="00B93C8A"/>
    <w:rPr>
      <w:rFonts w:ascii="Symbol" w:hAnsi="Symbol" w:cs="Symbol" w:hint="default"/>
    </w:rPr>
  </w:style>
  <w:style w:type="character" w:customStyle="1" w:styleId="WW8Num53z1">
    <w:name w:val="WW8Num53z1"/>
    <w:rsid w:val="00B93C8A"/>
  </w:style>
  <w:style w:type="character" w:customStyle="1" w:styleId="WW8Num53z2">
    <w:name w:val="WW8Num53z2"/>
    <w:rsid w:val="00B93C8A"/>
  </w:style>
  <w:style w:type="character" w:customStyle="1" w:styleId="WW8Num53z3">
    <w:name w:val="WW8Num53z3"/>
    <w:rsid w:val="00B93C8A"/>
  </w:style>
  <w:style w:type="character" w:customStyle="1" w:styleId="WW8Num53z4">
    <w:name w:val="WW8Num53z4"/>
    <w:rsid w:val="00B93C8A"/>
  </w:style>
  <w:style w:type="character" w:customStyle="1" w:styleId="WW8Num53z5">
    <w:name w:val="WW8Num53z5"/>
    <w:rsid w:val="00B93C8A"/>
  </w:style>
  <w:style w:type="character" w:customStyle="1" w:styleId="WW8Num53z6">
    <w:name w:val="WW8Num53z6"/>
    <w:rsid w:val="00B93C8A"/>
  </w:style>
  <w:style w:type="character" w:customStyle="1" w:styleId="WW8Num53z7">
    <w:name w:val="WW8Num53z7"/>
    <w:rsid w:val="00B93C8A"/>
  </w:style>
  <w:style w:type="character" w:customStyle="1" w:styleId="WW8Num53z8">
    <w:name w:val="WW8Num53z8"/>
    <w:rsid w:val="00B93C8A"/>
  </w:style>
  <w:style w:type="character" w:customStyle="1" w:styleId="WW8Num54z1">
    <w:name w:val="WW8Num54z1"/>
    <w:rsid w:val="00B93C8A"/>
    <w:rPr>
      <w:rFonts w:ascii="Courier New" w:hAnsi="Courier New" w:cs="Courier New" w:hint="default"/>
    </w:rPr>
  </w:style>
  <w:style w:type="character" w:customStyle="1" w:styleId="WW8Num54z2">
    <w:name w:val="WW8Num54z2"/>
    <w:rsid w:val="00B93C8A"/>
    <w:rPr>
      <w:rFonts w:ascii="Wingdings" w:hAnsi="Wingdings" w:cs="Wingdings" w:hint="default"/>
    </w:rPr>
  </w:style>
  <w:style w:type="character" w:customStyle="1" w:styleId="WW8Num56z1">
    <w:name w:val="WW8Num56z1"/>
    <w:rsid w:val="00B93C8A"/>
    <w:rPr>
      <w:rFonts w:ascii="Courier New" w:hAnsi="Courier New" w:cs="Courier New" w:hint="default"/>
    </w:rPr>
  </w:style>
  <w:style w:type="character" w:customStyle="1" w:styleId="WW8Num56z3">
    <w:name w:val="WW8Num56z3"/>
    <w:rsid w:val="00B93C8A"/>
    <w:rPr>
      <w:rFonts w:ascii="Symbol" w:hAnsi="Symbol" w:cs="Symbol" w:hint="default"/>
    </w:rPr>
  </w:style>
  <w:style w:type="character" w:customStyle="1" w:styleId="WW8Num59z1">
    <w:name w:val="WW8Num59z1"/>
    <w:rsid w:val="00B93C8A"/>
    <w:rPr>
      <w:rFonts w:ascii="Arial Narrow" w:hAnsi="Arial Narrow" w:cs="Arial Narrow"/>
      <w:sz w:val="24"/>
    </w:rPr>
  </w:style>
  <w:style w:type="character" w:customStyle="1" w:styleId="WW8Num59z2">
    <w:name w:val="WW8Num59z2"/>
    <w:rsid w:val="00B93C8A"/>
  </w:style>
  <w:style w:type="character" w:customStyle="1" w:styleId="WW8Num59z3">
    <w:name w:val="WW8Num59z3"/>
    <w:rsid w:val="00B93C8A"/>
  </w:style>
  <w:style w:type="character" w:customStyle="1" w:styleId="WW8Num59z4">
    <w:name w:val="WW8Num59z4"/>
    <w:rsid w:val="00B93C8A"/>
  </w:style>
  <w:style w:type="character" w:customStyle="1" w:styleId="WW8Num59z5">
    <w:name w:val="WW8Num59z5"/>
    <w:rsid w:val="00B93C8A"/>
  </w:style>
  <w:style w:type="character" w:customStyle="1" w:styleId="WW8Num59z6">
    <w:name w:val="WW8Num59z6"/>
    <w:rsid w:val="00B93C8A"/>
  </w:style>
  <w:style w:type="character" w:customStyle="1" w:styleId="WW8Num59z7">
    <w:name w:val="WW8Num59z7"/>
    <w:rsid w:val="00B93C8A"/>
  </w:style>
  <w:style w:type="character" w:customStyle="1" w:styleId="WW8Num59z8">
    <w:name w:val="WW8Num59z8"/>
    <w:rsid w:val="00B93C8A"/>
  </w:style>
  <w:style w:type="character" w:customStyle="1" w:styleId="WW8Num60z1">
    <w:name w:val="WW8Num60z1"/>
    <w:rsid w:val="00B93C8A"/>
    <w:rPr>
      <w:rFonts w:ascii="Courier New" w:hAnsi="Courier New" w:cs="Courier New" w:hint="default"/>
    </w:rPr>
  </w:style>
  <w:style w:type="character" w:customStyle="1" w:styleId="WW8Num60z2">
    <w:name w:val="WW8Num60z2"/>
    <w:rsid w:val="00B93C8A"/>
    <w:rPr>
      <w:rFonts w:ascii="Wingdings" w:hAnsi="Wingdings" w:cs="Wingdings" w:hint="default"/>
    </w:rPr>
  </w:style>
  <w:style w:type="character" w:customStyle="1" w:styleId="WW8Num61z1">
    <w:name w:val="WW8Num61z1"/>
    <w:rsid w:val="00B93C8A"/>
    <w:rPr>
      <w:rFonts w:ascii="Courier New" w:hAnsi="Courier New" w:cs="Courier New" w:hint="default"/>
    </w:rPr>
  </w:style>
  <w:style w:type="character" w:customStyle="1" w:styleId="WW8Num61z2">
    <w:name w:val="WW8Num61z2"/>
    <w:rsid w:val="00B93C8A"/>
    <w:rPr>
      <w:rFonts w:ascii="Wingdings" w:hAnsi="Wingdings" w:cs="Wingdings" w:hint="default"/>
    </w:rPr>
  </w:style>
  <w:style w:type="character" w:customStyle="1" w:styleId="WW8Num63z1">
    <w:name w:val="WW8Num63z1"/>
    <w:rsid w:val="00B93C8A"/>
  </w:style>
  <w:style w:type="character" w:customStyle="1" w:styleId="WW8Num63z2">
    <w:name w:val="WW8Num63z2"/>
    <w:rsid w:val="00B93C8A"/>
  </w:style>
  <w:style w:type="character" w:customStyle="1" w:styleId="WW8Num63z3">
    <w:name w:val="WW8Num63z3"/>
    <w:rsid w:val="00B93C8A"/>
  </w:style>
  <w:style w:type="character" w:customStyle="1" w:styleId="WW8Num63z4">
    <w:name w:val="WW8Num63z4"/>
    <w:rsid w:val="00B93C8A"/>
  </w:style>
  <w:style w:type="character" w:customStyle="1" w:styleId="WW8Num63z5">
    <w:name w:val="WW8Num63z5"/>
    <w:rsid w:val="00B93C8A"/>
  </w:style>
  <w:style w:type="character" w:customStyle="1" w:styleId="WW8Num63z6">
    <w:name w:val="WW8Num63z6"/>
    <w:rsid w:val="00B93C8A"/>
  </w:style>
  <w:style w:type="character" w:customStyle="1" w:styleId="WW8Num63z7">
    <w:name w:val="WW8Num63z7"/>
    <w:rsid w:val="00B93C8A"/>
  </w:style>
  <w:style w:type="character" w:customStyle="1" w:styleId="WW8Num63z8">
    <w:name w:val="WW8Num63z8"/>
    <w:rsid w:val="00B93C8A"/>
  </w:style>
  <w:style w:type="character" w:customStyle="1" w:styleId="WW8Num66z1">
    <w:name w:val="WW8Num66z1"/>
    <w:rsid w:val="00B93C8A"/>
  </w:style>
  <w:style w:type="character" w:customStyle="1" w:styleId="WW8Num66z2">
    <w:name w:val="WW8Num66z2"/>
    <w:rsid w:val="00B93C8A"/>
  </w:style>
  <w:style w:type="character" w:customStyle="1" w:styleId="WW8Num66z3">
    <w:name w:val="WW8Num66z3"/>
    <w:rsid w:val="00B93C8A"/>
  </w:style>
  <w:style w:type="character" w:customStyle="1" w:styleId="WW8Num66z4">
    <w:name w:val="WW8Num66z4"/>
    <w:rsid w:val="00B93C8A"/>
  </w:style>
  <w:style w:type="character" w:customStyle="1" w:styleId="WW8Num66z5">
    <w:name w:val="WW8Num66z5"/>
    <w:rsid w:val="00B93C8A"/>
  </w:style>
  <w:style w:type="character" w:customStyle="1" w:styleId="WW8Num66z6">
    <w:name w:val="WW8Num66z6"/>
    <w:rsid w:val="00B93C8A"/>
  </w:style>
  <w:style w:type="character" w:customStyle="1" w:styleId="WW8Num66z7">
    <w:name w:val="WW8Num66z7"/>
    <w:rsid w:val="00B93C8A"/>
  </w:style>
  <w:style w:type="character" w:customStyle="1" w:styleId="WW8Num66z8">
    <w:name w:val="WW8Num66z8"/>
    <w:rsid w:val="00B93C8A"/>
  </w:style>
  <w:style w:type="character" w:customStyle="1" w:styleId="WW8Num67z1">
    <w:name w:val="WW8Num67z1"/>
    <w:rsid w:val="00B93C8A"/>
  </w:style>
  <w:style w:type="character" w:customStyle="1" w:styleId="WW8Num67z2">
    <w:name w:val="WW8Num67z2"/>
    <w:rsid w:val="00B93C8A"/>
  </w:style>
  <w:style w:type="character" w:customStyle="1" w:styleId="WW8Num67z3">
    <w:name w:val="WW8Num67z3"/>
    <w:rsid w:val="00B93C8A"/>
  </w:style>
  <w:style w:type="character" w:customStyle="1" w:styleId="WW8Num67z4">
    <w:name w:val="WW8Num67z4"/>
    <w:rsid w:val="00B93C8A"/>
  </w:style>
  <w:style w:type="character" w:customStyle="1" w:styleId="WW8Num67z5">
    <w:name w:val="WW8Num67z5"/>
    <w:rsid w:val="00B93C8A"/>
  </w:style>
  <w:style w:type="character" w:customStyle="1" w:styleId="WW8Num67z6">
    <w:name w:val="WW8Num67z6"/>
    <w:rsid w:val="00B93C8A"/>
  </w:style>
  <w:style w:type="character" w:customStyle="1" w:styleId="WW8Num67z7">
    <w:name w:val="WW8Num67z7"/>
    <w:rsid w:val="00B93C8A"/>
  </w:style>
  <w:style w:type="character" w:customStyle="1" w:styleId="WW8Num67z8">
    <w:name w:val="WW8Num67z8"/>
    <w:rsid w:val="00B93C8A"/>
  </w:style>
  <w:style w:type="character" w:customStyle="1" w:styleId="WW8Num68z1">
    <w:name w:val="WW8Num68z1"/>
    <w:rsid w:val="00B93C8A"/>
    <w:rPr>
      <w:rFonts w:ascii="Courier New" w:hAnsi="Courier New" w:cs="Courier New" w:hint="default"/>
    </w:rPr>
  </w:style>
  <w:style w:type="character" w:customStyle="1" w:styleId="WW8Num68z2">
    <w:name w:val="WW8Num68z2"/>
    <w:rsid w:val="00B93C8A"/>
    <w:rPr>
      <w:rFonts w:ascii="Wingdings" w:hAnsi="Wingdings" w:cs="Wingdings" w:hint="default"/>
    </w:rPr>
  </w:style>
  <w:style w:type="character" w:customStyle="1" w:styleId="WW8Num69z2">
    <w:name w:val="WW8Num69z2"/>
    <w:rsid w:val="00B93C8A"/>
  </w:style>
  <w:style w:type="character" w:customStyle="1" w:styleId="WW8Num69z3">
    <w:name w:val="WW8Num69z3"/>
    <w:rsid w:val="00B93C8A"/>
  </w:style>
  <w:style w:type="character" w:customStyle="1" w:styleId="WW8Num69z4">
    <w:name w:val="WW8Num69z4"/>
    <w:rsid w:val="00B93C8A"/>
  </w:style>
  <w:style w:type="character" w:customStyle="1" w:styleId="WW8Num69z5">
    <w:name w:val="WW8Num69z5"/>
    <w:rsid w:val="00B93C8A"/>
  </w:style>
  <w:style w:type="character" w:customStyle="1" w:styleId="WW8Num69z6">
    <w:name w:val="WW8Num69z6"/>
    <w:rsid w:val="00B93C8A"/>
  </w:style>
  <w:style w:type="character" w:customStyle="1" w:styleId="WW8Num69z7">
    <w:name w:val="WW8Num69z7"/>
    <w:rsid w:val="00B93C8A"/>
  </w:style>
  <w:style w:type="character" w:customStyle="1" w:styleId="WW8Num69z8">
    <w:name w:val="WW8Num69z8"/>
    <w:rsid w:val="00B93C8A"/>
  </w:style>
  <w:style w:type="character" w:customStyle="1" w:styleId="WW8Num70z2">
    <w:name w:val="WW8Num70z2"/>
    <w:rsid w:val="00B93C8A"/>
    <w:rPr>
      <w:rFonts w:ascii="Wingdings" w:hAnsi="Wingdings" w:cs="Wingdings" w:hint="default"/>
    </w:rPr>
  </w:style>
  <w:style w:type="character" w:customStyle="1" w:styleId="WW8Num72z1">
    <w:name w:val="WW8Num72z1"/>
    <w:rsid w:val="00B93C8A"/>
  </w:style>
  <w:style w:type="character" w:customStyle="1" w:styleId="WW8Num72z3">
    <w:name w:val="WW8Num72z3"/>
    <w:rsid w:val="00B93C8A"/>
  </w:style>
  <w:style w:type="character" w:customStyle="1" w:styleId="WW8Num72z4">
    <w:name w:val="WW8Num72z4"/>
    <w:rsid w:val="00B93C8A"/>
  </w:style>
  <w:style w:type="character" w:customStyle="1" w:styleId="WW8Num72z5">
    <w:name w:val="WW8Num72z5"/>
    <w:rsid w:val="00B93C8A"/>
  </w:style>
  <w:style w:type="character" w:customStyle="1" w:styleId="WW8Num72z6">
    <w:name w:val="WW8Num72z6"/>
    <w:rsid w:val="00B93C8A"/>
  </w:style>
  <w:style w:type="character" w:customStyle="1" w:styleId="WW8Num72z7">
    <w:name w:val="WW8Num72z7"/>
    <w:rsid w:val="00B93C8A"/>
  </w:style>
  <w:style w:type="character" w:customStyle="1" w:styleId="WW8Num72z8">
    <w:name w:val="WW8Num72z8"/>
    <w:rsid w:val="00B93C8A"/>
  </w:style>
  <w:style w:type="character" w:customStyle="1" w:styleId="WW8Num74z1">
    <w:name w:val="WW8Num74z1"/>
    <w:rsid w:val="00B93C8A"/>
    <w:rPr>
      <w:rFonts w:ascii="Courier New" w:hAnsi="Courier New" w:cs="Courier New" w:hint="default"/>
    </w:rPr>
  </w:style>
  <w:style w:type="character" w:customStyle="1" w:styleId="WW8Num74z2">
    <w:name w:val="WW8Num74z2"/>
    <w:rsid w:val="00B93C8A"/>
    <w:rPr>
      <w:rFonts w:ascii="Wingdings" w:hAnsi="Wingdings" w:cs="Wingdings" w:hint="default"/>
    </w:rPr>
  </w:style>
  <w:style w:type="character" w:customStyle="1" w:styleId="WW8Num75z2">
    <w:name w:val="WW8Num75z2"/>
    <w:rsid w:val="00B93C8A"/>
    <w:rPr>
      <w:rFonts w:hint="default"/>
      <w:b w:val="0"/>
      <w:i w:val="0"/>
      <w:color w:val="auto"/>
    </w:rPr>
  </w:style>
  <w:style w:type="character" w:customStyle="1" w:styleId="WW8Num76z1">
    <w:name w:val="WW8Num76z1"/>
    <w:rsid w:val="00B93C8A"/>
    <w:rPr>
      <w:rFonts w:ascii="Courier New" w:hAnsi="Courier New" w:cs="Courier New" w:hint="default"/>
    </w:rPr>
  </w:style>
  <w:style w:type="character" w:customStyle="1" w:styleId="WW8Num76z2">
    <w:name w:val="WW8Num76z2"/>
    <w:rsid w:val="00B93C8A"/>
    <w:rPr>
      <w:rFonts w:ascii="Wingdings" w:hAnsi="Wingdings" w:cs="Wingdings" w:hint="default"/>
    </w:rPr>
  </w:style>
  <w:style w:type="character" w:customStyle="1" w:styleId="WW8Num77z1">
    <w:name w:val="WW8Num77z1"/>
    <w:rsid w:val="00B93C8A"/>
    <w:rPr>
      <w:rFonts w:ascii="Courier New" w:hAnsi="Courier New" w:cs="Courier New" w:hint="default"/>
    </w:rPr>
  </w:style>
  <w:style w:type="character" w:customStyle="1" w:styleId="WW8Num77z2">
    <w:name w:val="WW8Num77z2"/>
    <w:rsid w:val="00B93C8A"/>
    <w:rPr>
      <w:rFonts w:ascii="Wingdings" w:hAnsi="Wingdings" w:cs="Wingdings" w:hint="default"/>
    </w:rPr>
  </w:style>
  <w:style w:type="character" w:customStyle="1" w:styleId="WW8Num78z1">
    <w:name w:val="WW8Num78z1"/>
    <w:rsid w:val="00B93C8A"/>
    <w:rPr>
      <w:rFonts w:ascii="Courier New" w:hAnsi="Courier New" w:cs="Courier New" w:hint="default"/>
    </w:rPr>
  </w:style>
  <w:style w:type="character" w:customStyle="1" w:styleId="WW8Num78z2">
    <w:name w:val="WW8Num78z2"/>
    <w:rsid w:val="00B93C8A"/>
    <w:rPr>
      <w:rFonts w:ascii="Wingdings" w:hAnsi="Wingdings" w:cs="Wingdings" w:hint="default"/>
    </w:rPr>
  </w:style>
  <w:style w:type="character" w:customStyle="1" w:styleId="WW8Num81z1">
    <w:name w:val="WW8Num81z1"/>
    <w:rsid w:val="00B93C8A"/>
  </w:style>
  <w:style w:type="character" w:customStyle="1" w:styleId="WW8Num81z2">
    <w:name w:val="WW8Num81z2"/>
    <w:rsid w:val="00B93C8A"/>
  </w:style>
  <w:style w:type="character" w:customStyle="1" w:styleId="WW8Num81z3">
    <w:name w:val="WW8Num81z3"/>
    <w:rsid w:val="00B93C8A"/>
  </w:style>
  <w:style w:type="character" w:customStyle="1" w:styleId="WW8Num81z4">
    <w:name w:val="WW8Num81z4"/>
    <w:rsid w:val="00B93C8A"/>
  </w:style>
  <w:style w:type="character" w:customStyle="1" w:styleId="WW8Num81z5">
    <w:name w:val="WW8Num81z5"/>
    <w:rsid w:val="00B93C8A"/>
  </w:style>
  <w:style w:type="character" w:customStyle="1" w:styleId="WW8Num81z6">
    <w:name w:val="WW8Num81z6"/>
    <w:rsid w:val="00B93C8A"/>
  </w:style>
  <w:style w:type="character" w:customStyle="1" w:styleId="WW8Num81z7">
    <w:name w:val="WW8Num81z7"/>
    <w:rsid w:val="00B93C8A"/>
  </w:style>
  <w:style w:type="character" w:customStyle="1" w:styleId="WW8Num81z8">
    <w:name w:val="WW8Num81z8"/>
    <w:rsid w:val="00B93C8A"/>
  </w:style>
  <w:style w:type="character" w:customStyle="1" w:styleId="WW8Num84z1">
    <w:name w:val="WW8Num84z1"/>
    <w:rsid w:val="00B93C8A"/>
  </w:style>
  <w:style w:type="character" w:customStyle="1" w:styleId="WW8Num84z2">
    <w:name w:val="WW8Num84z2"/>
    <w:rsid w:val="00B93C8A"/>
  </w:style>
  <w:style w:type="character" w:customStyle="1" w:styleId="WW8Num84z3">
    <w:name w:val="WW8Num84z3"/>
    <w:rsid w:val="00B93C8A"/>
  </w:style>
  <w:style w:type="character" w:customStyle="1" w:styleId="WW8Num84z4">
    <w:name w:val="WW8Num84z4"/>
    <w:rsid w:val="00B93C8A"/>
  </w:style>
  <w:style w:type="character" w:customStyle="1" w:styleId="WW8Num84z5">
    <w:name w:val="WW8Num84z5"/>
    <w:rsid w:val="00B93C8A"/>
  </w:style>
  <w:style w:type="character" w:customStyle="1" w:styleId="WW8Num84z6">
    <w:name w:val="WW8Num84z6"/>
    <w:rsid w:val="00B93C8A"/>
  </w:style>
  <w:style w:type="character" w:customStyle="1" w:styleId="WW8Num84z7">
    <w:name w:val="WW8Num84z7"/>
    <w:rsid w:val="00B93C8A"/>
  </w:style>
  <w:style w:type="character" w:customStyle="1" w:styleId="WW8Num84z8">
    <w:name w:val="WW8Num84z8"/>
    <w:rsid w:val="00B93C8A"/>
  </w:style>
  <w:style w:type="character" w:customStyle="1" w:styleId="WW8Num85z1">
    <w:name w:val="WW8Num85z1"/>
    <w:rsid w:val="00B93C8A"/>
    <w:rPr>
      <w:rFonts w:ascii="Arial Narrow" w:hAnsi="Arial Narrow" w:cs="Arial Narrow"/>
      <w:sz w:val="24"/>
    </w:rPr>
  </w:style>
  <w:style w:type="character" w:customStyle="1" w:styleId="WW8Num85z2">
    <w:name w:val="WW8Num85z2"/>
    <w:rsid w:val="00B93C8A"/>
  </w:style>
  <w:style w:type="character" w:customStyle="1" w:styleId="WW8Num85z3">
    <w:name w:val="WW8Num85z3"/>
    <w:rsid w:val="00B93C8A"/>
  </w:style>
  <w:style w:type="character" w:customStyle="1" w:styleId="WW8Num85z4">
    <w:name w:val="WW8Num85z4"/>
    <w:rsid w:val="00B93C8A"/>
  </w:style>
  <w:style w:type="character" w:customStyle="1" w:styleId="WW8Num85z5">
    <w:name w:val="WW8Num85z5"/>
    <w:rsid w:val="00B93C8A"/>
  </w:style>
  <w:style w:type="character" w:customStyle="1" w:styleId="WW8Num85z6">
    <w:name w:val="WW8Num85z6"/>
    <w:rsid w:val="00B93C8A"/>
  </w:style>
  <w:style w:type="character" w:customStyle="1" w:styleId="WW8Num85z7">
    <w:name w:val="WW8Num85z7"/>
    <w:rsid w:val="00B93C8A"/>
  </w:style>
  <w:style w:type="character" w:customStyle="1" w:styleId="WW8Num85z8">
    <w:name w:val="WW8Num85z8"/>
    <w:rsid w:val="00B93C8A"/>
  </w:style>
  <w:style w:type="character" w:customStyle="1" w:styleId="WW8Num86z1">
    <w:name w:val="WW8Num86z1"/>
    <w:rsid w:val="00B93C8A"/>
  </w:style>
  <w:style w:type="character" w:customStyle="1" w:styleId="WW8Num86z2">
    <w:name w:val="WW8Num86z2"/>
    <w:rsid w:val="00B93C8A"/>
  </w:style>
  <w:style w:type="character" w:customStyle="1" w:styleId="WW8Num86z3">
    <w:name w:val="WW8Num86z3"/>
    <w:rsid w:val="00B93C8A"/>
  </w:style>
  <w:style w:type="character" w:customStyle="1" w:styleId="WW8Num86z4">
    <w:name w:val="WW8Num86z4"/>
    <w:rsid w:val="00B93C8A"/>
  </w:style>
  <w:style w:type="character" w:customStyle="1" w:styleId="WW8Num86z5">
    <w:name w:val="WW8Num86z5"/>
    <w:rsid w:val="00B93C8A"/>
  </w:style>
  <w:style w:type="character" w:customStyle="1" w:styleId="WW8Num86z6">
    <w:name w:val="WW8Num86z6"/>
    <w:rsid w:val="00B93C8A"/>
  </w:style>
  <w:style w:type="character" w:customStyle="1" w:styleId="WW8Num86z7">
    <w:name w:val="WW8Num86z7"/>
    <w:rsid w:val="00B93C8A"/>
  </w:style>
  <w:style w:type="character" w:customStyle="1" w:styleId="WW8Num86z8">
    <w:name w:val="WW8Num86z8"/>
    <w:rsid w:val="00B93C8A"/>
  </w:style>
  <w:style w:type="character" w:customStyle="1" w:styleId="WW8Num87z1">
    <w:name w:val="WW8Num87z1"/>
    <w:rsid w:val="00B93C8A"/>
  </w:style>
  <w:style w:type="character" w:customStyle="1" w:styleId="WW8Num87z5">
    <w:name w:val="WW8Num87z5"/>
    <w:rsid w:val="00B93C8A"/>
  </w:style>
  <w:style w:type="character" w:customStyle="1" w:styleId="WW8Num87z6">
    <w:name w:val="WW8Num87z6"/>
    <w:rsid w:val="00B93C8A"/>
  </w:style>
  <w:style w:type="character" w:customStyle="1" w:styleId="WW8Num87z7">
    <w:name w:val="WW8Num87z7"/>
    <w:rsid w:val="00B93C8A"/>
  </w:style>
  <w:style w:type="character" w:customStyle="1" w:styleId="WW8Num87z8">
    <w:name w:val="WW8Num87z8"/>
    <w:rsid w:val="00B93C8A"/>
  </w:style>
  <w:style w:type="character" w:customStyle="1" w:styleId="WW8Num88z5">
    <w:name w:val="WW8Num88z5"/>
    <w:rsid w:val="00B93C8A"/>
  </w:style>
  <w:style w:type="character" w:customStyle="1" w:styleId="WW8Num88z6">
    <w:name w:val="WW8Num88z6"/>
    <w:rsid w:val="00B93C8A"/>
  </w:style>
  <w:style w:type="character" w:customStyle="1" w:styleId="WW8Num88z7">
    <w:name w:val="WW8Num88z7"/>
    <w:rsid w:val="00B93C8A"/>
  </w:style>
  <w:style w:type="character" w:customStyle="1" w:styleId="WW8Num88z8">
    <w:name w:val="WW8Num88z8"/>
    <w:rsid w:val="00B93C8A"/>
  </w:style>
  <w:style w:type="character" w:customStyle="1" w:styleId="WW8Num90z1">
    <w:name w:val="WW8Num90z1"/>
    <w:rsid w:val="00B93C8A"/>
  </w:style>
  <w:style w:type="character" w:customStyle="1" w:styleId="WW8Num90z2">
    <w:name w:val="WW8Num90z2"/>
    <w:rsid w:val="00B93C8A"/>
  </w:style>
  <w:style w:type="character" w:customStyle="1" w:styleId="WW8Num90z3">
    <w:name w:val="WW8Num90z3"/>
    <w:rsid w:val="00B93C8A"/>
  </w:style>
  <w:style w:type="character" w:customStyle="1" w:styleId="WW8Num90z4">
    <w:name w:val="WW8Num90z4"/>
    <w:rsid w:val="00B93C8A"/>
  </w:style>
  <w:style w:type="character" w:customStyle="1" w:styleId="WW8Num90z5">
    <w:name w:val="WW8Num90z5"/>
    <w:rsid w:val="00B93C8A"/>
  </w:style>
  <w:style w:type="character" w:customStyle="1" w:styleId="WW8Num90z6">
    <w:name w:val="WW8Num90z6"/>
    <w:rsid w:val="00B93C8A"/>
  </w:style>
  <w:style w:type="character" w:customStyle="1" w:styleId="WW8Num90z7">
    <w:name w:val="WW8Num90z7"/>
    <w:rsid w:val="00B93C8A"/>
  </w:style>
  <w:style w:type="character" w:customStyle="1" w:styleId="WW8Num90z8">
    <w:name w:val="WW8Num90z8"/>
    <w:rsid w:val="00B93C8A"/>
  </w:style>
  <w:style w:type="character" w:customStyle="1" w:styleId="WW8Num91z2">
    <w:name w:val="WW8Num91z2"/>
    <w:rsid w:val="00B93C8A"/>
    <w:rPr>
      <w:rFonts w:ascii="Trebuchet MS" w:eastAsia="Trebuchet MS" w:hAnsi="Trebuchet MS" w:cs="Trebuchet MS" w:hint="default"/>
      <w:b/>
      <w:w w:val="90"/>
      <w:sz w:val="17"/>
      <w:szCs w:val="17"/>
    </w:rPr>
  </w:style>
  <w:style w:type="character" w:customStyle="1" w:styleId="WW8Num91z3">
    <w:name w:val="WW8Num91z3"/>
    <w:rsid w:val="00B93C8A"/>
    <w:rPr>
      <w:rFonts w:ascii="Symbol" w:eastAsia="Symbol" w:hAnsi="Symbol" w:cs="Symbol" w:hint="default"/>
      <w:w w:val="103"/>
      <w:sz w:val="17"/>
      <w:szCs w:val="17"/>
      <w:lang w:val="pt-BR"/>
    </w:rPr>
  </w:style>
  <w:style w:type="character" w:customStyle="1" w:styleId="WW8Num93z3">
    <w:name w:val="WW8Num93z3"/>
    <w:rsid w:val="00B93C8A"/>
    <w:rPr>
      <w:rFonts w:ascii="Symbol" w:hAnsi="Symbol" w:cs="Symbol" w:hint="default"/>
    </w:rPr>
  </w:style>
  <w:style w:type="character" w:customStyle="1" w:styleId="WW8Num95z1">
    <w:name w:val="WW8Num95z1"/>
    <w:rsid w:val="00B93C8A"/>
  </w:style>
  <w:style w:type="character" w:customStyle="1" w:styleId="WW8Num95z2">
    <w:name w:val="WW8Num95z2"/>
    <w:rsid w:val="00B93C8A"/>
  </w:style>
  <w:style w:type="character" w:customStyle="1" w:styleId="WW8Num95z3">
    <w:name w:val="WW8Num95z3"/>
    <w:rsid w:val="00B93C8A"/>
  </w:style>
  <w:style w:type="character" w:customStyle="1" w:styleId="WW8Num95z4">
    <w:name w:val="WW8Num95z4"/>
    <w:rsid w:val="00B93C8A"/>
  </w:style>
  <w:style w:type="character" w:customStyle="1" w:styleId="WW8Num95z5">
    <w:name w:val="WW8Num95z5"/>
    <w:rsid w:val="00B93C8A"/>
  </w:style>
  <w:style w:type="character" w:customStyle="1" w:styleId="WW8Num95z6">
    <w:name w:val="WW8Num95z6"/>
    <w:rsid w:val="00B93C8A"/>
  </w:style>
  <w:style w:type="character" w:customStyle="1" w:styleId="WW8Num95z7">
    <w:name w:val="WW8Num95z7"/>
    <w:rsid w:val="00B93C8A"/>
  </w:style>
  <w:style w:type="character" w:customStyle="1" w:styleId="WW8Num95z8">
    <w:name w:val="WW8Num95z8"/>
    <w:rsid w:val="00B93C8A"/>
  </w:style>
  <w:style w:type="character" w:customStyle="1" w:styleId="WW8Num96z1">
    <w:name w:val="WW8Num96z1"/>
    <w:rsid w:val="00B93C8A"/>
    <w:rPr>
      <w:rFonts w:ascii="Arial Narrow" w:hAnsi="Arial Narrow" w:cs="Arial" w:hint="default"/>
      <w:b w:val="0"/>
      <w:i w:val="0"/>
      <w:color w:val="auto"/>
    </w:rPr>
  </w:style>
  <w:style w:type="character" w:customStyle="1" w:styleId="WW8Num96z2">
    <w:name w:val="WW8Num96z2"/>
    <w:rsid w:val="00B93C8A"/>
    <w:rPr>
      <w:rFonts w:ascii="Arial Narrow" w:hAnsi="Arial Narrow" w:cs="Arial" w:hint="default"/>
      <w:b w:val="0"/>
      <w:bCs/>
      <w:i w:val="0"/>
      <w:iCs/>
    </w:rPr>
  </w:style>
  <w:style w:type="character" w:customStyle="1" w:styleId="WW8Num96z5">
    <w:name w:val="WW8Num96z5"/>
    <w:rsid w:val="00B93C8A"/>
    <w:rPr>
      <w:rFonts w:hint="default"/>
    </w:rPr>
  </w:style>
  <w:style w:type="character" w:customStyle="1" w:styleId="WW8Num97z1">
    <w:name w:val="WW8Num97z1"/>
    <w:rsid w:val="00B93C8A"/>
    <w:rPr>
      <w:rFonts w:ascii="Courier New" w:hAnsi="Courier New" w:cs="Courier New" w:hint="default"/>
    </w:rPr>
  </w:style>
  <w:style w:type="character" w:customStyle="1" w:styleId="WW8Num97z2">
    <w:name w:val="WW8Num97z2"/>
    <w:rsid w:val="00B93C8A"/>
    <w:rPr>
      <w:rFonts w:ascii="Wingdings" w:hAnsi="Wingdings" w:cs="Wingdings" w:hint="default"/>
    </w:rPr>
  </w:style>
  <w:style w:type="character" w:customStyle="1" w:styleId="WW8Num98z1">
    <w:name w:val="WW8Num98z1"/>
    <w:rsid w:val="00B93C8A"/>
  </w:style>
  <w:style w:type="character" w:customStyle="1" w:styleId="WW8Num98z2">
    <w:name w:val="WW8Num98z2"/>
    <w:rsid w:val="00B93C8A"/>
  </w:style>
  <w:style w:type="character" w:customStyle="1" w:styleId="WW8Num98z3">
    <w:name w:val="WW8Num98z3"/>
    <w:rsid w:val="00B93C8A"/>
  </w:style>
  <w:style w:type="character" w:customStyle="1" w:styleId="WW8Num98z4">
    <w:name w:val="WW8Num98z4"/>
    <w:rsid w:val="00B93C8A"/>
  </w:style>
  <w:style w:type="character" w:customStyle="1" w:styleId="WW8Num98z5">
    <w:name w:val="WW8Num98z5"/>
    <w:rsid w:val="00B93C8A"/>
  </w:style>
  <w:style w:type="character" w:customStyle="1" w:styleId="WW8Num98z6">
    <w:name w:val="WW8Num98z6"/>
    <w:rsid w:val="00B93C8A"/>
  </w:style>
  <w:style w:type="character" w:customStyle="1" w:styleId="WW8Num98z7">
    <w:name w:val="WW8Num98z7"/>
    <w:rsid w:val="00B93C8A"/>
  </w:style>
  <w:style w:type="character" w:customStyle="1" w:styleId="WW8Num98z8">
    <w:name w:val="WW8Num98z8"/>
    <w:rsid w:val="00B93C8A"/>
  </w:style>
  <w:style w:type="character" w:customStyle="1" w:styleId="WW8Num100z1">
    <w:name w:val="WW8Num100z1"/>
    <w:rsid w:val="00B93C8A"/>
  </w:style>
  <w:style w:type="character" w:customStyle="1" w:styleId="WW8Num100z2">
    <w:name w:val="WW8Num100z2"/>
    <w:rsid w:val="00B93C8A"/>
  </w:style>
  <w:style w:type="character" w:customStyle="1" w:styleId="WW8Num100z3">
    <w:name w:val="WW8Num100z3"/>
    <w:rsid w:val="00B93C8A"/>
  </w:style>
  <w:style w:type="character" w:customStyle="1" w:styleId="WW8Num100z4">
    <w:name w:val="WW8Num100z4"/>
    <w:rsid w:val="00B93C8A"/>
  </w:style>
  <w:style w:type="character" w:customStyle="1" w:styleId="WW8Num100z5">
    <w:name w:val="WW8Num100z5"/>
    <w:rsid w:val="00B93C8A"/>
  </w:style>
  <w:style w:type="character" w:customStyle="1" w:styleId="WW8Num100z6">
    <w:name w:val="WW8Num100z6"/>
    <w:rsid w:val="00B93C8A"/>
  </w:style>
  <w:style w:type="character" w:customStyle="1" w:styleId="WW8Num100z7">
    <w:name w:val="WW8Num100z7"/>
    <w:rsid w:val="00B93C8A"/>
  </w:style>
  <w:style w:type="character" w:customStyle="1" w:styleId="WW8Num100z8">
    <w:name w:val="WW8Num100z8"/>
    <w:rsid w:val="00B93C8A"/>
  </w:style>
  <w:style w:type="character" w:customStyle="1" w:styleId="WW8Num104z3">
    <w:name w:val="WW8Num104z3"/>
    <w:rsid w:val="00B93C8A"/>
    <w:rPr>
      <w:rFonts w:ascii="Symbol" w:hAnsi="Symbol" w:cs="Symbol" w:hint="default"/>
    </w:rPr>
  </w:style>
  <w:style w:type="character" w:customStyle="1" w:styleId="WW8Num105z3">
    <w:name w:val="WW8Num105z3"/>
    <w:rsid w:val="00B93C8A"/>
  </w:style>
  <w:style w:type="character" w:customStyle="1" w:styleId="WW8Num105z4">
    <w:name w:val="WW8Num105z4"/>
    <w:rsid w:val="00B93C8A"/>
  </w:style>
  <w:style w:type="character" w:customStyle="1" w:styleId="WW8Num105z5">
    <w:name w:val="WW8Num105z5"/>
    <w:rsid w:val="00B93C8A"/>
  </w:style>
  <w:style w:type="character" w:customStyle="1" w:styleId="WW8Num105z6">
    <w:name w:val="WW8Num105z6"/>
    <w:rsid w:val="00B93C8A"/>
  </w:style>
  <w:style w:type="character" w:customStyle="1" w:styleId="WW8Num105z7">
    <w:name w:val="WW8Num105z7"/>
    <w:rsid w:val="00B93C8A"/>
  </w:style>
  <w:style w:type="character" w:customStyle="1" w:styleId="WW8Num105z8">
    <w:name w:val="WW8Num105z8"/>
    <w:rsid w:val="00B93C8A"/>
  </w:style>
  <w:style w:type="character" w:customStyle="1" w:styleId="WW8Num106z2">
    <w:name w:val="WW8Num106z2"/>
    <w:rsid w:val="00B93C8A"/>
  </w:style>
  <w:style w:type="character" w:customStyle="1" w:styleId="WW8Num106z3">
    <w:name w:val="WW8Num106z3"/>
    <w:rsid w:val="00B93C8A"/>
  </w:style>
  <w:style w:type="character" w:customStyle="1" w:styleId="WW8Num106z4">
    <w:name w:val="WW8Num106z4"/>
    <w:rsid w:val="00B93C8A"/>
  </w:style>
  <w:style w:type="character" w:customStyle="1" w:styleId="WW8Num106z5">
    <w:name w:val="WW8Num106z5"/>
    <w:rsid w:val="00B93C8A"/>
  </w:style>
  <w:style w:type="character" w:customStyle="1" w:styleId="WW8Num106z6">
    <w:name w:val="WW8Num106z6"/>
    <w:rsid w:val="00B93C8A"/>
  </w:style>
  <w:style w:type="character" w:customStyle="1" w:styleId="WW8Num106z7">
    <w:name w:val="WW8Num106z7"/>
    <w:rsid w:val="00B93C8A"/>
  </w:style>
  <w:style w:type="character" w:customStyle="1" w:styleId="WW8Num106z8">
    <w:name w:val="WW8Num106z8"/>
    <w:rsid w:val="00B93C8A"/>
  </w:style>
  <w:style w:type="character" w:customStyle="1" w:styleId="WW8Num107z1">
    <w:name w:val="WW8Num107z1"/>
    <w:rsid w:val="00B93C8A"/>
  </w:style>
  <w:style w:type="character" w:customStyle="1" w:styleId="WW8Num107z2">
    <w:name w:val="WW8Num107z2"/>
    <w:rsid w:val="00B93C8A"/>
  </w:style>
  <w:style w:type="character" w:customStyle="1" w:styleId="WW8Num107z3">
    <w:name w:val="WW8Num107z3"/>
    <w:rsid w:val="00B93C8A"/>
  </w:style>
  <w:style w:type="character" w:customStyle="1" w:styleId="WW8Num107z4">
    <w:name w:val="WW8Num107z4"/>
    <w:rsid w:val="00B93C8A"/>
  </w:style>
  <w:style w:type="character" w:customStyle="1" w:styleId="WW8Num107z5">
    <w:name w:val="WW8Num107z5"/>
    <w:rsid w:val="00B93C8A"/>
  </w:style>
  <w:style w:type="character" w:customStyle="1" w:styleId="WW8Num107z6">
    <w:name w:val="WW8Num107z6"/>
    <w:rsid w:val="00B93C8A"/>
  </w:style>
  <w:style w:type="character" w:customStyle="1" w:styleId="WW8Num107z7">
    <w:name w:val="WW8Num107z7"/>
    <w:rsid w:val="00B93C8A"/>
  </w:style>
  <w:style w:type="character" w:customStyle="1" w:styleId="WW8Num107z8">
    <w:name w:val="WW8Num107z8"/>
    <w:rsid w:val="00B93C8A"/>
  </w:style>
  <w:style w:type="character" w:customStyle="1" w:styleId="WW8Num108z1">
    <w:name w:val="WW8Num108z1"/>
    <w:rsid w:val="00B93C8A"/>
    <w:rPr>
      <w:rFonts w:ascii="Symbol" w:eastAsia="Symbol" w:hAnsi="Symbol" w:cs="Symbol" w:hint="default"/>
      <w:w w:val="103"/>
      <w:sz w:val="17"/>
      <w:szCs w:val="17"/>
    </w:rPr>
  </w:style>
  <w:style w:type="character" w:customStyle="1" w:styleId="WW8Num108z2">
    <w:name w:val="WW8Num108z2"/>
    <w:rsid w:val="00B93C8A"/>
    <w:rPr>
      <w:rFonts w:hint="default"/>
    </w:rPr>
  </w:style>
  <w:style w:type="character" w:customStyle="1" w:styleId="WW8Num109z1">
    <w:name w:val="WW8Num109z1"/>
    <w:rsid w:val="00B93C8A"/>
    <w:rPr>
      <w:rFonts w:ascii="Trebuchet MS" w:eastAsia="Trebuchet MS" w:hAnsi="Trebuchet MS" w:cs="Trebuchet MS" w:hint="default"/>
      <w:b/>
      <w:w w:val="92"/>
      <w:sz w:val="17"/>
      <w:szCs w:val="17"/>
    </w:rPr>
  </w:style>
  <w:style w:type="character" w:customStyle="1" w:styleId="WW8Num112z1">
    <w:name w:val="WW8Num112z1"/>
    <w:rsid w:val="00B93C8A"/>
    <w:rPr>
      <w:rFonts w:ascii="Courier New" w:hAnsi="Courier New" w:cs="Courier New" w:hint="default"/>
    </w:rPr>
  </w:style>
  <w:style w:type="character" w:customStyle="1" w:styleId="WW8Num112z2">
    <w:name w:val="WW8Num112z2"/>
    <w:rsid w:val="00B93C8A"/>
    <w:rPr>
      <w:rFonts w:ascii="Wingdings" w:hAnsi="Wingdings" w:cs="Wingdings" w:hint="default"/>
    </w:rPr>
  </w:style>
  <w:style w:type="character" w:customStyle="1" w:styleId="WW8Num113z1">
    <w:name w:val="WW8Num113z1"/>
    <w:rsid w:val="00B93C8A"/>
    <w:rPr>
      <w:rFonts w:hint="default"/>
    </w:rPr>
  </w:style>
  <w:style w:type="character" w:customStyle="1" w:styleId="WW8Num113z2">
    <w:name w:val="WW8Num113z2"/>
    <w:rsid w:val="00B93C8A"/>
  </w:style>
  <w:style w:type="character" w:customStyle="1" w:styleId="WW8Num113z3">
    <w:name w:val="WW8Num113z3"/>
    <w:rsid w:val="00B93C8A"/>
  </w:style>
  <w:style w:type="character" w:customStyle="1" w:styleId="WW8Num113z4">
    <w:name w:val="WW8Num113z4"/>
    <w:rsid w:val="00B93C8A"/>
  </w:style>
  <w:style w:type="character" w:customStyle="1" w:styleId="WW8Num113z5">
    <w:name w:val="WW8Num113z5"/>
    <w:rsid w:val="00B93C8A"/>
  </w:style>
  <w:style w:type="character" w:customStyle="1" w:styleId="WW8Num113z6">
    <w:name w:val="WW8Num113z6"/>
    <w:rsid w:val="00B93C8A"/>
  </w:style>
  <w:style w:type="character" w:customStyle="1" w:styleId="WW8Num113z7">
    <w:name w:val="WW8Num113z7"/>
    <w:rsid w:val="00B93C8A"/>
  </w:style>
  <w:style w:type="character" w:customStyle="1" w:styleId="WW8Num113z8">
    <w:name w:val="WW8Num113z8"/>
    <w:rsid w:val="00B93C8A"/>
  </w:style>
  <w:style w:type="character" w:customStyle="1" w:styleId="WW8Num115z1">
    <w:name w:val="WW8Num115z1"/>
    <w:rsid w:val="00B93C8A"/>
  </w:style>
  <w:style w:type="character" w:customStyle="1" w:styleId="WW8Num115z2">
    <w:name w:val="WW8Num115z2"/>
    <w:rsid w:val="00B93C8A"/>
  </w:style>
  <w:style w:type="character" w:customStyle="1" w:styleId="WW8Num115z3">
    <w:name w:val="WW8Num115z3"/>
    <w:rsid w:val="00B93C8A"/>
  </w:style>
  <w:style w:type="character" w:customStyle="1" w:styleId="WW8Num115z4">
    <w:name w:val="WW8Num115z4"/>
    <w:rsid w:val="00B93C8A"/>
  </w:style>
  <w:style w:type="character" w:customStyle="1" w:styleId="WW8Num115z5">
    <w:name w:val="WW8Num115z5"/>
    <w:rsid w:val="00B93C8A"/>
  </w:style>
  <w:style w:type="character" w:customStyle="1" w:styleId="WW8Num115z6">
    <w:name w:val="WW8Num115z6"/>
    <w:rsid w:val="00B93C8A"/>
  </w:style>
  <w:style w:type="character" w:customStyle="1" w:styleId="WW8Num115z7">
    <w:name w:val="WW8Num115z7"/>
    <w:rsid w:val="00B93C8A"/>
  </w:style>
  <w:style w:type="character" w:customStyle="1" w:styleId="WW8Num115z8">
    <w:name w:val="WW8Num115z8"/>
    <w:rsid w:val="00B93C8A"/>
  </w:style>
  <w:style w:type="character" w:customStyle="1" w:styleId="WW8Num116z3">
    <w:name w:val="WW8Num116z3"/>
    <w:rsid w:val="00B93C8A"/>
  </w:style>
  <w:style w:type="character" w:customStyle="1" w:styleId="WW8NumSt48z0">
    <w:name w:val="WW8NumSt48z0"/>
    <w:rsid w:val="00B93C8A"/>
    <w:rPr>
      <w:b/>
    </w:rPr>
  </w:style>
  <w:style w:type="character" w:customStyle="1" w:styleId="Fontepargpadro1">
    <w:name w:val="Fonte parág. padrão1"/>
    <w:rsid w:val="00B93C8A"/>
  </w:style>
  <w:style w:type="character" w:styleId="Nmerodepgina">
    <w:name w:val="page number"/>
    <w:basedOn w:val="Fontepargpadro1"/>
    <w:rsid w:val="00B93C8A"/>
  </w:style>
  <w:style w:type="character" w:styleId="HiperlinkVisitado">
    <w:name w:val="FollowedHyperlink"/>
    <w:rsid w:val="00B93C8A"/>
    <w:rPr>
      <w:color w:val="800080"/>
      <w:u w:val="single"/>
    </w:rPr>
  </w:style>
  <w:style w:type="character" w:customStyle="1" w:styleId="Refdecomentrio1">
    <w:name w:val="Ref. de comentário1"/>
    <w:rsid w:val="00B93C8A"/>
    <w:rPr>
      <w:sz w:val="16"/>
      <w:szCs w:val="16"/>
    </w:rPr>
  </w:style>
  <w:style w:type="character" w:customStyle="1" w:styleId="Corpodetexto2Char">
    <w:name w:val="Corpo de texto 2 Char"/>
    <w:rsid w:val="00B93C8A"/>
    <w:rPr>
      <w:sz w:val="24"/>
      <w:szCs w:val="24"/>
      <w:lang w:val="pt-BR" w:bidi="ar-SA"/>
    </w:rPr>
  </w:style>
  <w:style w:type="character" w:customStyle="1" w:styleId="SubttuloChar">
    <w:name w:val="Subtítulo Char"/>
    <w:rsid w:val="00B93C8A"/>
    <w:rPr>
      <w:rFonts w:ascii="Arial" w:hAnsi="Arial" w:cs="Arial"/>
      <w:b/>
      <w:bCs/>
      <w:sz w:val="22"/>
      <w:szCs w:val="24"/>
    </w:rPr>
  </w:style>
  <w:style w:type="character" w:customStyle="1" w:styleId="MapadoDocumentoChar">
    <w:name w:val="Mapa do Documento Char"/>
    <w:rsid w:val="00B93C8A"/>
    <w:rPr>
      <w:rFonts w:ascii="Tahoma" w:hAnsi="Tahoma" w:cs="Tahoma"/>
      <w:shd w:val="clear" w:color="auto" w:fill="000080"/>
    </w:rPr>
  </w:style>
  <w:style w:type="character" w:customStyle="1" w:styleId="principal1">
    <w:name w:val="principal1"/>
    <w:rsid w:val="00B93C8A"/>
    <w:rPr>
      <w:rFonts w:ascii="Arial" w:hAnsi="Arial" w:cs="Arial" w:hint="default"/>
      <w:b w:val="0"/>
      <w:bCs w:val="0"/>
      <w:i w:val="0"/>
      <w:iCs w:val="0"/>
      <w:color w:val="000000"/>
      <w:sz w:val="18"/>
      <w:szCs w:val="18"/>
    </w:rPr>
  </w:style>
  <w:style w:type="character" w:customStyle="1" w:styleId="texto11line231">
    <w:name w:val="texto11line231"/>
    <w:rsid w:val="00B93C8A"/>
    <w:rPr>
      <w:rFonts w:ascii="Verdana" w:hAnsi="Verdana" w:cs="Verdana" w:hint="default"/>
      <w:color w:val="000000"/>
      <w:sz w:val="17"/>
      <w:szCs w:val="17"/>
    </w:rPr>
  </w:style>
  <w:style w:type="character" w:customStyle="1" w:styleId="A010168Char">
    <w:name w:val="_A010168 Char"/>
    <w:rsid w:val="00B93C8A"/>
    <w:rPr>
      <w:color w:val="000000"/>
      <w:sz w:val="24"/>
      <w:szCs w:val="24"/>
      <w:lang w:val="pt-BR" w:bidi="ar-SA"/>
    </w:rPr>
  </w:style>
  <w:style w:type="character" w:customStyle="1" w:styleId="Caracteresdenotaderodap">
    <w:name w:val="Caracteres de nota de rodapé"/>
    <w:rsid w:val="00B93C8A"/>
  </w:style>
  <w:style w:type="character" w:customStyle="1" w:styleId="Nmerodep">
    <w:name w:val="Número de pá"/>
    <w:rsid w:val="00B93C8A"/>
  </w:style>
  <w:style w:type="character" w:customStyle="1" w:styleId="a">
    <w:name w:val="________"/>
    <w:rsid w:val="00B93C8A"/>
  </w:style>
  <w:style w:type="character" w:customStyle="1" w:styleId="TextosemFormataoChar">
    <w:name w:val="Texto sem Formatação Char"/>
    <w:rsid w:val="00B93C8A"/>
    <w:rPr>
      <w:rFonts w:ascii="Courier New" w:hAnsi="Courier New" w:cs="Courier New"/>
    </w:rPr>
  </w:style>
  <w:style w:type="character" w:customStyle="1" w:styleId="arial12preto">
    <w:name w:val="arial12preto"/>
    <w:basedOn w:val="Fontepargpadro1"/>
    <w:rsid w:val="00B93C8A"/>
  </w:style>
  <w:style w:type="character" w:customStyle="1" w:styleId="TextodenotaderodapChar">
    <w:name w:val="Texto de nota de rodapé Char"/>
    <w:rsid w:val="00B93C8A"/>
    <w:rPr>
      <w:rFonts w:ascii="Calibri" w:eastAsia="Calibri" w:hAnsi="Calibri" w:cs="Calibri"/>
    </w:rPr>
  </w:style>
  <w:style w:type="character" w:customStyle="1" w:styleId="FontStyle92">
    <w:name w:val="Font Style92"/>
    <w:rsid w:val="00B93C8A"/>
    <w:rPr>
      <w:rFonts w:ascii="Arial Unicode MS" w:eastAsia="Arial Unicode MS" w:hAnsi="Arial Unicode MS" w:cs="Arial Unicode MS"/>
      <w:sz w:val="18"/>
      <w:szCs w:val="18"/>
    </w:rPr>
  </w:style>
  <w:style w:type="character" w:customStyle="1" w:styleId="FontStyle90">
    <w:name w:val="Font Style90"/>
    <w:rsid w:val="00B93C8A"/>
    <w:rPr>
      <w:rFonts w:ascii="Arial Unicode MS" w:eastAsia="Arial Unicode MS" w:hAnsi="Arial Unicode MS" w:cs="Arial Unicode MS"/>
      <w:sz w:val="18"/>
      <w:szCs w:val="18"/>
    </w:rPr>
  </w:style>
  <w:style w:type="character" w:customStyle="1" w:styleId="apple-converted-space">
    <w:name w:val="apple-converted-space"/>
    <w:basedOn w:val="Fontepargpadro1"/>
    <w:rsid w:val="00B93C8A"/>
  </w:style>
  <w:style w:type="character" w:customStyle="1" w:styleId="RecuodecorpodetextoChar">
    <w:name w:val="Recuo de corpo de texto Char"/>
    <w:rsid w:val="00B93C8A"/>
    <w:rPr>
      <w:sz w:val="24"/>
    </w:rPr>
  </w:style>
  <w:style w:type="character" w:customStyle="1" w:styleId="Recuodecorpodetexto2Char">
    <w:name w:val="Recuo de corpo de texto 2 Char"/>
    <w:rsid w:val="00B93C8A"/>
    <w:rPr>
      <w:rFonts w:ascii="Arial" w:hAnsi="Arial" w:cs="Arial"/>
      <w:sz w:val="22"/>
      <w:szCs w:val="22"/>
    </w:rPr>
  </w:style>
  <w:style w:type="character" w:customStyle="1" w:styleId="Corpodetexto3Char">
    <w:name w:val="Corpo de texto 3 Char"/>
    <w:rsid w:val="00B93C8A"/>
    <w:rPr>
      <w:rFonts w:ascii="Arial" w:hAnsi="Arial" w:cs="Arial"/>
      <w:sz w:val="23"/>
      <w:szCs w:val="23"/>
    </w:rPr>
  </w:style>
  <w:style w:type="character" w:customStyle="1" w:styleId="Recuodecorpodetexto3Char">
    <w:name w:val="Recuo de corpo de texto 3 Char"/>
    <w:rsid w:val="00B93C8A"/>
    <w:rPr>
      <w:rFonts w:ascii="Arial" w:hAnsi="Arial" w:cs="Arial"/>
      <w:sz w:val="24"/>
      <w:szCs w:val="24"/>
    </w:rPr>
  </w:style>
  <w:style w:type="character" w:customStyle="1" w:styleId="TtuloChar">
    <w:name w:val="Título Char"/>
    <w:rsid w:val="00B93C8A"/>
    <w:rPr>
      <w:rFonts w:ascii="CG Omega" w:hAnsi="CG Omega" w:cs="CG Omega"/>
      <w:b/>
      <w:bCs/>
      <w:sz w:val="36"/>
      <w:szCs w:val="24"/>
    </w:rPr>
  </w:style>
  <w:style w:type="character" w:customStyle="1" w:styleId="Nivel01TituloChar">
    <w:name w:val="Nivel_01_Titulo Char"/>
    <w:rsid w:val="00B93C8A"/>
    <w:rPr>
      <w:rFonts w:ascii="Arial" w:hAnsi="Arial" w:cs="Arial"/>
      <w:b/>
      <w:bCs/>
      <w:spacing w:val="-3"/>
      <w:kern w:val="1"/>
      <w:sz w:val="28"/>
    </w:rPr>
  </w:style>
  <w:style w:type="character" w:styleId="TextodoEspaoReservado">
    <w:name w:val="Placeholder Text"/>
    <w:rsid w:val="00B93C8A"/>
    <w:rPr>
      <w:color w:val="808080"/>
    </w:rPr>
  </w:style>
  <w:style w:type="character" w:customStyle="1" w:styleId="ListLabel433">
    <w:name w:val="ListLabel 433"/>
    <w:rsid w:val="00B93C8A"/>
    <w:rPr>
      <w:rFonts w:eastAsia="Arial Narrow" w:cs="Arial Narrow"/>
      <w:b/>
      <w:bCs/>
      <w:spacing w:val="0"/>
      <w:w w:val="99"/>
      <w:sz w:val="24"/>
      <w:szCs w:val="24"/>
      <w:lang w:val="pt-PT" w:bidi="pt-PT"/>
    </w:rPr>
  </w:style>
  <w:style w:type="character" w:customStyle="1" w:styleId="ListLabel434">
    <w:name w:val="ListLabel 434"/>
    <w:rsid w:val="00B93C8A"/>
    <w:rPr>
      <w:rFonts w:eastAsia="Arial Narrow" w:cs="Arial Narrow"/>
      <w:b w:val="0"/>
      <w:spacing w:val="0"/>
      <w:w w:val="99"/>
      <w:sz w:val="24"/>
      <w:szCs w:val="24"/>
      <w:lang w:val="pt-PT" w:bidi="pt-PT"/>
    </w:rPr>
  </w:style>
  <w:style w:type="character" w:customStyle="1" w:styleId="ListLabel435">
    <w:name w:val="ListLabel 435"/>
    <w:rsid w:val="00B93C8A"/>
    <w:rPr>
      <w:rFonts w:eastAsia="Arial Narrow" w:cs="Arial Narrow"/>
      <w:spacing w:val="0"/>
      <w:w w:val="99"/>
      <w:sz w:val="24"/>
      <w:szCs w:val="24"/>
      <w:lang w:val="pt-PT" w:bidi="pt-PT"/>
    </w:rPr>
  </w:style>
  <w:style w:type="character" w:customStyle="1" w:styleId="ListLabel436">
    <w:name w:val="ListLabel 436"/>
    <w:rsid w:val="00B93C8A"/>
    <w:rPr>
      <w:lang w:val="pt-PT" w:bidi="pt-PT"/>
    </w:rPr>
  </w:style>
  <w:style w:type="character" w:customStyle="1" w:styleId="ListLabel437">
    <w:name w:val="ListLabel 437"/>
    <w:rsid w:val="00B93C8A"/>
    <w:rPr>
      <w:lang w:val="pt-PT" w:bidi="pt-PT"/>
    </w:rPr>
  </w:style>
  <w:style w:type="character" w:customStyle="1" w:styleId="ListLabel438">
    <w:name w:val="ListLabel 438"/>
    <w:rsid w:val="00B93C8A"/>
    <w:rPr>
      <w:lang w:val="pt-PT" w:bidi="pt-PT"/>
    </w:rPr>
  </w:style>
  <w:style w:type="character" w:customStyle="1" w:styleId="ListLabel439">
    <w:name w:val="ListLabel 439"/>
    <w:rsid w:val="00B93C8A"/>
    <w:rPr>
      <w:lang w:val="pt-PT" w:bidi="pt-PT"/>
    </w:rPr>
  </w:style>
  <w:style w:type="character" w:customStyle="1" w:styleId="ListLabel440">
    <w:name w:val="ListLabel 440"/>
    <w:rsid w:val="00B93C8A"/>
    <w:rPr>
      <w:lang w:val="pt-PT" w:bidi="pt-PT"/>
    </w:rPr>
  </w:style>
  <w:style w:type="character" w:customStyle="1" w:styleId="ListLabel441">
    <w:name w:val="ListLabel 441"/>
    <w:rsid w:val="00B93C8A"/>
    <w:rPr>
      <w:lang w:val="pt-PT" w:bidi="pt-PT"/>
    </w:rPr>
  </w:style>
  <w:style w:type="character" w:customStyle="1" w:styleId="ListLabel1">
    <w:name w:val="ListLabel 1"/>
    <w:rsid w:val="00B93C8A"/>
    <w:rPr>
      <w:i w:val="0"/>
      <w:color w:val="00000A"/>
    </w:rPr>
  </w:style>
  <w:style w:type="character" w:customStyle="1" w:styleId="ListLabel2">
    <w:name w:val="ListLabel 2"/>
    <w:rsid w:val="00B93C8A"/>
    <w:rPr>
      <w:b/>
      <w:i w:val="0"/>
      <w:color w:val="00000A"/>
    </w:rPr>
  </w:style>
  <w:style w:type="character" w:customStyle="1" w:styleId="ListLabel3">
    <w:name w:val="ListLabel 3"/>
    <w:rsid w:val="00B93C8A"/>
    <w:rPr>
      <w:i w:val="0"/>
    </w:rPr>
  </w:style>
  <w:style w:type="character" w:customStyle="1" w:styleId="ListLabel42">
    <w:name w:val="ListLabel 42"/>
    <w:rsid w:val="00B93C8A"/>
    <w:rPr>
      <w:b/>
      <w:i w:val="0"/>
      <w:sz w:val="18"/>
      <w:szCs w:val="18"/>
    </w:rPr>
  </w:style>
  <w:style w:type="character" w:customStyle="1" w:styleId="ListLabel16">
    <w:name w:val="ListLabel 16"/>
    <w:rsid w:val="00B93C8A"/>
    <w:rPr>
      <w:strike w:val="0"/>
      <w:dstrike w:val="0"/>
    </w:rPr>
  </w:style>
  <w:style w:type="character" w:customStyle="1" w:styleId="ListLabel43">
    <w:name w:val="ListLabel 43"/>
    <w:rsid w:val="00B93C8A"/>
    <w:rPr>
      <w:rFonts w:cs="Arial"/>
      <w:b/>
      <w:color w:val="00000A"/>
    </w:rPr>
  </w:style>
  <w:style w:type="character" w:customStyle="1" w:styleId="ListLabel44">
    <w:name w:val="ListLabel 44"/>
    <w:rsid w:val="00B93C8A"/>
    <w:rPr>
      <w:b/>
      <w:color w:val="00000A"/>
    </w:rPr>
  </w:style>
  <w:style w:type="character" w:customStyle="1" w:styleId="ListLabel45">
    <w:name w:val="ListLabel 45"/>
    <w:rsid w:val="00B93C8A"/>
    <w:rPr>
      <w:b w:val="0"/>
      <w:color w:val="00000A"/>
    </w:rPr>
  </w:style>
  <w:style w:type="character" w:customStyle="1" w:styleId="ListLabel46">
    <w:name w:val="ListLabel 46"/>
    <w:rsid w:val="00B93C8A"/>
    <w:rPr>
      <w:strike w:val="0"/>
      <w:dstrike w:val="0"/>
      <w:color w:val="00000A"/>
    </w:rPr>
  </w:style>
  <w:style w:type="character" w:customStyle="1" w:styleId="ListLabel47">
    <w:name w:val="ListLabel 47"/>
    <w:rsid w:val="00B93C8A"/>
    <w:rPr>
      <w:color w:val="00000A"/>
    </w:rPr>
  </w:style>
  <w:style w:type="character" w:customStyle="1" w:styleId="ListLabel48">
    <w:name w:val="ListLabel 48"/>
    <w:rsid w:val="00B93C8A"/>
    <w:rPr>
      <w:color w:val="00000A"/>
    </w:rPr>
  </w:style>
  <w:style w:type="character" w:customStyle="1" w:styleId="ListLabel49">
    <w:name w:val="ListLabel 49"/>
    <w:rsid w:val="00B93C8A"/>
    <w:rPr>
      <w:color w:val="00000A"/>
    </w:rPr>
  </w:style>
  <w:style w:type="character" w:customStyle="1" w:styleId="ListLabel50">
    <w:name w:val="ListLabel 50"/>
    <w:rsid w:val="00B93C8A"/>
    <w:rPr>
      <w:color w:val="00000A"/>
    </w:rPr>
  </w:style>
  <w:style w:type="character" w:customStyle="1" w:styleId="ListLabel51">
    <w:name w:val="ListLabel 51"/>
    <w:rsid w:val="00B93C8A"/>
    <w:rPr>
      <w:color w:val="00000A"/>
    </w:rPr>
  </w:style>
  <w:style w:type="character" w:customStyle="1" w:styleId="ListLabel61">
    <w:name w:val="ListLabel 61"/>
    <w:rsid w:val="00B93C8A"/>
    <w:rPr>
      <w:rFonts w:cs="Arial"/>
      <w:color w:val="000000"/>
    </w:rPr>
  </w:style>
  <w:style w:type="character" w:customStyle="1" w:styleId="ListLabel62">
    <w:name w:val="ListLabel 62"/>
    <w:rsid w:val="00B93C8A"/>
    <w:rPr>
      <w:rFonts w:cs="Arial"/>
      <w:color w:val="000000"/>
    </w:rPr>
  </w:style>
  <w:style w:type="character" w:customStyle="1" w:styleId="ListLabel63">
    <w:name w:val="ListLabel 63"/>
    <w:rsid w:val="00B93C8A"/>
    <w:rPr>
      <w:rFonts w:ascii="Arial" w:hAnsi="Arial" w:cs="Arial"/>
      <w:color w:val="000000"/>
      <w:sz w:val="20"/>
    </w:rPr>
  </w:style>
  <w:style w:type="character" w:customStyle="1" w:styleId="ListLabel64">
    <w:name w:val="ListLabel 64"/>
    <w:rsid w:val="00B93C8A"/>
    <w:rPr>
      <w:rFonts w:cs="Arial"/>
      <w:color w:val="000000"/>
    </w:rPr>
  </w:style>
  <w:style w:type="character" w:customStyle="1" w:styleId="ListLabel65">
    <w:name w:val="ListLabel 65"/>
    <w:rsid w:val="00B93C8A"/>
    <w:rPr>
      <w:rFonts w:cs="Arial"/>
      <w:color w:val="000000"/>
    </w:rPr>
  </w:style>
  <w:style w:type="character" w:customStyle="1" w:styleId="ListLabel66">
    <w:name w:val="ListLabel 66"/>
    <w:rsid w:val="00B93C8A"/>
    <w:rPr>
      <w:rFonts w:cs="Arial"/>
      <w:color w:val="000000"/>
    </w:rPr>
  </w:style>
  <w:style w:type="character" w:customStyle="1" w:styleId="ListLabel67">
    <w:name w:val="ListLabel 67"/>
    <w:rsid w:val="00B93C8A"/>
    <w:rPr>
      <w:rFonts w:cs="Arial"/>
      <w:color w:val="000000"/>
    </w:rPr>
  </w:style>
  <w:style w:type="character" w:customStyle="1" w:styleId="ListLabel68">
    <w:name w:val="ListLabel 68"/>
    <w:rsid w:val="00B93C8A"/>
    <w:rPr>
      <w:rFonts w:cs="Arial"/>
      <w:color w:val="000000"/>
    </w:rPr>
  </w:style>
  <w:style w:type="character" w:customStyle="1" w:styleId="ListLabel69">
    <w:name w:val="ListLabel 69"/>
    <w:rsid w:val="00B93C8A"/>
    <w:rPr>
      <w:rFonts w:cs="Arial"/>
      <w:color w:val="000000"/>
    </w:rPr>
  </w:style>
  <w:style w:type="character" w:customStyle="1" w:styleId="Fontepargpadro4">
    <w:name w:val="Fonte parág. padrão4"/>
    <w:rsid w:val="00B93C8A"/>
  </w:style>
  <w:style w:type="character" w:customStyle="1" w:styleId="Forte1">
    <w:name w:val="Forte1"/>
    <w:rsid w:val="00B93C8A"/>
    <w:rPr>
      <w:b/>
      <w:bCs/>
    </w:rPr>
  </w:style>
  <w:style w:type="character" w:customStyle="1" w:styleId="Smbolosdenumerao">
    <w:name w:val="Símbolos de numeração"/>
    <w:rsid w:val="00B93C8A"/>
  </w:style>
  <w:style w:type="character" w:customStyle="1" w:styleId="Marcas">
    <w:name w:val="Marcas"/>
    <w:rsid w:val="00B93C8A"/>
    <w:rPr>
      <w:rFonts w:ascii="OpenSymbol" w:eastAsia="OpenSymbol" w:hAnsi="OpenSymbol" w:cs="OpenSymbol"/>
      <w:b/>
      <w:bCs/>
    </w:rPr>
  </w:style>
  <w:style w:type="character" w:customStyle="1" w:styleId="ListLabel37">
    <w:name w:val="ListLabel 37"/>
    <w:rsid w:val="00B93C8A"/>
    <w:rPr>
      <w:b/>
      <w:i w:val="0"/>
    </w:rPr>
  </w:style>
  <w:style w:type="character" w:customStyle="1" w:styleId="ListLabel38">
    <w:name w:val="ListLabel 38"/>
    <w:rsid w:val="00B93C8A"/>
    <w:rPr>
      <w:b w:val="0"/>
      <w:i w:val="0"/>
      <w:strike w:val="0"/>
      <w:dstrike w:val="0"/>
      <w:color w:val="00000A"/>
    </w:rPr>
  </w:style>
  <w:style w:type="character" w:customStyle="1" w:styleId="ListLabel39">
    <w:name w:val="ListLabel 39"/>
    <w:rsid w:val="00B93C8A"/>
    <w:rPr>
      <w:b/>
      <w:i w:val="0"/>
    </w:rPr>
  </w:style>
  <w:style w:type="character" w:customStyle="1" w:styleId="ListLabel40">
    <w:name w:val="ListLabel 40"/>
    <w:rsid w:val="00B93C8A"/>
    <w:rPr>
      <w:b/>
      <w:i w:val="0"/>
    </w:rPr>
  </w:style>
  <w:style w:type="character" w:customStyle="1" w:styleId="ListLabel41">
    <w:name w:val="ListLabel 41"/>
    <w:rsid w:val="00B93C8A"/>
    <w:rPr>
      <w:b/>
      <w:i w:val="0"/>
    </w:rPr>
  </w:style>
  <w:style w:type="character" w:customStyle="1" w:styleId="WW8Dropcap0">
    <w:name w:val="WW8Dropcap0"/>
    <w:rsid w:val="00B93C8A"/>
  </w:style>
  <w:style w:type="character" w:customStyle="1" w:styleId="WW8Dropcap1">
    <w:name w:val="WW8Dropcap1"/>
    <w:rsid w:val="00B93C8A"/>
  </w:style>
  <w:style w:type="character" w:customStyle="1" w:styleId="WW8Dropcap2">
    <w:name w:val="WW8Dropcap2"/>
    <w:rsid w:val="00B93C8A"/>
  </w:style>
  <w:style w:type="character" w:customStyle="1" w:styleId="WW8Dropcap3">
    <w:name w:val="WW8Dropcap3"/>
    <w:rsid w:val="00B93C8A"/>
  </w:style>
  <w:style w:type="character" w:customStyle="1" w:styleId="WW8Dropcap4">
    <w:name w:val="WW8Dropcap4"/>
    <w:rsid w:val="00B93C8A"/>
  </w:style>
  <w:style w:type="character" w:customStyle="1" w:styleId="WW8Dropcap5">
    <w:name w:val="WW8Dropcap5"/>
    <w:rsid w:val="00B93C8A"/>
  </w:style>
  <w:style w:type="character" w:customStyle="1" w:styleId="ListLabel145">
    <w:name w:val="ListLabel 145"/>
    <w:rsid w:val="00B93C8A"/>
    <w:rPr>
      <w:rFonts w:eastAsia="Arial Narrow" w:cs="Arial Narrow"/>
      <w:b/>
      <w:bCs/>
      <w:spacing w:val="-2"/>
      <w:w w:val="100"/>
      <w:sz w:val="24"/>
      <w:szCs w:val="24"/>
      <w:lang w:val="pt-PT" w:bidi="pt-PT"/>
    </w:rPr>
  </w:style>
  <w:style w:type="character" w:customStyle="1" w:styleId="ListLabel146">
    <w:name w:val="ListLabel 146"/>
    <w:rsid w:val="00B93C8A"/>
    <w:rPr>
      <w:b/>
      <w:spacing w:val="-4"/>
      <w:w w:val="100"/>
      <w:sz w:val="24"/>
      <w:lang w:val="pt-PT" w:bidi="pt-PT"/>
    </w:rPr>
  </w:style>
  <w:style w:type="character" w:customStyle="1" w:styleId="ListLabel147">
    <w:name w:val="ListLabel 147"/>
    <w:rsid w:val="00B93C8A"/>
    <w:rPr>
      <w:rFonts w:eastAsia="Symbol" w:cs="Symbol"/>
      <w:w w:val="99"/>
      <w:sz w:val="24"/>
      <w:szCs w:val="20"/>
      <w:lang w:val="pt-PT" w:bidi="pt-PT"/>
    </w:rPr>
  </w:style>
  <w:style w:type="character" w:customStyle="1" w:styleId="ListLabel148">
    <w:name w:val="ListLabel 148"/>
    <w:rsid w:val="00B93C8A"/>
    <w:rPr>
      <w:lang w:val="pt-PT" w:bidi="pt-PT"/>
    </w:rPr>
  </w:style>
  <w:style w:type="character" w:customStyle="1" w:styleId="ListLabel149">
    <w:name w:val="ListLabel 149"/>
    <w:rsid w:val="00B93C8A"/>
    <w:rPr>
      <w:lang w:val="pt-PT" w:bidi="pt-PT"/>
    </w:rPr>
  </w:style>
  <w:style w:type="character" w:customStyle="1" w:styleId="ListLabel150">
    <w:name w:val="ListLabel 150"/>
    <w:rsid w:val="00B93C8A"/>
    <w:rPr>
      <w:lang w:val="pt-PT" w:bidi="pt-PT"/>
    </w:rPr>
  </w:style>
  <w:style w:type="character" w:customStyle="1" w:styleId="ListLabel151">
    <w:name w:val="ListLabel 151"/>
    <w:rsid w:val="00B93C8A"/>
    <w:rPr>
      <w:lang w:val="pt-PT" w:bidi="pt-PT"/>
    </w:rPr>
  </w:style>
  <w:style w:type="character" w:customStyle="1" w:styleId="ListLabel152">
    <w:name w:val="ListLabel 152"/>
    <w:rsid w:val="00B93C8A"/>
    <w:rPr>
      <w:lang w:val="pt-PT" w:bidi="pt-PT"/>
    </w:rPr>
  </w:style>
  <w:style w:type="character" w:customStyle="1" w:styleId="ListLabel153">
    <w:name w:val="ListLabel 153"/>
    <w:rsid w:val="00B93C8A"/>
    <w:rPr>
      <w:lang w:val="pt-PT" w:bidi="pt-PT"/>
    </w:rPr>
  </w:style>
  <w:style w:type="character" w:customStyle="1" w:styleId="ListLabel136">
    <w:name w:val="ListLabel 136"/>
    <w:rsid w:val="00B93C8A"/>
    <w:rPr>
      <w:lang w:val="pt-PT" w:bidi="pt-PT"/>
    </w:rPr>
  </w:style>
  <w:style w:type="character" w:customStyle="1" w:styleId="ListLabel137">
    <w:name w:val="ListLabel 137"/>
    <w:rsid w:val="00B93C8A"/>
    <w:rPr>
      <w:lang w:val="pt-PT" w:bidi="pt-PT"/>
    </w:rPr>
  </w:style>
  <w:style w:type="character" w:customStyle="1" w:styleId="ListLabel138">
    <w:name w:val="ListLabel 138"/>
    <w:rsid w:val="00B93C8A"/>
    <w:rPr>
      <w:rFonts w:eastAsia="Arial Narrow" w:cs="Arial Narrow"/>
      <w:spacing w:val="-16"/>
      <w:w w:val="100"/>
      <w:sz w:val="24"/>
      <w:szCs w:val="24"/>
      <w:lang w:val="pt-PT" w:bidi="pt-PT"/>
    </w:rPr>
  </w:style>
  <w:style w:type="character" w:customStyle="1" w:styleId="ListLabel139">
    <w:name w:val="ListLabel 139"/>
    <w:rsid w:val="00B93C8A"/>
    <w:rPr>
      <w:lang w:val="pt-PT" w:bidi="pt-PT"/>
    </w:rPr>
  </w:style>
  <w:style w:type="character" w:customStyle="1" w:styleId="ListLabel140">
    <w:name w:val="ListLabel 140"/>
    <w:rsid w:val="00B93C8A"/>
    <w:rPr>
      <w:lang w:val="pt-PT" w:bidi="pt-PT"/>
    </w:rPr>
  </w:style>
  <w:style w:type="character" w:customStyle="1" w:styleId="ListLabel141">
    <w:name w:val="ListLabel 141"/>
    <w:rsid w:val="00B93C8A"/>
    <w:rPr>
      <w:lang w:val="pt-PT" w:bidi="pt-PT"/>
    </w:rPr>
  </w:style>
  <w:style w:type="character" w:customStyle="1" w:styleId="ListLabel142">
    <w:name w:val="ListLabel 142"/>
    <w:rsid w:val="00B93C8A"/>
    <w:rPr>
      <w:lang w:val="pt-PT" w:bidi="pt-PT"/>
    </w:rPr>
  </w:style>
  <w:style w:type="character" w:customStyle="1" w:styleId="ListLabel143">
    <w:name w:val="ListLabel 143"/>
    <w:rsid w:val="00B93C8A"/>
    <w:rPr>
      <w:lang w:val="pt-PT" w:bidi="pt-PT"/>
    </w:rPr>
  </w:style>
  <w:style w:type="character" w:customStyle="1" w:styleId="ListLabel144">
    <w:name w:val="ListLabel 144"/>
    <w:rsid w:val="00B93C8A"/>
    <w:rPr>
      <w:lang w:val="pt-PT" w:bidi="pt-PT"/>
    </w:rPr>
  </w:style>
  <w:style w:type="character" w:customStyle="1" w:styleId="ListLabel127">
    <w:name w:val="ListLabel 127"/>
    <w:rsid w:val="00B93C8A"/>
    <w:rPr>
      <w:lang w:val="pt-PT" w:bidi="pt-PT"/>
    </w:rPr>
  </w:style>
  <w:style w:type="character" w:customStyle="1" w:styleId="ListLabel128">
    <w:name w:val="ListLabel 128"/>
    <w:rsid w:val="00B93C8A"/>
    <w:rPr>
      <w:rFonts w:eastAsia="Arial Narrow" w:cs="Arial Narrow"/>
      <w:w w:val="100"/>
      <w:sz w:val="24"/>
      <w:szCs w:val="24"/>
      <w:lang w:val="pt-PT" w:bidi="pt-PT"/>
    </w:rPr>
  </w:style>
  <w:style w:type="character" w:customStyle="1" w:styleId="ListLabel129">
    <w:name w:val="ListLabel 129"/>
    <w:rsid w:val="00B93C8A"/>
    <w:rPr>
      <w:lang w:val="pt-PT" w:bidi="pt-PT"/>
    </w:rPr>
  </w:style>
  <w:style w:type="character" w:customStyle="1" w:styleId="ListLabel130">
    <w:name w:val="ListLabel 130"/>
    <w:rsid w:val="00B93C8A"/>
    <w:rPr>
      <w:lang w:val="pt-PT" w:bidi="pt-PT"/>
    </w:rPr>
  </w:style>
  <w:style w:type="character" w:customStyle="1" w:styleId="ListLabel131">
    <w:name w:val="ListLabel 131"/>
    <w:rsid w:val="00B93C8A"/>
    <w:rPr>
      <w:lang w:val="pt-PT" w:bidi="pt-PT"/>
    </w:rPr>
  </w:style>
  <w:style w:type="character" w:customStyle="1" w:styleId="ListLabel132">
    <w:name w:val="ListLabel 132"/>
    <w:rsid w:val="00B93C8A"/>
    <w:rPr>
      <w:lang w:val="pt-PT" w:bidi="pt-PT"/>
    </w:rPr>
  </w:style>
  <w:style w:type="character" w:customStyle="1" w:styleId="ListLabel133">
    <w:name w:val="ListLabel 133"/>
    <w:rsid w:val="00B93C8A"/>
    <w:rPr>
      <w:lang w:val="pt-PT" w:bidi="pt-PT"/>
    </w:rPr>
  </w:style>
  <w:style w:type="character" w:customStyle="1" w:styleId="ListLabel134">
    <w:name w:val="ListLabel 134"/>
    <w:rsid w:val="00B93C8A"/>
    <w:rPr>
      <w:lang w:val="pt-PT" w:bidi="pt-PT"/>
    </w:rPr>
  </w:style>
  <w:style w:type="character" w:customStyle="1" w:styleId="ListLabel135">
    <w:name w:val="ListLabel 135"/>
    <w:rsid w:val="00B93C8A"/>
    <w:rPr>
      <w:lang w:val="pt-PT" w:bidi="pt-PT"/>
    </w:rPr>
  </w:style>
  <w:style w:type="character" w:customStyle="1" w:styleId="e24kjd">
    <w:name w:val="e24kjd"/>
    <w:basedOn w:val="Fontepargpadro4"/>
    <w:rsid w:val="00B93C8A"/>
  </w:style>
  <w:style w:type="character" w:customStyle="1" w:styleId="ListLabel82">
    <w:name w:val="ListLabel 82"/>
    <w:rsid w:val="00B93C8A"/>
    <w:rPr>
      <w:rFonts w:eastAsia="Arial Narrow" w:cs="Arial Narrow"/>
      <w:spacing w:val="-4"/>
      <w:w w:val="100"/>
      <w:sz w:val="24"/>
      <w:szCs w:val="24"/>
      <w:lang w:val="pt-PT" w:bidi="pt-PT"/>
    </w:rPr>
  </w:style>
  <w:style w:type="character" w:customStyle="1" w:styleId="ListLabel83">
    <w:name w:val="ListLabel 83"/>
    <w:rsid w:val="00B93C8A"/>
    <w:rPr>
      <w:lang w:val="pt-PT" w:bidi="pt-PT"/>
    </w:rPr>
  </w:style>
  <w:style w:type="character" w:customStyle="1" w:styleId="ListLabel84">
    <w:name w:val="ListLabel 84"/>
    <w:rsid w:val="00B93C8A"/>
    <w:rPr>
      <w:lang w:val="pt-PT" w:bidi="pt-PT"/>
    </w:rPr>
  </w:style>
  <w:style w:type="character" w:customStyle="1" w:styleId="ListLabel85">
    <w:name w:val="ListLabel 85"/>
    <w:rsid w:val="00B93C8A"/>
    <w:rPr>
      <w:lang w:val="pt-PT" w:bidi="pt-PT"/>
    </w:rPr>
  </w:style>
  <w:style w:type="character" w:customStyle="1" w:styleId="ListLabel86">
    <w:name w:val="ListLabel 86"/>
    <w:rsid w:val="00B93C8A"/>
    <w:rPr>
      <w:lang w:val="pt-PT" w:bidi="pt-PT"/>
    </w:rPr>
  </w:style>
  <w:style w:type="character" w:customStyle="1" w:styleId="ListLabel87">
    <w:name w:val="ListLabel 87"/>
    <w:rsid w:val="00B93C8A"/>
    <w:rPr>
      <w:lang w:val="pt-PT" w:bidi="pt-PT"/>
    </w:rPr>
  </w:style>
  <w:style w:type="character" w:customStyle="1" w:styleId="ListLabel88">
    <w:name w:val="ListLabel 88"/>
    <w:rsid w:val="00B93C8A"/>
    <w:rPr>
      <w:lang w:val="pt-PT" w:bidi="pt-PT"/>
    </w:rPr>
  </w:style>
  <w:style w:type="character" w:customStyle="1" w:styleId="ListLabel89">
    <w:name w:val="ListLabel 89"/>
    <w:rsid w:val="00B93C8A"/>
    <w:rPr>
      <w:lang w:val="pt-PT" w:bidi="pt-PT"/>
    </w:rPr>
  </w:style>
  <w:style w:type="character" w:customStyle="1" w:styleId="ListLabel90">
    <w:name w:val="ListLabel 90"/>
    <w:rsid w:val="00B93C8A"/>
    <w:rPr>
      <w:lang w:val="pt-PT" w:bidi="pt-PT"/>
    </w:rPr>
  </w:style>
  <w:style w:type="character" w:customStyle="1" w:styleId="ListLabel154">
    <w:name w:val="ListLabel 154"/>
    <w:rsid w:val="00B93C8A"/>
    <w:rPr>
      <w:rFonts w:eastAsia="Arial Narrow" w:cs="Arial Narrow"/>
      <w:spacing w:val="-4"/>
      <w:w w:val="100"/>
      <w:sz w:val="24"/>
      <w:szCs w:val="24"/>
      <w:lang w:val="pt-PT" w:bidi="pt-PT"/>
    </w:rPr>
  </w:style>
  <w:style w:type="character" w:customStyle="1" w:styleId="ListLabel155">
    <w:name w:val="ListLabel 155"/>
    <w:rsid w:val="00B93C8A"/>
    <w:rPr>
      <w:lang w:val="pt-PT" w:bidi="pt-PT"/>
    </w:rPr>
  </w:style>
  <w:style w:type="character" w:customStyle="1" w:styleId="ListLabel156">
    <w:name w:val="ListLabel 156"/>
    <w:rsid w:val="00B93C8A"/>
    <w:rPr>
      <w:lang w:val="pt-PT" w:bidi="pt-PT"/>
    </w:rPr>
  </w:style>
  <w:style w:type="character" w:customStyle="1" w:styleId="ListLabel157">
    <w:name w:val="ListLabel 157"/>
    <w:rsid w:val="00B93C8A"/>
    <w:rPr>
      <w:lang w:val="pt-PT" w:bidi="pt-PT"/>
    </w:rPr>
  </w:style>
  <w:style w:type="character" w:customStyle="1" w:styleId="ListLabel158">
    <w:name w:val="ListLabel 158"/>
    <w:rsid w:val="00B93C8A"/>
    <w:rPr>
      <w:lang w:val="pt-PT" w:bidi="pt-PT"/>
    </w:rPr>
  </w:style>
  <w:style w:type="character" w:customStyle="1" w:styleId="ListLabel159">
    <w:name w:val="ListLabel 159"/>
    <w:rsid w:val="00B93C8A"/>
    <w:rPr>
      <w:lang w:val="pt-PT" w:bidi="pt-PT"/>
    </w:rPr>
  </w:style>
  <w:style w:type="character" w:customStyle="1" w:styleId="ListLabel160">
    <w:name w:val="ListLabel 160"/>
    <w:rsid w:val="00B93C8A"/>
    <w:rPr>
      <w:lang w:val="pt-PT" w:bidi="pt-PT"/>
    </w:rPr>
  </w:style>
  <w:style w:type="character" w:customStyle="1" w:styleId="ListLabel161">
    <w:name w:val="ListLabel 161"/>
    <w:rsid w:val="00B93C8A"/>
    <w:rPr>
      <w:lang w:val="pt-PT" w:bidi="pt-PT"/>
    </w:rPr>
  </w:style>
  <w:style w:type="character" w:customStyle="1" w:styleId="ListLabel162">
    <w:name w:val="ListLabel 162"/>
    <w:rsid w:val="00B93C8A"/>
    <w:rPr>
      <w:lang w:val="pt-PT" w:bidi="pt-PT"/>
    </w:rPr>
  </w:style>
  <w:style w:type="character" w:customStyle="1" w:styleId="WW-WW8Dropcap0">
    <w:name w:val="WW-WW8Dropcap0"/>
    <w:rsid w:val="00B93C8A"/>
  </w:style>
  <w:style w:type="character" w:customStyle="1" w:styleId="WW-WW8Dropcap1">
    <w:name w:val="WW-WW8Dropcap1"/>
    <w:rsid w:val="00B93C8A"/>
  </w:style>
  <w:style w:type="character" w:customStyle="1" w:styleId="WW-WW8Dropcap2">
    <w:name w:val="WW-WW8Dropcap2"/>
    <w:rsid w:val="00B93C8A"/>
  </w:style>
  <w:style w:type="character" w:customStyle="1" w:styleId="WW-WW8Dropcap3">
    <w:name w:val="WW-WW8Dropcap3"/>
    <w:rsid w:val="00B93C8A"/>
  </w:style>
  <w:style w:type="character" w:customStyle="1" w:styleId="WW-WW8Dropcap4">
    <w:name w:val="WW-WW8Dropcap4"/>
    <w:rsid w:val="00B93C8A"/>
  </w:style>
  <w:style w:type="character" w:customStyle="1" w:styleId="WW-WW8Dropcap5">
    <w:name w:val="WW-WW8Dropcap5"/>
    <w:rsid w:val="00B93C8A"/>
  </w:style>
  <w:style w:type="character" w:customStyle="1" w:styleId="WW-WW8Dropcap01">
    <w:name w:val="WW-WW8Dropcap01"/>
    <w:rsid w:val="00B93C8A"/>
  </w:style>
  <w:style w:type="character" w:customStyle="1" w:styleId="WW-WW8Dropcap11">
    <w:name w:val="WW-WW8Dropcap11"/>
    <w:rsid w:val="00B93C8A"/>
  </w:style>
  <w:style w:type="character" w:customStyle="1" w:styleId="WW-WW8Dropcap21">
    <w:name w:val="WW-WW8Dropcap21"/>
    <w:rsid w:val="00B93C8A"/>
  </w:style>
  <w:style w:type="character" w:customStyle="1" w:styleId="WW-WW8Dropcap31">
    <w:name w:val="WW-WW8Dropcap31"/>
    <w:rsid w:val="00B93C8A"/>
  </w:style>
  <w:style w:type="character" w:customStyle="1" w:styleId="WW-WW8Dropcap41">
    <w:name w:val="WW-WW8Dropcap41"/>
    <w:rsid w:val="00B93C8A"/>
  </w:style>
  <w:style w:type="character" w:customStyle="1" w:styleId="WW-WW8Dropcap51">
    <w:name w:val="WW-WW8Dropcap51"/>
    <w:rsid w:val="00B93C8A"/>
  </w:style>
  <w:style w:type="character" w:customStyle="1" w:styleId="ListLabel397">
    <w:name w:val="ListLabel 397"/>
    <w:rsid w:val="00B93C8A"/>
    <w:rPr>
      <w:rFonts w:eastAsia="Calibri" w:cs="Calibri"/>
      <w:b/>
      <w:bCs/>
      <w:spacing w:val="-5"/>
      <w:w w:val="100"/>
      <w:sz w:val="16"/>
      <w:szCs w:val="16"/>
      <w:lang w:val="pt-PT" w:bidi="pt-PT"/>
    </w:rPr>
  </w:style>
  <w:style w:type="character" w:customStyle="1" w:styleId="ListLabel398">
    <w:name w:val="ListLabel 398"/>
    <w:rsid w:val="00B93C8A"/>
    <w:rPr>
      <w:rFonts w:eastAsia="Calibri" w:cs="Calibri"/>
      <w:spacing w:val="-11"/>
      <w:w w:val="99"/>
      <w:sz w:val="16"/>
      <w:szCs w:val="16"/>
      <w:lang w:val="pt-PT" w:bidi="pt-PT"/>
    </w:rPr>
  </w:style>
  <w:style w:type="character" w:customStyle="1" w:styleId="ListLabel399">
    <w:name w:val="ListLabel 399"/>
    <w:rsid w:val="00B93C8A"/>
    <w:rPr>
      <w:rFonts w:eastAsia="Calibri" w:cs="Calibri"/>
      <w:b/>
      <w:spacing w:val="-5"/>
      <w:w w:val="99"/>
      <w:sz w:val="16"/>
      <w:szCs w:val="16"/>
      <w:lang w:val="pt-PT" w:bidi="pt-PT"/>
    </w:rPr>
  </w:style>
  <w:style w:type="character" w:customStyle="1" w:styleId="ListLabel400">
    <w:name w:val="ListLabel 400"/>
    <w:rsid w:val="00B93C8A"/>
    <w:rPr>
      <w:rFonts w:eastAsia="Calibri" w:cs="Calibri"/>
      <w:spacing w:val="-4"/>
      <w:w w:val="100"/>
      <w:sz w:val="16"/>
      <w:szCs w:val="16"/>
      <w:lang w:val="pt-PT" w:bidi="pt-PT"/>
    </w:rPr>
  </w:style>
  <w:style w:type="character" w:customStyle="1" w:styleId="ListLabel401">
    <w:name w:val="ListLabel 401"/>
    <w:rsid w:val="00B93C8A"/>
    <w:rPr>
      <w:lang w:val="pt-PT" w:bidi="pt-PT"/>
    </w:rPr>
  </w:style>
  <w:style w:type="character" w:customStyle="1" w:styleId="ListLabel402">
    <w:name w:val="ListLabel 402"/>
    <w:rsid w:val="00B93C8A"/>
    <w:rPr>
      <w:lang w:val="pt-PT" w:bidi="pt-PT"/>
    </w:rPr>
  </w:style>
  <w:style w:type="character" w:customStyle="1" w:styleId="ListLabel403">
    <w:name w:val="ListLabel 403"/>
    <w:rsid w:val="00B93C8A"/>
    <w:rPr>
      <w:lang w:val="pt-PT" w:bidi="pt-PT"/>
    </w:rPr>
  </w:style>
  <w:style w:type="character" w:customStyle="1" w:styleId="ListLabel404">
    <w:name w:val="ListLabel 404"/>
    <w:rsid w:val="00B93C8A"/>
    <w:rPr>
      <w:lang w:val="pt-PT" w:bidi="pt-PT"/>
    </w:rPr>
  </w:style>
  <w:style w:type="character" w:customStyle="1" w:styleId="ListLabel405">
    <w:name w:val="ListLabel 405"/>
    <w:rsid w:val="00B93C8A"/>
    <w:rPr>
      <w:lang w:val="pt-PT" w:bidi="pt-PT"/>
    </w:rPr>
  </w:style>
  <w:style w:type="character" w:customStyle="1" w:styleId="WW-WW8Dropcap02">
    <w:name w:val="WW-WW8Dropcap02"/>
    <w:rsid w:val="00B93C8A"/>
  </w:style>
  <w:style w:type="character" w:customStyle="1" w:styleId="WW-WW8Dropcap12">
    <w:name w:val="WW-WW8Dropcap12"/>
    <w:rsid w:val="00B93C8A"/>
  </w:style>
  <w:style w:type="character" w:customStyle="1" w:styleId="WW-WW8Dropcap22">
    <w:name w:val="WW-WW8Dropcap22"/>
    <w:rsid w:val="00B93C8A"/>
  </w:style>
  <w:style w:type="character" w:customStyle="1" w:styleId="WW-WW8Dropcap32">
    <w:name w:val="WW-WW8Dropcap32"/>
    <w:rsid w:val="00B93C8A"/>
  </w:style>
  <w:style w:type="character" w:customStyle="1" w:styleId="WW-WW8Dropcap42">
    <w:name w:val="WW-WW8Dropcap42"/>
    <w:rsid w:val="00B93C8A"/>
  </w:style>
  <w:style w:type="character" w:customStyle="1" w:styleId="WW-WW8Dropcap52">
    <w:name w:val="WW-WW8Dropcap52"/>
    <w:rsid w:val="00B93C8A"/>
  </w:style>
  <w:style w:type="character" w:customStyle="1" w:styleId="WW-WW8Dropcap03">
    <w:name w:val="WW-WW8Dropcap03"/>
    <w:rsid w:val="00B93C8A"/>
  </w:style>
  <w:style w:type="character" w:customStyle="1" w:styleId="WW-WW8Dropcap13">
    <w:name w:val="WW-WW8Dropcap13"/>
    <w:rsid w:val="00B93C8A"/>
  </w:style>
  <w:style w:type="character" w:customStyle="1" w:styleId="WW-WW8Dropcap23">
    <w:name w:val="WW-WW8Dropcap23"/>
    <w:rsid w:val="00B93C8A"/>
  </w:style>
  <w:style w:type="character" w:customStyle="1" w:styleId="WW-WW8Dropcap33">
    <w:name w:val="WW-WW8Dropcap33"/>
    <w:rsid w:val="00B93C8A"/>
  </w:style>
  <w:style w:type="character" w:customStyle="1" w:styleId="WW-WW8Dropcap43">
    <w:name w:val="WW-WW8Dropcap43"/>
    <w:rsid w:val="00B93C8A"/>
  </w:style>
  <w:style w:type="character" w:customStyle="1" w:styleId="WW-WW8Dropcap53">
    <w:name w:val="WW-WW8Dropcap53"/>
    <w:rsid w:val="00B93C8A"/>
  </w:style>
  <w:style w:type="character" w:customStyle="1" w:styleId="WW-WW8Dropcap04">
    <w:name w:val="WW-WW8Dropcap04"/>
    <w:rsid w:val="00B93C8A"/>
  </w:style>
  <w:style w:type="character" w:customStyle="1" w:styleId="WW-WW8Dropcap14">
    <w:name w:val="WW-WW8Dropcap14"/>
    <w:rsid w:val="00B93C8A"/>
  </w:style>
  <w:style w:type="character" w:customStyle="1" w:styleId="WW-WW8Dropcap24">
    <w:name w:val="WW-WW8Dropcap24"/>
    <w:rsid w:val="00B93C8A"/>
  </w:style>
  <w:style w:type="character" w:customStyle="1" w:styleId="WW-WW8Dropcap34">
    <w:name w:val="WW-WW8Dropcap34"/>
    <w:rsid w:val="00B93C8A"/>
  </w:style>
  <w:style w:type="character" w:customStyle="1" w:styleId="WW-WW8Dropcap44">
    <w:name w:val="WW-WW8Dropcap44"/>
    <w:rsid w:val="00B93C8A"/>
  </w:style>
  <w:style w:type="character" w:customStyle="1" w:styleId="WW-WW8Dropcap54">
    <w:name w:val="WW-WW8Dropcap54"/>
    <w:rsid w:val="00B93C8A"/>
  </w:style>
  <w:style w:type="character" w:customStyle="1" w:styleId="WW-WW8Dropcap05">
    <w:name w:val="WW-WW8Dropcap05"/>
    <w:rsid w:val="00B93C8A"/>
    <w:rPr>
      <w:highlight w:val="yellow"/>
    </w:rPr>
  </w:style>
  <w:style w:type="character" w:customStyle="1" w:styleId="WW-WW8Dropcap15">
    <w:name w:val="WW-WW8Dropcap15"/>
    <w:rsid w:val="00B93C8A"/>
    <w:rPr>
      <w:highlight w:val="yellow"/>
    </w:rPr>
  </w:style>
  <w:style w:type="character" w:customStyle="1" w:styleId="WW-WW8Dropcap25">
    <w:name w:val="WW-WW8Dropcap25"/>
    <w:rsid w:val="00B93C8A"/>
    <w:rPr>
      <w:highlight w:val="yellow"/>
    </w:rPr>
  </w:style>
  <w:style w:type="character" w:customStyle="1" w:styleId="WW-WW8Dropcap35">
    <w:name w:val="WW-WW8Dropcap35"/>
    <w:rsid w:val="00B93C8A"/>
    <w:rPr>
      <w:highlight w:val="yellow"/>
    </w:rPr>
  </w:style>
  <w:style w:type="character" w:customStyle="1" w:styleId="WW-WW8Dropcap45">
    <w:name w:val="WW-WW8Dropcap45"/>
    <w:rsid w:val="00B93C8A"/>
    <w:rPr>
      <w:highlight w:val="yellow"/>
    </w:rPr>
  </w:style>
  <w:style w:type="character" w:customStyle="1" w:styleId="WW-WW8Dropcap55">
    <w:name w:val="WW-WW8Dropcap55"/>
    <w:rsid w:val="00B93C8A"/>
    <w:rPr>
      <w:highlight w:val="yellow"/>
    </w:rPr>
  </w:style>
  <w:style w:type="character" w:customStyle="1" w:styleId="WW-WW8Dropcap06">
    <w:name w:val="WW-WW8Dropcap06"/>
    <w:rsid w:val="00B93C8A"/>
  </w:style>
  <w:style w:type="character" w:customStyle="1" w:styleId="WW-WW8Dropcap16">
    <w:name w:val="WW-WW8Dropcap16"/>
    <w:rsid w:val="00B93C8A"/>
  </w:style>
  <w:style w:type="character" w:customStyle="1" w:styleId="WW-WW8Dropcap26">
    <w:name w:val="WW-WW8Dropcap26"/>
    <w:rsid w:val="00B93C8A"/>
  </w:style>
  <w:style w:type="character" w:customStyle="1" w:styleId="WW-WW8Dropcap36">
    <w:name w:val="WW-WW8Dropcap36"/>
    <w:rsid w:val="00B93C8A"/>
  </w:style>
  <w:style w:type="character" w:customStyle="1" w:styleId="WW-WW8Dropcap46">
    <w:name w:val="WW-WW8Dropcap46"/>
    <w:rsid w:val="00B93C8A"/>
  </w:style>
  <w:style w:type="character" w:customStyle="1" w:styleId="WW-WW8Dropcap56">
    <w:name w:val="WW-WW8Dropcap56"/>
    <w:rsid w:val="00B93C8A"/>
  </w:style>
  <w:style w:type="character" w:customStyle="1" w:styleId="WW-WW8Dropcap07">
    <w:name w:val="WW-WW8Dropcap07"/>
    <w:rsid w:val="00B93C8A"/>
  </w:style>
  <w:style w:type="character" w:customStyle="1" w:styleId="WW-WW8Dropcap17">
    <w:name w:val="WW-WW8Dropcap17"/>
    <w:rsid w:val="00B93C8A"/>
  </w:style>
  <w:style w:type="character" w:customStyle="1" w:styleId="WW-WW8Dropcap27">
    <w:name w:val="WW-WW8Dropcap27"/>
    <w:rsid w:val="00B93C8A"/>
  </w:style>
  <w:style w:type="character" w:customStyle="1" w:styleId="WW-WW8Dropcap37">
    <w:name w:val="WW-WW8Dropcap37"/>
    <w:rsid w:val="00B93C8A"/>
  </w:style>
  <w:style w:type="character" w:customStyle="1" w:styleId="WW-WW8Dropcap47">
    <w:name w:val="WW-WW8Dropcap47"/>
    <w:rsid w:val="00B93C8A"/>
  </w:style>
  <w:style w:type="character" w:customStyle="1" w:styleId="WW-WW8Dropcap57">
    <w:name w:val="WW-WW8Dropcap57"/>
    <w:rsid w:val="00B93C8A"/>
  </w:style>
  <w:style w:type="character" w:customStyle="1" w:styleId="WW-WW8Dropcap08">
    <w:name w:val="WW-WW8Dropcap08"/>
    <w:rsid w:val="00B93C8A"/>
  </w:style>
  <w:style w:type="character" w:customStyle="1" w:styleId="WW-WW8Dropcap18">
    <w:name w:val="WW-WW8Dropcap18"/>
    <w:rsid w:val="00B93C8A"/>
  </w:style>
  <w:style w:type="character" w:customStyle="1" w:styleId="WW-WW8Dropcap28">
    <w:name w:val="WW-WW8Dropcap28"/>
    <w:rsid w:val="00B93C8A"/>
  </w:style>
  <w:style w:type="character" w:customStyle="1" w:styleId="WW-WW8Dropcap38">
    <w:name w:val="WW-WW8Dropcap38"/>
    <w:rsid w:val="00B93C8A"/>
  </w:style>
  <w:style w:type="character" w:customStyle="1" w:styleId="WW-WW8Dropcap48">
    <w:name w:val="WW-WW8Dropcap48"/>
    <w:rsid w:val="00B93C8A"/>
  </w:style>
  <w:style w:type="character" w:customStyle="1" w:styleId="WW-WW8Dropcap58">
    <w:name w:val="WW-WW8Dropcap58"/>
    <w:rsid w:val="00B93C8A"/>
  </w:style>
  <w:style w:type="character" w:customStyle="1" w:styleId="WW-WW8Dropcap09">
    <w:name w:val="WW-WW8Dropcap09"/>
    <w:rsid w:val="00B93C8A"/>
  </w:style>
  <w:style w:type="character" w:customStyle="1" w:styleId="WW-WW8Dropcap19">
    <w:name w:val="WW-WW8Dropcap19"/>
    <w:rsid w:val="00B93C8A"/>
  </w:style>
  <w:style w:type="character" w:customStyle="1" w:styleId="WW-WW8Dropcap29">
    <w:name w:val="WW-WW8Dropcap29"/>
    <w:rsid w:val="00B93C8A"/>
  </w:style>
  <w:style w:type="character" w:customStyle="1" w:styleId="WW-WW8Dropcap39">
    <w:name w:val="WW-WW8Dropcap39"/>
    <w:rsid w:val="00B93C8A"/>
  </w:style>
  <w:style w:type="character" w:customStyle="1" w:styleId="WW-WW8Dropcap49">
    <w:name w:val="WW-WW8Dropcap49"/>
    <w:rsid w:val="00B93C8A"/>
  </w:style>
  <w:style w:type="character" w:customStyle="1" w:styleId="WW-WW8Dropcap59">
    <w:name w:val="WW-WW8Dropcap59"/>
    <w:rsid w:val="00B93C8A"/>
  </w:style>
  <w:style w:type="character" w:customStyle="1" w:styleId="WW-WW8Dropcap010">
    <w:name w:val="WW-WW8Dropcap010"/>
    <w:rsid w:val="00B93C8A"/>
  </w:style>
  <w:style w:type="character" w:customStyle="1" w:styleId="WW-WW8Dropcap110">
    <w:name w:val="WW-WW8Dropcap110"/>
    <w:rsid w:val="00B93C8A"/>
  </w:style>
  <w:style w:type="character" w:customStyle="1" w:styleId="WW-WW8Dropcap210">
    <w:name w:val="WW-WW8Dropcap210"/>
    <w:rsid w:val="00B93C8A"/>
  </w:style>
  <w:style w:type="character" w:customStyle="1" w:styleId="WW-WW8Dropcap310">
    <w:name w:val="WW-WW8Dropcap310"/>
    <w:rsid w:val="00B93C8A"/>
  </w:style>
  <w:style w:type="character" w:customStyle="1" w:styleId="WW-WW8Dropcap410">
    <w:name w:val="WW-WW8Dropcap410"/>
    <w:rsid w:val="00B93C8A"/>
  </w:style>
  <w:style w:type="character" w:customStyle="1" w:styleId="WW-WW8Dropcap510">
    <w:name w:val="WW-WW8Dropcap510"/>
    <w:rsid w:val="00B93C8A"/>
  </w:style>
  <w:style w:type="character" w:customStyle="1" w:styleId="WW-WW8Dropcap011">
    <w:name w:val="WW-WW8Dropcap011"/>
    <w:rsid w:val="00B93C8A"/>
  </w:style>
  <w:style w:type="character" w:customStyle="1" w:styleId="WW-WW8Dropcap111">
    <w:name w:val="WW-WW8Dropcap111"/>
    <w:rsid w:val="00B93C8A"/>
  </w:style>
  <w:style w:type="character" w:customStyle="1" w:styleId="WW-WW8Dropcap211">
    <w:name w:val="WW-WW8Dropcap211"/>
    <w:rsid w:val="00B93C8A"/>
  </w:style>
  <w:style w:type="character" w:customStyle="1" w:styleId="WW-WW8Dropcap311">
    <w:name w:val="WW-WW8Dropcap311"/>
    <w:rsid w:val="00B93C8A"/>
  </w:style>
  <w:style w:type="character" w:customStyle="1" w:styleId="WW-WW8Dropcap411">
    <w:name w:val="WW-WW8Dropcap411"/>
    <w:rsid w:val="00B93C8A"/>
  </w:style>
  <w:style w:type="character" w:customStyle="1" w:styleId="WW-WW8Dropcap511">
    <w:name w:val="WW-WW8Dropcap511"/>
    <w:rsid w:val="00B93C8A"/>
  </w:style>
  <w:style w:type="character" w:customStyle="1" w:styleId="WW8Dropcap01">
    <w:name w:val="WW8Dropcap01"/>
    <w:rsid w:val="00B93C8A"/>
  </w:style>
  <w:style w:type="character" w:customStyle="1" w:styleId="WW8Dropcap11">
    <w:name w:val="WW8Dropcap11"/>
    <w:rsid w:val="00B93C8A"/>
  </w:style>
  <w:style w:type="character" w:customStyle="1" w:styleId="WW8Dropcap21">
    <w:name w:val="WW8Dropcap21"/>
    <w:rsid w:val="00B93C8A"/>
  </w:style>
  <w:style w:type="character" w:customStyle="1" w:styleId="WW8Dropcap31">
    <w:name w:val="WW8Dropcap31"/>
    <w:rsid w:val="00B93C8A"/>
  </w:style>
  <w:style w:type="character" w:customStyle="1" w:styleId="WW8Dropcap41">
    <w:name w:val="WW8Dropcap41"/>
    <w:rsid w:val="00B93C8A"/>
  </w:style>
  <w:style w:type="character" w:customStyle="1" w:styleId="WW8Dropcap51">
    <w:name w:val="WW8Dropcap51"/>
    <w:rsid w:val="00B93C8A"/>
  </w:style>
  <w:style w:type="paragraph" w:customStyle="1" w:styleId="Ttulo30">
    <w:name w:val="Título3"/>
    <w:basedOn w:val="Normal"/>
    <w:next w:val="Corpodetexto"/>
    <w:rsid w:val="00B93C8A"/>
    <w:pPr>
      <w:keepNext/>
      <w:suppressAutoHyphens/>
      <w:spacing w:before="240" w:after="120"/>
    </w:pPr>
    <w:rPr>
      <w:rFonts w:ascii="Liberation Sans" w:eastAsia="Microsoft YaHei" w:hAnsi="Liberation Sans" w:cs="Arial"/>
      <w:sz w:val="28"/>
      <w:szCs w:val="28"/>
      <w:lang w:eastAsia="zh-CN"/>
    </w:rPr>
  </w:style>
  <w:style w:type="paragraph" w:styleId="Lista">
    <w:name w:val="List"/>
    <w:basedOn w:val="Normal"/>
    <w:rsid w:val="00B93C8A"/>
    <w:pPr>
      <w:suppressAutoHyphens/>
      <w:ind w:left="283" w:hanging="283"/>
    </w:pPr>
    <w:rPr>
      <w:rFonts w:ascii="Times New Roman" w:hAnsi="Times New Roman" w:cs="Times New Roman"/>
      <w:szCs w:val="20"/>
      <w:lang w:eastAsia="zh-CN"/>
    </w:rPr>
  </w:style>
  <w:style w:type="paragraph" w:styleId="Legenda">
    <w:name w:val="caption"/>
    <w:basedOn w:val="Normal"/>
    <w:qFormat/>
    <w:rsid w:val="00B93C8A"/>
    <w:pPr>
      <w:suppressLineNumbers/>
      <w:suppressAutoHyphens/>
      <w:spacing w:before="120" w:after="120"/>
    </w:pPr>
    <w:rPr>
      <w:rFonts w:ascii="Times New Roman" w:hAnsi="Times New Roman" w:cs="Arial"/>
      <w:i/>
      <w:iCs/>
      <w:sz w:val="24"/>
      <w:lang w:eastAsia="zh-CN"/>
    </w:rPr>
  </w:style>
  <w:style w:type="paragraph" w:customStyle="1" w:styleId="ndice">
    <w:name w:val="Índice"/>
    <w:basedOn w:val="Normal"/>
    <w:rsid w:val="00B93C8A"/>
    <w:pPr>
      <w:suppressLineNumbers/>
      <w:suppressAutoHyphens/>
    </w:pPr>
    <w:rPr>
      <w:rFonts w:ascii="Times New Roman" w:hAnsi="Times New Roman" w:cs="Arial"/>
      <w:sz w:val="24"/>
      <w:lang w:eastAsia="zh-CN"/>
    </w:rPr>
  </w:style>
  <w:style w:type="paragraph" w:customStyle="1" w:styleId="Ttulo20">
    <w:name w:val="Título2"/>
    <w:basedOn w:val="Normal"/>
    <w:next w:val="Corpodetexto"/>
    <w:rsid w:val="00B93C8A"/>
    <w:pPr>
      <w:keepNext/>
      <w:suppressAutoHyphens/>
      <w:spacing w:before="240" w:after="120"/>
    </w:pPr>
    <w:rPr>
      <w:rFonts w:ascii="Liberation Sans" w:eastAsia="Microsoft YaHei" w:hAnsi="Liberation Sans" w:cs="Arial"/>
      <w:sz w:val="28"/>
      <w:szCs w:val="28"/>
      <w:lang w:eastAsia="zh-CN"/>
    </w:rPr>
  </w:style>
  <w:style w:type="paragraph" w:customStyle="1" w:styleId="Ttulo11">
    <w:name w:val="Título1"/>
    <w:basedOn w:val="Normal"/>
    <w:next w:val="Corpodetexto"/>
    <w:rsid w:val="00B93C8A"/>
    <w:pPr>
      <w:suppressAutoHyphens/>
      <w:jc w:val="center"/>
    </w:pPr>
    <w:rPr>
      <w:rFonts w:ascii="CG Omega" w:hAnsi="CG Omega" w:cs="CG Omega"/>
      <w:b/>
      <w:bCs/>
      <w:sz w:val="36"/>
      <w:lang w:eastAsia="zh-CN"/>
    </w:rPr>
  </w:style>
  <w:style w:type="paragraph" w:styleId="Recuodecorpodetexto">
    <w:name w:val="Body Text Indent"/>
    <w:basedOn w:val="Normal"/>
    <w:link w:val="RecuodecorpodetextoChar1"/>
    <w:rsid w:val="00B93C8A"/>
    <w:pPr>
      <w:suppressAutoHyphens/>
      <w:ind w:firstLine="993"/>
      <w:jc w:val="both"/>
    </w:pPr>
    <w:rPr>
      <w:rFonts w:ascii="Times New Roman" w:hAnsi="Times New Roman" w:cs="Times New Roman"/>
      <w:sz w:val="24"/>
      <w:szCs w:val="20"/>
      <w:lang w:eastAsia="zh-CN"/>
    </w:rPr>
  </w:style>
  <w:style w:type="character" w:customStyle="1" w:styleId="RecuodecorpodetextoChar1">
    <w:name w:val="Recuo de corpo de texto Char1"/>
    <w:link w:val="Recuodecorpodetexto"/>
    <w:rsid w:val="00B93C8A"/>
    <w:rPr>
      <w:sz w:val="24"/>
      <w:lang w:eastAsia="zh-CN"/>
    </w:rPr>
  </w:style>
  <w:style w:type="paragraph" w:customStyle="1" w:styleId="CONSIRESOL">
    <w:name w:val="CONSI/RESOL"/>
    <w:next w:val="Corpodetexto"/>
    <w:rsid w:val="00B93C8A"/>
    <w:pPr>
      <w:tabs>
        <w:tab w:val="left" w:pos="1985"/>
      </w:tabs>
      <w:suppressAutoHyphens/>
      <w:spacing w:before="200" w:after="200"/>
      <w:ind w:firstLine="1304"/>
    </w:pPr>
    <w:rPr>
      <w:rFonts w:ascii="Arial" w:hAnsi="Arial" w:cs="Arial"/>
      <w:b/>
      <w:bCs/>
      <w:sz w:val="24"/>
      <w:lang w:eastAsia="zh-CN"/>
    </w:rPr>
  </w:style>
  <w:style w:type="paragraph" w:customStyle="1" w:styleId="RESUMO">
    <w:name w:val="RESUMO"/>
    <w:basedOn w:val="Normal"/>
    <w:rsid w:val="00B93C8A"/>
    <w:pPr>
      <w:suppressAutoHyphens/>
      <w:spacing w:before="120" w:after="120"/>
      <w:ind w:left="5103"/>
      <w:jc w:val="both"/>
    </w:pPr>
    <w:rPr>
      <w:rFonts w:cs="Arial"/>
      <w:b/>
      <w:sz w:val="24"/>
      <w:lang w:eastAsia="zh-CN"/>
    </w:rPr>
  </w:style>
  <w:style w:type="paragraph" w:customStyle="1" w:styleId="Alineaa">
    <w:name w:val="Alinea a)"/>
    <w:basedOn w:val="Normal"/>
    <w:rsid w:val="00B93C8A"/>
    <w:pPr>
      <w:numPr>
        <w:numId w:val="27"/>
      </w:numPr>
      <w:tabs>
        <w:tab w:val="left" w:pos="-3960"/>
        <w:tab w:val="left" w:pos="1620"/>
        <w:tab w:val="left" w:pos="1814"/>
      </w:tabs>
      <w:suppressAutoHyphens/>
      <w:spacing w:before="120" w:after="120" w:line="360" w:lineRule="auto"/>
      <w:ind w:firstLine="1260"/>
      <w:jc w:val="both"/>
    </w:pPr>
    <w:rPr>
      <w:rFonts w:cs="Arial"/>
      <w:sz w:val="24"/>
      <w:lang w:eastAsia="zh-CN"/>
    </w:rPr>
  </w:style>
  <w:style w:type="paragraph" w:customStyle="1" w:styleId="A251465">
    <w:name w:val="_A251465"/>
    <w:rsid w:val="00B93C8A"/>
    <w:pPr>
      <w:widowControl w:val="0"/>
      <w:suppressAutoHyphens/>
      <w:autoSpaceDE w:val="0"/>
      <w:ind w:left="1872" w:right="432" w:firstLine="1584"/>
      <w:jc w:val="both"/>
    </w:pPr>
    <w:rPr>
      <w:color w:val="000000"/>
      <w:sz w:val="24"/>
      <w:szCs w:val="24"/>
      <w:lang w:eastAsia="zh-CN"/>
    </w:rPr>
  </w:style>
  <w:style w:type="paragraph" w:customStyle="1" w:styleId="A151065">
    <w:name w:val="_A151065"/>
    <w:rsid w:val="00B93C8A"/>
    <w:pPr>
      <w:widowControl w:val="0"/>
      <w:suppressAutoHyphens/>
      <w:autoSpaceDE w:val="0"/>
      <w:jc w:val="both"/>
    </w:pPr>
    <w:rPr>
      <w:color w:val="000000"/>
      <w:sz w:val="24"/>
      <w:szCs w:val="24"/>
      <w:lang w:eastAsia="zh-CN"/>
    </w:rPr>
  </w:style>
  <w:style w:type="paragraph" w:customStyle="1" w:styleId="A140165">
    <w:name w:val="_A140165"/>
    <w:rsid w:val="00B93C8A"/>
    <w:pPr>
      <w:widowControl w:val="0"/>
      <w:suppressAutoHyphens/>
      <w:autoSpaceDE w:val="0"/>
      <w:jc w:val="both"/>
    </w:pPr>
    <w:rPr>
      <w:rFonts w:ascii="Arial" w:hAnsi="Arial" w:cs="Arial"/>
      <w:color w:val="000000"/>
      <w:sz w:val="22"/>
      <w:szCs w:val="22"/>
      <w:lang w:eastAsia="zh-CN"/>
    </w:rPr>
  </w:style>
  <w:style w:type="paragraph" w:customStyle="1" w:styleId="A010168">
    <w:name w:val="_A010168"/>
    <w:rsid w:val="00B93C8A"/>
    <w:pPr>
      <w:widowControl w:val="0"/>
      <w:suppressAutoHyphens/>
      <w:autoSpaceDE w:val="0"/>
      <w:jc w:val="both"/>
    </w:pPr>
    <w:rPr>
      <w:color w:val="000000"/>
      <w:sz w:val="24"/>
      <w:szCs w:val="24"/>
      <w:lang w:eastAsia="zh-CN"/>
    </w:rPr>
  </w:style>
  <w:style w:type="paragraph" w:customStyle="1" w:styleId="A160168">
    <w:name w:val="_A160168"/>
    <w:rsid w:val="00B93C8A"/>
    <w:pPr>
      <w:widowControl w:val="0"/>
      <w:suppressAutoHyphens/>
      <w:autoSpaceDE w:val="0"/>
      <w:ind w:firstLine="2160"/>
      <w:jc w:val="both"/>
    </w:pPr>
    <w:rPr>
      <w:color w:val="000000"/>
      <w:sz w:val="24"/>
      <w:szCs w:val="24"/>
      <w:lang w:eastAsia="zh-CN"/>
    </w:rPr>
  </w:style>
  <w:style w:type="paragraph" w:customStyle="1" w:styleId="A210156">
    <w:name w:val="_A210156"/>
    <w:rsid w:val="00B93C8A"/>
    <w:pPr>
      <w:widowControl w:val="0"/>
      <w:suppressAutoHyphens/>
      <w:autoSpaceDE w:val="0"/>
      <w:ind w:right="1728" w:firstLine="2880"/>
      <w:jc w:val="both"/>
    </w:pPr>
    <w:rPr>
      <w:color w:val="000000"/>
      <w:sz w:val="24"/>
      <w:szCs w:val="24"/>
      <w:lang w:eastAsia="zh-CN"/>
    </w:rPr>
  </w:style>
  <w:style w:type="paragraph" w:customStyle="1" w:styleId="A171065">
    <w:name w:val="_A171065"/>
    <w:rsid w:val="00B93C8A"/>
    <w:pPr>
      <w:widowControl w:val="0"/>
      <w:suppressAutoHyphens/>
      <w:autoSpaceDE w:val="0"/>
      <w:ind w:left="1"/>
      <w:jc w:val="both"/>
    </w:pPr>
    <w:rPr>
      <w:color w:val="000000"/>
      <w:sz w:val="24"/>
      <w:szCs w:val="24"/>
      <w:lang w:eastAsia="zh-CN"/>
    </w:rPr>
  </w:style>
  <w:style w:type="paragraph" w:customStyle="1" w:styleId="A060165">
    <w:name w:val="_A060165"/>
    <w:rsid w:val="00B93C8A"/>
    <w:pPr>
      <w:widowControl w:val="0"/>
      <w:tabs>
        <w:tab w:val="left" w:pos="2171"/>
      </w:tabs>
      <w:suppressAutoHyphens/>
      <w:autoSpaceDE w:val="0"/>
      <w:ind w:firstLine="2"/>
      <w:jc w:val="both"/>
    </w:pPr>
    <w:rPr>
      <w:color w:val="000000"/>
      <w:sz w:val="24"/>
      <w:szCs w:val="24"/>
      <w:lang w:eastAsia="zh-CN"/>
    </w:rPr>
  </w:style>
  <w:style w:type="paragraph" w:customStyle="1" w:styleId="A120165">
    <w:name w:val="_A120165"/>
    <w:rsid w:val="00B93C8A"/>
    <w:pPr>
      <w:widowControl w:val="0"/>
      <w:tabs>
        <w:tab w:val="left" w:pos="2837"/>
      </w:tabs>
      <w:suppressAutoHyphens/>
      <w:autoSpaceDE w:val="0"/>
      <w:jc w:val="both"/>
    </w:pPr>
    <w:rPr>
      <w:color w:val="000000"/>
      <w:sz w:val="24"/>
      <w:szCs w:val="24"/>
      <w:lang w:eastAsia="zh-CN"/>
    </w:rPr>
  </w:style>
  <w:style w:type="paragraph" w:customStyle="1" w:styleId="A010165">
    <w:name w:val="_A010165"/>
    <w:rsid w:val="00B93C8A"/>
    <w:pPr>
      <w:widowControl w:val="0"/>
      <w:tabs>
        <w:tab w:val="left" w:pos="1331"/>
      </w:tabs>
      <w:suppressAutoHyphens/>
      <w:autoSpaceDE w:val="0"/>
      <w:ind w:firstLine="551"/>
      <w:jc w:val="both"/>
    </w:pPr>
    <w:rPr>
      <w:rFonts w:ascii="Arial" w:hAnsi="Arial" w:cs="Arial"/>
      <w:color w:val="000000"/>
      <w:sz w:val="22"/>
      <w:szCs w:val="22"/>
      <w:lang w:eastAsia="zh-CN"/>
    </w:rPr>
  </w:style>
  <w:style w:type="paragraph" w:customStyle="1" w:styleId="A180165">
    <w:name w:val="_A180165"/>
    <w:rsid w:val="00B93C8A"/>
    <w:pPr>
      <w:widowControl w:val="0"/>
      <w:suppressAutoHyphens/>
      <w:autoSpaceDE w:val="0"/>
      <w:ind w:right="432" w:firstLine="2448"/>
      <w:jc w:val="both"/>
    </w:pPr>
    <w:rPr>
      <w:color w:val="000000"/>
      <w:sz w:val="24"/>
      <w:szCs w:val="24"/>
      <w:lang w:eastAsia="zh-CN"/>
    </w:rPr>
  </w:style>
  <w:style w:type="paragraph" w:customStyle="1" w:styleId="A200168">
    <w:name w:val="_A200168"/>
    <w:rsid w:val="00B93C8A"/>
    <w:pPr>
      <w:widowControl w:val="0"/>
      <w:suppressAutoHyphens/>
      <w:autoSpaceDE w:val="0"/>
      <w:ind w:firstLine="2736"/>
      <w:jc w:val="both"/>
    </w:pPr>
    <w:rPr>
      <w:color w:val="000000"/>
      <w:sz w:val="24"/>
      <w:szCs w:val="24"/>
      <w:lang w:eastAsia="zh-CN"/>
    </w:rPr>
  </w:style>
  <w:style w:type="paragraph" w:customStyle="1" w:styleId="A201068">
    <w:name w:val="_A201068"/>
    <w:rsid w:val="00B93C8A"/>
    <w:pPr>
      <w:widowControl w:val="0"/>
      <w:suppressAutoHyphens/>
      <w:autoSpaceDE w:val="0"/>
      <w:ind w:left="1296" w:firstLine="1440"/>
      <w:jc w:val="both"/>
    </w:pPr>
    <w:rPr>
      <w:color w:val="000000"/>
      <w:sz w:val="24"/>
      <w:szCs w:val="24"/>
      <w:lang w:eastAsia="zh-CN"/>
    </w:rPr>
  </w:style>
  <w:style w:type="paragraph" w:customStyle="1" w:styleId="A201065">
    <w:name w:val="_A201065"/>
    <w:rsid w:val="00B93C8A"/>
    <w:pPr>
      <w:widowControl w:val="0"/>
      <w:suppressAutoHyphens/>
      <w:autoSpaceDE w:val="0"/>
      <w:ind w:left="1296" w:right="432" w:hanging="1257"/>
      <w:jc w:val="both"/>
    </w:pPr>
    <w:rPr>
      <w:color w:val="000000"/>
      <w:sz w:val="24"/>
      <w:szCs w:val="24"/>
      <w:lang w:eastAsia="zh-CN"/>
    </w:rPr>
  </w:style>
  <w:style w:type="paragraph" w:customStyle="1" w:styleId="Textoembloco1">
    <w:name w:val="Texto em bloco1"/>
    <w:basedOn w:val="Normal"/>
    <w:rsid w:val="00B93C8A"/>
    <w:pPr>
      <w:suppressAutoHyphens/>
      <w:autoSpaceDE w:val="0"/>
      <w:ind w:left="720" w:right="-84"/>
      <w:jc w:val="both"/>
    </w:pPr>
    <w:rPr>
      <w:rFonts w:cs="Arial"/>
      <w:sz w:val="22"/>
      <w:szCs w:val="22"/>
      <w:lang w:eastAsia="zh-CN"/>
    </w:rPr>
  </w:style>
  <w:style w:type="paragraph" w:customStyle="1" w:styleId="Recuodecorpodetexto24">
    <w:name w:val="Recuo de corpo de texto 24"/>
    <w:basedOn w:val="Normal"/>
    <w:rsid w:val="00B93C8A"/>
    <w:pPr>
      <w:suppressAutoHyphens/>
      <w:autoSpaceDE w:val="0"/>
      <w:ind w:left="720"/>
      <w:jc w:val="both"/>
    </w:pPr>
    <w:rPr>
      <w:rFonts w:cs="Arial"/>
      <w:sz w:val="22"/>
      <w:szCs w:val="22"/>
      <w:lang w:eastAsia="zh-CN"/>
    </w:rPr>
  </w:style>
  <w:style w:type="paragraph" w:customStyle="1" w:styleId="Subfator">
    <w:name w:val="Subfator"/>
    <w:basedOn w:val="Normal"/>
    <w:rsid w:val="00B93C8A"/>
    <w:pPr>
      <w:numPr>
        <w:numId w:val="25"/>
      </w:numPr>
      <w:tabs>
        <w:tab w:val="left" w:pos="1440"/>
      </w:tabs>
      <w:suppressAutoHyphens/>
      <w:overflowPunct w:val="0"/>
      <w:autoSpaceDE w:val="0"/>
      <w:ind w:left="0" w:hanging="1800"/>
      <w:jc w:val="both"/>
      <w:textAlignment w:val="baseline"/>
    </w:pPr>
    <w:rPr>
      <w:rFonts w:ascii="Verdana" w:hAnsi="Verdana" w:cs="Verdana"/>
      <w:b/>
      <w:shadow/>
      <w:color w:val="0000FF"/>
      <w:sz w:val="22"/>
      <w:szCs w:val="20"/>
      <w:lang w:eastAsia="zh-CN"/>
    </w:rPr>
  </w:style>
  <w:style w:type="paragraph" w:customStyle="1" w:styleId="Legal1">
    <w:name w:val="Legal 1"/>
    <w:basedOn w:val="Normal"/>
    <w:rsid w:val="00B93C8A"/>
    <w:pPr>
      <w:widowControl w:val="0"/>
      <w:numPr>
        <w:numId w:val="29"/>
      </w:numPr>
      <w:suppressAutoHyphens/>
      <w:autoSpaceDE w:val="0"/>
      <w:jc w:val="both"/>
    </w:pPr>
    <w:rPr>
      <w:rFonts w:cs="Arial"/>
      <w:lang w:val="en-US" w:eastAsia="zh-CN"/>
    </w:rPr>
  </w:style>
  <w:style w:type="paragraph" w:customStyle="1" w:styleId="Legal2">
    <w:name w:val="Legal 2"/>
    <w:basedOn w:val="Normal"/>
    <w:rsid w:val="00B93C8A"/>
    <w:pPr>
      <w:widowControl w:val="0"/>
      <w:tabs>
        <w:tab w:val="num" w:pos="0"/>
      </w:tabs>
      <w:suppressAutoHyphens/>
      <w:autoSpaceDE w:val="0"/>
      <w:ind w:left="900" w:hanging="900"/>
      <w:jc w:val="both"/>
    </w:pPr>
    <w:rPr>
      <w:rFonts w:cs="Arial"/>
      <w:lang w:val="en-US" w:eastAsia="zh-CN"/>
    </w:rPr>
  </w:style>
  <w:style w:type="paragraph" w:customStyle="1" w:styleId="Legal3">
    <w:name w:val="Legal 3"/>
    <w:basedOn w:val="Normal"/>
    <w:rsid w:val="00B93C8A"/>
    <w:pPr>
      <w:widowControl w:val="0"/>
      <w:tabs>
        <w:tab w:val="num" w:pos="0"/>
      </w:tabs>
      <w:suppressAutoHyphens/>
      <w:autoSpaceDE w:val="0"/>
      <w:ind w:left="900" w:hanging="900"/>
      <w:jc w:val="both"/>
    </w:pPr>
    <w:rPr>
      <w:rFonts w:cs="Arial"/>
      <w:lang w:val="en-US" w:eastAsia="zh-CN"/>
    </w:rPr>
  </w:style>
  <w:style w:type="paragraph" w:customStyle="1" w:styleId="Legal4">
    <w:name w:val="Legal 4"/>
    <w:basedOn w:val="Normal"/>
    <w:rsid w:val="00B93C8A"/>
    <w:pPr>
      <w:widowControl w:val="0"/>
      <w:tabs>
        <w:tab w:val="num" w:pos="0"/>
      </w:tabs>
      <w:suppressAutoHyphens/>
      <w:autoSpaceDE w:val="0"/>
      <w:ind w:left="900" w:hanging="900"/>
      <w:jc w:val="both"/>
    </w:pPr>
    <w:rPr>
      <w:rFonts w:cs="Arial"/>
      <w:lang w:val="en-US" w:eastAsia="zh-CN"/>
    </w:rPr>
  </w:style>
  <w:style w:type="paragraph" w:customStyle="1" w:styleId="BodyText21">
    <w:name w:val="Body Text 21"/>
    <w:basedOn w:val="Normal"/>
    <w:rsid w:val="00B93C8A"/>
    <w:pPr>
      <w:widowControl w:val="0"/>
      <w:suppressAutoHyphens/>
      <w:jc w:val="both"/>
    </w:pPr>
    <w:rPr>
      <w:rFonts w:ascii="Times New Roman" w:hAnsi="Times New Roman" w:cs="Times New Roman"/>
      <w:sz w:val="24"/>
      <w:szCs w:val="20"/>
      <w:lang w:eastAsia="zh-CN"/>
    </w:rPr>
  </w:style>
  <w:style w:type="paragraph" w:customStyle="1" w:styleId="ementa">
    <w:name w:val="ementa"/>
    <w:basedOn w:val="Normal"/>
    <w:rsid w:val="00B93C8A"/>
    <w:pPr>
      <w:suppressAutoHyphens/>
      <w:spacing w:before="120" w:after="120" w:line="360" w:lineRule="exact"/>
      <w:jc w:val="both"/>
    </w:pPr>
    <w:rPr>
      <w:rFonts w:cs="Arial"/>
      <w:sz w:val="24"/>
      <w:lang w:eastAsia="zh-CN"/>
    </w:rPr>
  </w:style>
  <w:style w:type="paragraph" w:customStyle="1" w:styleId="Corpodetexto31">
    <w:name w:val="Corpo de texto 31"/>
    <w:basedOn w:val="Normal"/>
    <w:rsid w:val="00B93C8A"/>
    <w:pPr>
      <w:suppressAutoHyphens/>
      <w:jc w:val="both"/>
    </w:pPr>
    <w:rPr>
      <w:rFonts w:cs="Arial"/>
      <w:sz w:val="24"/>
      <w:szCs w:val="20"/>
      <w:lang w:eastAsia="zh-CN"/>
    </w:rPr>
  </w:style>
  <w:style w:type="paragraph" w:customStyle="1" w:styleId="Corpodetexto34">
    <w:name w:val="Corpo de texto 34"/>
    <w:basedOn w:val="Normal"/>
    <w:rsid w:val="00B93C8A"/>
    <w:pPr>
      <w:suppressAutoHyphens/>
      <w:autoSpaceDE w:val="0"/>
      <w:jc w:val="both"/>
    </w:pPr>
    <w:rPr>
      <w:rFonts w:cs="Arial"/>
      <w:sz w:val="23"/>
      <w:szCs w:val="23"/>
      <w:lang w:eastAsia="zh-CN"/>
    </w:rPr>
  </w:style>
  <w:style w:type="paragraph" w:customStyle="1" w:styleId="Recuodecorpodetexto31">
    <w:name w:val="Recuo de corpo de texto 31"/>
    <w:basedOn w:val="Normal"/>
    <w:rsid w:val="00B93C8A"/>
    <w:pPr>
      <w:widowControl w:val="0"/>
      <w:suppressAutoHyphens/>
      <w:spacing w:before="40" w:after="40"/>
      <w:ind w:left="900"/>
      <w:jc w:val="both"/>
    </w:pPr>
    <w:rPr>
      <w:rFonts w:cs="Arial"/>
      <w:sz w:val="24"/>
      <w:lang w:eastAsia="zh-CN"/>
    </w:rPr>
  </w:style>
  <w:style w:type="paragraph" w:customStyle="1" w:styleId="Licitao-Nvel2">
    <w:name w:val="Licitação - Nível 2"/>
    <w:basedOn w:val="Normal"/>
    <w:rsid w:val="00B93C8A"/>
    <w:pPr>
      <w:widowControl w:val="0"/>
      <w:numPr>
        <w:numId w:val="24"/>
      </w:numPr>
      <w:suppressAutoHyphens/>
      <w:autoSpaceDE w:val="0"/>
      <w:ind w:left="788" w:hanging="431"/>
      <w:jc w:val="both"/>
    </w:pPr>
    <w:rPr>
      <w:rFonts w:cs="Arial"/>
      <w:bCs/>
      <w:sz w:val="24"/>
      <w:lang w:eastAsia="zh-CN"/>
    </w:rPr>
  </w:style>
  <w:style w:type="paragraph" w:customStyle="1" w:styleId="Licitao-Nvel1">
    <w:name w:val="Licitação - Nível 1"/>
    <w:basedOn w:val="Normal"/>
    <w:next w:val="Licitao-Nvel2"/>
    <w:rsid w:val="00B93C8A"/>
    <w:pPr>
      <w:keepNext/>
      <w:keepLines/>
      <w:numPr>
        <w:numId w:val="28"/>
      </w:numPr>
      <w:suppressAutoHyphens/>
      <w:spacing w:before="480" w:after="360"/>
      <w:jc w:val="center"/>
    </w:pPr>
    <w:rPr>
      <w:rFonts w:cs="Arial"/>
      <w:b/>
      <w:bCs/>
      <w:sz w:val="24"/>
      <w:szCs w:val="20"/>
      <w:lang w:eastAsia="zh-CN"/>
    </w:rPr>
  </w:style>
  <w:style w:type="paragraph" w:customStyle="1" w:styleId="Licitao-Nvel3">
    <w:name w:val="Licitação - Nível 3"/>
    <w:basedOn w:val="Normal"/>
    <w:rsid w:val="00B93C8A"/>
    <w:pPr>
      <w:widowControl w:val="0"/>
      <w:suppressAutoHyphens/>
      <w:autoSpaceDE w:val="0"/>
      <w:ind w:left="1361" w:hanging="641"/>
      <w:jc w:val="both"/>
    </w:pPr>
    <w:rPr>
      <w:rFonts w:cs="Arial"/>
      <w:color w:val="000000"/>
      <w:sz w:val="24"/>
      <w:lang w:eastAsia="zh-CN"/>
    </w:rPr>
  </w:style>
  <w:style w:type="paragraph" w:customStyle="1" w:styleId="Textodecomentrio1">
    <w:name w:val="Texto de comentário1"/>
    <w:basedOn w:val="Normal"/>
    <w:rsid w:val="00B93C8A"/>
    <w:pPr>
      <w:suppressAutoHyphens/>
    </w:pPr>
    <w:rPr>
      <w:rFonts w:ascii="Times New Roman" w:hAnsi="Times New Roman" w:cs="Times New Roman"/>
      <w:szCs w:val="20"/>
      <w:lang w:eastAsia="zh-CN"/>
    </w:rPr>
  </w:style>
  <w:style w:type="paragraph" w:customStyle="1" w:styleId="esquerda">
    <w:name w:val="esquerda"/>
    <w:basedOn w:val="Normal"/>
    <w:rsid w:val="00B93C8A"/>
    <w:pPr>
      <w:suppressAutoHyphens/>
      <w:spacing w:before="280" w:after="280"/>
    </w:pPr>
    <w:rPr>
      <w:rFonts w:cs="Arial"/>
      <w:b/>
      <w:bCs/>
      <w:color w:val="0000CC"/>
      <w:sz w:val="24"/>
      <w:lang w:eastAsia="zh-CN"/>
    </w:rPr>
  </w:style>
  <w:style w:type="paragraph" w:customStyle="1" w:styleId="Corpodetexto24">
    <w:name w:val="Corpo de texto 24"/>
    <w:basedOn w:val="Normal"/>
    <w:rsid w:val="00B93C8A"/>
    <w:pPr>
      <w:suppressAutoHyphens/>
      <w:spacing w:after="120" w:line="480" w:lineRule="auto"/>
    </w:pPr>
    <w:rPr>
      <w:rFonts w:ascii="Times New Roman" w:hAnsi="Times New Roman" w:cs="Times New Roman"/>
      <w:sz w:val="24"/>
      <w:lang w:eastAsia="zh-CN"/>
    </w:rPr>
  </w:style>
  <w:style w:type="paragraph" w:customStyle="1" w:styleId="Corpo">
    <w:name w:val="Corpo"/>
    <w:rsid w:val="00B93C8A"/>
    <w:pPr>
      <w:suppressAutoHyphens/>
      <w:autoSpaceDE w:val="0"/>
    </w:pPr>
    <w:rPr>
      <w:rFonts w:ascii="Times New" w:hAnsi="Times New" w:cs="Times New"/>
      <w:lang w:eastAsia="zh-CN"/>
    </w:rPr>
  </w:style>
  <w:style w:type="paragraph" w:styleId="Subttulo">
    <w:name w:val="Subtitle"/>
    <w:basedOn w:val="Normal"/>
    <w:next w:val="Corpodetexto"/>
    <w:link w:val="SubttuloChar1"/>
    <w:qFormat/>
    <w:rsid w:val="00B93C8A"/>
    <w:pPr>
      <w:suppressAutoHyphens/>
    </w:pPr>
    <w:rPr>
      <w:rFonts w:cs="Arial"/>
      <w:b/>
      <w:bCs/>
      <w:sz w:val="22"/>
      <w:lang w:eastAsia="zh-CN"/>
    </w:rPr>
  </w:style>
  <w:style w:type="character" w:customStyle="1" w:styleId="SubttuloChar1">
    <w:name w:val="Subtítulo Char1"/>
    <w:link w:val="Subttulo"/>
    <w:rsid w:val="00B93C8A"/>
    <w:rPr>
      <w:rFonts w:ascii="Arial" w:hAnsi="Arial" w:cs="Arial"/>
      <w:b/>
      <w:bCs/>
      <w:sz w:val="22"/>
      <w:szCs w:val="24"/>
      <w:lang w:eastAsia="zh-CN"/>
    </w:rPr>
  </w:style>
  <w:style w:type="paragraph" w:customStyle="1" w:styleId="MapadoDocumento1">
    <w:name w:val="Mapa do Documento1"/>
    <w:basedOn w:val="Normal"/>
    <w:rsid w:val="00B93C8A"/>
    <w:pPr>
      <w:shd w:val="clear" w:color="auto" w:fill="000080"/>
      <w:suppressAutoHyphens/>
    </w:pPr>
    <w:rPr>
      <w:rFonts w:ascii="Tahoma" w:hAnsi="Tahoma"/>
      <w:szCs w:val="20"/>
      <w:lang w:eastAsia="zh-CN"/>
    </w:rPr>
  </w:style>
  <w:style w:type="paragraph" w:customStyle="1" w:styleId="font5">
    <w:name w:val="font5"/>
    <w:basedOn w:val="Normal"/>
    <w:rsid w:val="00B93C8A"/>
    <w:pPr>
      <w:suppressAutoHyphens/>
      <w:spacing w:before="280" w:after="280"/>
    </w:pPr>
    <w:rPr>
      <w:rFonts w:eastAsia="Arial Unicode MS" w:cs="Arial"/>
      <w:szCs w:val="20"/>
      <w:lang w:eastAsia="zh-CN"/>
    </w:rPr>
  </w:style>
  <w:style w:type="paragraph" w:customStyle="1" w:styleId="xl24">
    <w:name w:val="xl24"/>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Arial Unicode MS" w:eastAsia="Arial Unicode MS" w:hAnsi="Arial Unicode MS" w:cs="WP TypographicSymbols"/>
      <w:sz w:val="24"/>
      <w:lang w:eastAsia="zh-CN"/>
    </w:rPr>
  </w:style>
  <w:style w:type="paragraph" w:customStyle="1" w:styleId="xl25">
    <w:name w:val="xl25"/>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Arial Unicode MS" w:eastAsia="Arial Unicode MS" w:hAnsi="Arial Unicode MS" w:cs="WP TypographicSymbols"/>
      <w:sz w:val="24"/>
      <w:lang w:eastAsia="zh-CN"/>
    </w:rPr>
  </w:style>
  <w:style w:type="paragraph" w:customStyle="1" w:styleId="xl26">
    <w:name w:val="xl26"/>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jc w:val="center"/>
    </w:pPr>
    <w:rPr>
      <w:rFonts w:eastAsia="Arial Unicode MS" w:cs="Arial"/>
      <w:sz w:val="24"/>
      <w:lang w:eastAsia="zh-CN"/>
    </w:rPr>
  </w:style>
  <w:style w:type="paragraph" w:customStyle="1" w:styleId="xl27">
    <w:name w:val="xl27"/>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sz w:val="24"/>
      <w:lang w:eastAsia="zh-CN"/>
    </w:rPr>
  </w:style>
  <w:style w:type="paragraph" w:customStyle="1" w:styleId="xl28">
    <w:name w:val="xl28"/>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sz w:val="24"/>
      <w:lang w:eastAsia="zh-CN"/>
    </w:rPr>
  </w:style>
  <w:style w:type="paragraph" w:customStyle="1" w:styleId="xl29">
    <w:name w:val="xl29"/>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eastAsia="Arial Unicode MS" w:cs="Arial"/>
      <w:b/>
      <w:bCs/>
      <w:sz w:val="24"/>
      <w:lang w:eastAsia="zh-CN"/>
    </w:rPr>
  </w:style>
  <w:style w:type="paragraph" w:customStyle="1" w:styleId="xl30">
    <w:name w:val="xl30"/>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b/>
      <w:bCs/>
      <w:sz w:val="24"/>
      <w:lang w:eastAsia="zh-CN"/>
    </w:rPr>
  </w:style>
  <w:style w:type="paragraph" w:customStyle="1" w:styleId="xl31">
    <w:name w:val="xl31"/>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jc w:val="right"/>
    </w:pPr>
    <w:rPr>
      <w:rFonts w:eastAsia="Arial Unicode MS" w:cs="Arial"/>
      <w:sz w:val="24"/>
      <w:lang w:eastAsia="zh-CN"/>
    </w:rPr>
  </w:style>
  <w:style w:type="paragraph" w:customStyle="1" w:styleId="xl32">
    <w:name w:val="xl32"/>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jc w:val="right"/>
      <w:textAlignment w:val="center"/>
    </w:pPr>
    <w:rPr>
      <w:rFonts w:ascii="Arial Unicode MS" w:eastAsia="Arial Unicode MS" w:hAnsi="Arial Unicode MS" w:cs="WP TypographicSymbols"/>
      <w:sz w:val="24"/>
      <w:lang w:eastAsia="zh-CN"/>
    </w:rPr>
  </w:style>
  <w:style w:type="paragraph" w:customStyle="1" w:styleId="xl34">
    <w:name w:val="xl34"/>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jc w:val="right"/>
    </w:pPr>
    <w:rPr>
      <w:rFonts w:eastAsia="Arial Unicode MS" w:cs="Arial"/>
      <w:sz w:val="24"/>
      <w:lang w:eastAsia="zh-CN"/>
    </w:rPr>
  </w:style>
  <w:style w:type="paragraph" w:customStyle="1" w:styleId="xl36">
    <w:name w:val="xl36"/>
    <w:basedOn w:val="Normal"/>
    <w:rsid w:val="00B93C8A"/>
    <w:pPr>
      <w:pBdr>
        <w:top w:val="single" w:sz="8" w:space="0" w:color="000000"/>
        <w:left w:val="single" w:sz="4" w:space="0" w:color="000000"/>
        <w:bottom w:val="single" w:sz="8" w:space="0" w:color="000000"/>
        <w:right w:val="single" w:sz="8" w:space="0" w:color="000000"/>
      </w:pBdr>
      <w:suppressAutoHyphens/>
      <w:spacing w:before="280" w:after="280"/>
    </w:pPr>
    <w:rPr>
      <w:rFonts w:eastAsia="Arial Unicode MS" w:cs="Arial"/>
      <w:b/>
      <w:bCs/>
      <w:sz w:val="24"/>
      <w:lang w:eastAsia="zh-CN"/>
    </w:rPr>
  </w:style>
  <w:style w:type="paragraph" w:customStyle="1" w:styleId="xl37">
    <w:name w:val="xl37"/>
    <w:basedOn w:val="Normal"/>
    <w:rsid w:val="00B93C8A"/>
    <w:pPr>
      <w:pBdr>
        <w:top w:val="single" w:sz="8" w:space="0" w:color="000000"/>
        <w:left w:val="single" w:sz="4" w:space="0" w:color="000000"/>
        <w:bottom w:val="single" w:sz="8" w:space="0" w:color="000000"/>
        <w:right w:val="single" w:sz="8" w:space="0" w:color="000000"/>
      </w:pBdr>
      <w:shd w:val="clear" w:color="auto" w:fill="C0C0C0"/>
      <w:suppressAutoHyphens/>
      <w:spacing w:before="280" w:after="280"/>
    </w:pPr>
    <w:rPr>
      <w:rFonts w:eastAsia="Arial Unicode MS" w:cs="Arial"/>
      <w:b/>
      <w:bCs/>
      <w:sz w:val="24"/>
      <w:lang w:eastAsia="zh-CN"/>
    </w:rPr>
  </w:style>
  <w:style w:type="paragraph" w:customStyle="1" w:styleId="xl38">
    <w:name w:val="xl38"/>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jc w:val="right"/>
    </w:pPr>
    <w:rPr>
      <w:rFonts w:eastAsia="Arial Unicode MS" w:cs="Arial"/>
      <w:sz w:val="24"/>
      <w:lang w:eastAsia="zh-CN"/>
    </w:rPr>
  </w:style>
  <w:style w:type="paragraph" w:customStyle="1" w:styleId="xl39">
    <w:name w:val="xl39"/>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b/>
      <w:bCs/>
      <w:sz w:val="24"/>
      <w:lang w:eastAsia="zh-CN"/>
    </w:rPr>
  </w:style>
  <w:style w:type="paragraph" w:customStyle="1" w:styleId="xl40">
    <w:name w:val="xl40"/>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sz w:val="24"/>
      <w:lang w:eastAsia="zh-CN"/>
    </w:rPr>
  </w:style>
  <w:style w:type="paragraph" w:customStyle="1" w:styleId="xl41">
    <w:name w:val="xl41"/>
    <w:basedOn w:val="Normal"/>
    <w:rsid w:val="00B93C8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pPr>
    <w:rPr>
      <w:rFonts w:eastAsia="Arial Unicode MS" w:cs="Arial"/>
      <w:b/>
      <w:bCs/>
      <w:sz w:val="24"/>
      <w:lang w:eastAsia="zh-CN"/>
    </w:rPr>
  </w:style>
  <w:style w:type="paragraph" w:customStyle="1" w:styleId="xl42">
    <w:name w:val="xl42"/>
    <w:basedOn w:val="Normal"/>
    <w:rsid w:val="00B93C8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pPr>
    <w:rPr>
      <w:rFonts w:eastAsia="Arial Unicode MS" w:cs="Arial"/>
      <w:b/>
      <w:bCs/>
      <w:sz w:val="24"/>
      <w:lang w:eastAsia="zh-CN"/>
    </w:rPr>
  </w:style>
  <w:style w:type="paragraph" w:customStyle="1" w:styleId="xl43">
    <w:name w:val="xl43"/>
    <w:basedOn w:val="Normal"/>
    <w:rsid w:val="00B93C8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rFonts w:eastAsia="Arial Unicode MS" w:cs="Arial"/>
      <w:b/>
      <w:bCs/>
      <w:sz w:val="24"/>
      <w:lang w:eastAsia="zh-CN"/>
    </w:rPr>
  </w:style>
  <w:style w:type="paragraph" w:customStyle="1" w:styleId="xl44">
    <w:name w:val="xl44"/>
    <w:basedOn w:val="Normal"/>
    <w:rsid w:val="00B93C8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pPr>
    <w:rPr>
      <w:rFonts w:eastAsia="Arial Unicode MS" w:cs="Arial"/>
      <w:b/>
      <w:bCs/>
      <w:sz w:val="24"/>
      <w:lang w:eastAsia="zh-CN"/>
    </w:rPr>
  </w:style>
  <w:style w:type="paragraph" w:customStyle="1" w:styleId="xl45">
    <w:name w:val="xl45"/>
    <w:basedOn w:val="Normal"/>
    <w:rsid w:val="00B93C8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pPr>
    <w:rPr>
      <w:rFonts w:eastAsia="Arial Unicode MS" w:cs="Arial"/>
      <w:b/>
      <w:bCs/>
      <w:sz w:val="24"/>
      <w:lang w:eastAsia="zh-CN"/>
    </w:rPr>
  </w:style>
  <w:style w:type="paragraph" w:customStyle="1" w:styleId="xl46">
    <w:name w:val="xl46"/>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b/>
      <w:bCs/>
      <w:sz w:val="24"/>
      <w:lang w:eastAsia="zh-CN"/>
    </w:rPr>
  </w:style>
  <w:style w:type="paragraph" w:customStyle="1" w:styleId="xl47">
    <w:name w:val="xl47"/>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eastAsia="Arial Unicode MS" w:cs="Arial"/>
      <w:b/>
      <w:bCs/>
      <w:sz w:val="24"/>
      <w:lang w:eastAsia="zh-CN"/>
    </w:rPr>
  </w:style>
  <w:style w:type="paragraph" w:customStyle="1" w:styleId="xl48">
    <w:name w:val="xl48"/>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sz w:val="24"/>
      <w:lang w:eastAsia="zh-CN"/>
    </w:rPr>
  </w:style>
  <w:style w:type="paragraph" w:customStyle="1" w:styleId="xl49">
    <w:name w:val="xl49"/>
    <w:basedOn w:val="Normal"/>
    <w:rsid w:val="00B93C8A"/>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eastAsia="Arial Unicode MS" w:cs="Arial"/>
      <w:b/>
      <w:bCs/>
      <w:sz w:val="24"/>
      <w:lang w:eastAsia="zh-CN"/>
    </w:rPr>
  </w:style>
  <w:style w:type="paragraph" w:customStyle="1" w:styleId="xl50">
    <w:name w:val="xl50"/>
    <w:basedOn w:val="Normal"/>
    <w:rsid w:val="00B93C8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pPr>
    <w:rPr>
      <w:rFonts w:eastAsia="Arial Unicode MS" w:cs="Arial"/>
      <w:b/>
      <w:bCs/>
      <w:sz w:val="24"/>
      <w:lang w:eastAsia="zh-CN"/>
    </w:rPr>
  </w:style>
  <w:style w:type="paragraph" w:customStyle="1" w:styleId="xl51">
    <w:name w:val="xl51"/>
    <w:basedOn w:val="Normal"/>
    <w:rsid w:val="00B93C8A"/>
    <w:pPr>
      <w:suppressAutoHyphens/>
      <w:spacing w:before="280" w:after="280"/>
      <w:jc w:val="center"/>
    </w:pPr>
    <w:rPr>
      <w:rFonts w:eastAsia="Arial Unicode MS" w:cs="Arial"/>
      <w:b/>
      <w:bCs/>
      <w:sz w:val="24"/>
      <w:lang w:eastAsia="zh-CN"/>
    </w:rPr>
  </w:style>
  <w:style w:type="paragraph" w:customStyle="1" w:styleId="xl52">
    <w:name w:val="xl52"/>
    <w:basedOn w:val="Normal"/>
    <w:rsid w:val="00B93C8A"/>
    <w:pPr>
      <w:suppressAutoHyphens/>
      <w:spacing w:before="280" w:after="280"/>
      <w:jc w:val="center"/>
    </w:pPr>
    <w:rPr>
      <w:rFonts w:eastAsia="Arial Unicode MS" w:cs="Arial"/>
      <w:b/>
      <w:bCs/>
      <w:sz w:val="24"/>
      <w:lang w:eastAsia="zh-CN"/>
    </w:rPr>
  </w:style>
  <w:style w:type="paragraph" w:customStyle="1" w:styleId="xl53">
    <w:name w:val="xl53"/>
    <w:basedOn w:val="Normal"/>
    <w:rsid w:val="00B93C8A"/>
    <w:pPr>
      <w:pBdr>
        <w:top w:val="single" w:sz="4" w:space="0" w:color="000000"/>
        <w:left w:val="single" w:sz="4" w:space="0" w:color="000000"/>
        <w:bottom w:val="single" w:sz="4" w:space="0" w:color="000000"/>
        <w:right w:val="none" w:sz="0" w:space="0" w:color="000000"/>
      </w:pBdr>
      <w:shd w:val="clear" w:color="auto" w:fill="C0C0C0"/>
      <w:suppressAutoHyphens/>
      <w:spacing w:before="280" w:after="280"/>
      <w:jc w:val="center"/>
    </w:pPr>
    <w:rPr>
      <w:rFonts w:eastAsia="Arial Unicode MS" w:cs="Arial"/>
      <w:b/>
      <w:bCs/>
      <w:sz w:val="24"/>
      <w:lang w:eastAsia="zh-CN"/>
    </w:rPr>
  </w:style>
  <w:style w:type="paragraph" w:customStyle="1" w:styleId="xl54">
    <w:name w:val="xl54"/>
    <w:basedOn w:val="Normal"/>
    <w:rsid w:val="00B93C8A"/>
    <w:pPr>
      <w:pBdr>
        <w:top w:val="single" w:sz="4" w:space="0" w:color="000000"/>
        <w:left w:val="none" w:sz="0" w:space="0" w:color="000000"/>
        <w:bottom w:val="single" w:sz="4" w:space="0" w:color="000000"/>
        <w:right w:val="none" w:sz="0" w:space="0" w:color="000000"/>
      </w:pBdr>
      <w:shd w:val="clear" w:color="auto" w:fill="C0C0C0"/>
      <w:suppressAutoHyphens/>
      <w:spacing w:before="280" w:after="280"/>
      <w:jc w:val="center"/>
    </w:pPr>
    <w:rPr>
      <w:rFonts w:eastAsia="Arial Unicode MS" w:cs="Arial"/>
      <w:b/>
      <w:bCs/>
      <w:sz w:val="24"/>
      <w:lang w:eastAsia="zh-CN"/>
    </w:rPr>
  </w:style>
  <w:style w:type="paragraph" w:customStyle="1" w:styleId="xl55">
    <w:name w:val="xl55"/>
    <w:basedOn w:val="Normal"/>
    <w:rsid w:val="00B93C8A"/>
    <w:pPr>
      <w:pBdr>
        <w:top w:val="single" w:sz="4" w:space="0" w:color="000000"/>
        <w:left w:val="none" w:sz="0" w:space="0" w:color="000000"/>
        <w:bottom w:val="single" w:sz="4" w:space="0" w:color="000000"/>
        <w:right w:val="single" w:sz="4" w:space="0" w:color="000000"/>
      </w:pBdr>
      <w:shd w:val="clear" w:color="auto" w:fill="C0C0C0"/>
      <w:suppressAutoHyphens/>
      <w:spacing w:before="280" w:after="280"/>
      <w:jc w:val="center"/>
    </w:pPr>
    <w:rPr>
      <w:rFonts w:eastAsia="Arial Unicode MS" w:cs="Arial"/>
      <w:b/>
      <w:bCs/>
      <w:sz w:val="24"/>
      <w:lang w:eastAsia="zh-CN"/>
    </w:rPr>
  </w:style>
  <w:style w:type="paragraph" w:customStyle="1" w:styleId="xl56">
    <w:name w:val="xl56"/>
    <w:basedOn w:val="Normal"/>
    <w:rsid w:val="00B93C8A"/>
    <w:pPr>
      <w:pBdr>
        <w:top w:val="single" w:sz="4" w:space="0" w:color="000000"/>
        <w:left w:val="single" w:sz="4" w:space="0" w:color="000000"/>
        <w:bottom w:val="single" w:sz="4" w:space="0" w:color="000000"/>
        <w:right w:val="none" w:sz="0" w:space="0" w:color="000000"/>
      </w:pBdr>
      <w:suppressAutoHyphens/>
      <w:spacing w:before="280" w:after="280"/>
    </w:pPr>
    <w:rPr>
      <w:rFonts w:eastAsia="Arial Unicode MS" w:cs="Arial"/>
      <w:b/>
      <w:bCs/>
      <w:sz w:val="24"/>
      <w:lang w:eastAsia="zh-CN"/>
    </w:rPr>
  </w:style>
  <w:style w:type="paragraph" w:customStyle="1" w:styleId="xl57">
    <w:name w:val="xl57"/>
    <w:basedOn w:val="Normal"/>
    <w:rsid w:val="00B93C8A"/>
    <w:pPr>
      <w:pBdr>
        <w:top w:val="single" w:sz="4" w:space="0" w:color="000000"/>
        <w:left w:val="none" w:sz="0" w:space="0" w:color="000000"/>
        <w:bottom w:val="single" w:sz="4" w:space="0" w:color="000000"/>
        <w:right w:val="none" w:sz="0" w:space="0" w:color="000000"/>
      </w:pBdr>
      <w:suppressAutoHyphens/>
      <w:spacing w:before="280" w:after="280"/>
    </w:pPr>
    <w:rPr>
      <w:rFonts w:eastAsia="Arial Unicode MS" w:cs="Arial"/>
      <w:b/>
      <w:bCs/>
      <w:sz w:val="24"/>
      <w:lang w:eastAsia="zh-CN"/>
    </w:rPr>
  </w:style>
  <w:style w:type="paragraph" w:customStyle="1" w:styleId="xl58">
    <w:name w:val="xl58"/>
    <w:basedOn w:val="Normal"/>
    <w:rsid w:val="00B93C8A"/>
    <w:pPr>
      <w:pBdr>
        <w:top w:val="single" w:sz="4" w:space="0" w:color="000000"/>
        <w:left w:val="none" w:sz="0" w:space="0" w:color="000000"/>
        <w:bottom w:val="single" w:sz="4" w:space="0" w:color="000000"/>
        <w:right w:val="single" w:sz="4" w:space="0" w:color="000000"/>
      </w:pBdr>
      <w:suppressAutoHyphens/>
      <w:spacing w:before="280" w:after="280"/>
    </w:pPr>
    <w:rPr>
      <w:rFonts w:eastAsia="Arial Unicode MS" w:cs="Arial"/>
      <w:b/>
      <w:bCs/>
      <w:sz w:val="24"/>
      <w:lang w:eastAsia="zh-CN"/>
    </w:rPr>
  </w:style>
  <w:style w:type="paragraph" w:customStyle="1" w:styleId="xl59">
    <w:name w:val="xl59"/>
    <w:basedOn w:val="Normal"/>
    <w:rsid w:val="00B93C8A"/>
    <w:pPr>
      <w:pBdr>
        <w:top w:val="single" w:sz="8" w:space="0" w:color="000000"/>
        <w:left w:val="single" w:sz="8" w:space="0" w:color="000000"/>
        <w:bottom w:val="single" w:sz="8" w:space="0" w:color="000000"/>
        <w:right w:val="single" w:sz="4" w:space="0" w:color="000000"/>
      </w:pBdr>
      <w:shd w:val="clear" w:color="auto" w:fill="C0C0C0"/>
      <w:suppressAutoHyphens/>
      <w:spacing w:before="280" w:after="280"/>
    </w:pPr>
    <w:rPr>
      <w:rFonts w:eastAsia="Arial Unicode MS" w:cs="Arial"/>
      <w:b/>
      <w:bCs/>
      <w:sz w:val="24"/>
      <w:lang w:eastAsia="zh-CN"/>
    </w:rPr>
  </w:style>
  <w:style w:type="paragraph" w:customStyle="1" w:styleId="xl60">
    <w:name w:val="xl60"/>
    <w:basedOn w:val="Normal"/>
    <w:rsid w:val="00B93C8A"/>
    <w:pPr>
      <w:pBdr>
        <w:top w:val="single" w:sz="8" w:space="0" w:color="000000"/>
        <w:left w:val="single" w:sz="4" w:space="0" w:color="000000"/>
        <w:bottom w:val="single" w:sz="8" w:space="0" w:color="000000"/>
        <w:right w:val="single" w:sz="4" w:space="0" w:color="000000"/>
      </w:pBdr>
      <w:shd w:val="clear" w:color="auto" w:fill="C0C0C0"/>
      <w:suppressAutoHyphens/>
      <w:spacing w:before="280" w:after="280"/>
    </w:pPr>
    <w:rPr>
      <w:rFonts w:eastAsia="Arial Unicode MS" w:cs="Arial"/>
      <w:b/>
      <w:bCs/>
      <w:sz w:val="24"/>
      <w:lang w:eastAsia="zh-CN"/>
    </w:rPr>
  </w:style>
  <w:style w:type="paragraph" w:customStyle="1" w:styleId="xl61">
    <w:name w:val="xl61"/>
    <w:basedOn w:val="Normal"/>
    <w:rsid w:val="00B93C8A"/>
    <w:pPr>
      <w:pBdr>
        <w:top w:val="single" w:sz="8" w:space="0" w:color="000000"/>
        <w:left w:val="single" w:sz="8" w:space="0" w:color="000000"/>
        <w:bottom w:val="single" w:sz="8" w:space="0" w:color="000000"/>
        <w:right w:val="single" w:sz="4" w:space="0" w:color="000000"/>
      </w:pBdr>
      <w:suppressAutoHyphens/>
      <w:spacing w:before="280" w:after="280"/>
    </w:pPr>
    <w:rPr>
      <w:rFonts w:eastAsia="Arial Unicode MS" w:cs="Arial"/>
      <w:b/>
      <w:bCs/>
      <w:sz w:val="24"/>
      <w:lang w:eastAsia="zh-CN"/>
    </w:rPr>
  </w:style>
  <w:style w:type="paragraph" w:customStyle="1" w:styleId="xl62">
    <w:name w:val="xl62"/>
    <w:basedOn w:val="Normal"/>
    <w:rsid w:val="00B93C8A"/>
    <w:pPr>
      <w:pBdr>
        <w:top w:val="single" w:sz="8" w:space="0" w:color="000000"/>
        <w:left w:val="single" w:sz="4" w:space="0" w:color="000000"/>
        <w:bottom w:val="single" w:sz="8" w:space="0" w:color="000000"/>
        <w:right w:val="single" w:sz="4" w:space="0" w:color="000000"/>
      </w:pBdr>
      <w:suppressAutoHyphens/>
      <w:spacing w:before="280" w:after="280"/>
    </w:pPr>
    <w:rPr>
      <w:rFonts w:eastAsia="Arial Unicode MS" w:cs="Arial"/>
      <w:b/>
      <w:bCs/>
      <w:sz w:val="24"/>
      <w:lang w:eastAsia="zh-CN"/>
    </w:rPr>
  </w:style>
  <w:style w:type="paragraph" w:customStyle="1" w:styleId="M4">
    <w:name w:val="M4"/>
    <w:basedOn w:val="Normal"/>
    <w:rsid w:val="00B93C8A"/>
    <w:pPr>
      <w:suppressAutoHyphens/>
      <w:spacing w:after="240" w:line="360" w:lineRule="exact"/>
      <w:jc w:val="both"/>
    </w:pPr>
    <w:rPr>
      <w:rFonts w:ascii="MS Serif" w:hAnsi="MS Serif" w:cs="MS Serif"/>
      <w:sz w:val="22"/>
      <w:szCs w:val="20"/>
      <w:lang w:eastAsia="zh-CN"/>
    </w:rPr>
  </w:style>
  <w:style w:type="paragraph" w:customStyle="1" w:styleId="Tpico">
    <w:name w:val="Tópico"/>
    <w:basedOn w:val="Normal"/>
    <w:rsid w:val="00B93C8A"/>
    <w:pPr>
      <w:numPr>
        <w:numId w:val="30"/>
      </w:numPr>
      <w:suppressAutoHyphens/>
      <w:spacing w:before="120"/>
      <w:ind w:left="992" w:firstLine="0"/>
      <w:jc w:val="both"/>
    </w:pPr>
    <w:rPr>
      <w:rFonts w:cs="Arial"/>
      <w:sz w:val="22"/>
      <w:szCs w:val="20"/>
      <w:lang w:eastAsia="zh-CN"/>
    </w:rPr>
  </w:style>
  <w:style w:type="paragraph" w:customStyle="1" w:styleId="Subitem">
    <w:name w:val="Subitem"/>
    <w:basedOn w:val="Normal"/>
    <w:rsid w:val="00B93C8A"/>
    <w:pPr>
      <w:suppressAutoHyphens/>
      <w:spacing w:before="120" w:after="120"/>
      <w:ind w:left="1418" w:hanging="567"/>
      <w:jc w:val="both"/>
    </w:pPr>
    <w:rPr>
      <w:rFonts w:cs="Arial"/>
      <w:sz w:val="24"/>
      <w:szCs w:val="20"/>
      <w:lang w:eastAsia="zh-CN"/>
    </w:rPr>
  </w:style>
  <w:style w:type="paragraph" w:customStyle="1" w:styleId="Textopadro">
    <w:name w:val="Texto padrão"/>
    <w:basedOn w:val="Normal"/>
    <w:rsid w:val="00B93C8A"/>
    <w:pPr>
      <w:suppressAutoHyphens/>
    </w:pPr>
    <w:rPr>
      <w:rFonts w:ascii="Times New Roman" w:hAnsi="Times New Roman" w:cs="Times New Roman"/>
      <w:sz w:val="24"/>
      <w:szCs w:val="20"/>
      <w:lang w:eastAsia="zh-CN"/>
    </w:rPr>
  </w:style>
  <w:style w:type="paragraph" w:customStyle="1" w:styleId="TextosemFormatao1">
    <w:name w:val="Texto sem Formatação1"/>
    <w:basedOn w:val="Normal"/>
    <w:rsid w:val="00B93C8A"/>
    <w:pPr>
      <w:suppressAutoHyphens/>
    </w:pPr>
    <w:rPr>
      <w:rFonts w:ascii="Courier New" w:hAnsi="Courier New" w:cs="Courier New"/>
      <w:szCs w:val="20"/>
      <w:lang w:eastAsia="zh-CN"/>
    </w:rPr>
  </w:style>
  <w:style w:type="paragraph" w:customStyle="1" w:styleId="PargrafoPadro">
    <w:name w:val="Parágrafo Padrão"/>
    <w:rsid w:val="00B93C8A"/>
    <w:pPr>
      <w:suppressAutoHyphens/>
      <w:spacing w:line="240" w:lineRule="exact"/>
      <w:jc w:val="both"/>
    </w:pPr>
    <w:rPr>
      <w:rFonts w:ascii="Courier" w:hAnsi="Courier" w:cs="Courier"/>
      <w:sz w:val="24"/>
      <w:lang w:val="en-US" w:eastAsia="zh-CN"/>
    </w:rPr>
  </w:style>
  <w:style w:type="paragraph" w:customStyle="1" w:styleId="Textogeral">
    <w:name w:val="Texto geral"/>
    <w:rsid w:val="00B93C8A"/>
    <w:pPr>
      <w:widowControl w:val="0"/>
      <w:tabs>
        <w:tab w:val="left" w:pos="567"/>
      </w:tabs>
      <w:suppressAutoHyphens/>
      <w:overflowPunct w:val="0"/>
      <w:autoSpaceDE w:val="0"/>
      <w:spacing w:before="113" w:line="100" w:lineRule="atLeast"/>
      <w:jc w:val="both"/>
      <w:textAlignment w:val="baseline"/>
    </w:pPr>
    <w:rPr>
      <w:rFonts w:ascii="Calibri" w:hAnsi="Calibri" w:cs="Calibri"/>
      <w:sz w:val="24"/>
      <w:lang w:eastAsia="zh-CN"/>
    </w:rPr>
  </w:style>
  <w:style w:type="paragraph" w:customStyle="1" w:styleId="PargrafodaLista2">
    <w:name w:val="Parágrafo da Lista2"/>
    <w:basedOn w:val="Normal"/>
    <w:rsid w:val="00B93C8A"/>
    <w:pPr>
      <w:widowControl w:val="0"/>
      <w:suppressAutoHyphens/>
      <w:ind w:left="720"/>
      <w:contextualSpacing/>
    </w:pPr>
    <w:rPr>
      <w:rFonts w:ascii="Times New Roman" w:hAnsi="Times New Roman" w:cs="Times New Roman"/>
      <w:sz w:val="24"/>
      <w:szCs w:val="20"/>
      <w:lang w:val="en-US" w:eastAsia="zh-CN"/>
    </w:rPr>
  </w:style>
  <w:style w:type="paragraph" w:customStyle="1" w:styleId="text4">
    <w:name w:val="text4"/>
    <w:basedOn w:val="Normal"/>
    <w:rsid w:val="00B93C8A"/>
    <w:pPr>
      <w:suppressAutoHyphens/>
      <w:spacing w:before="280" w:after="280"/>
    </w:pPr>
    <w:rPr>
      <w:rFonts w:ascii="Tahoma" w:hAnsi="Tahoma"/>
      <w:sz w:val="13"/>
      <w:szCs w:val="13"/>
      <w:lang w:eastAsia="zh-CN"/>
    </w:rPr>
  </w:style>
  <w:style w:type="paragraph" w:customStyle="1" w:styleId="Corpodetexto310">
    <w:name w:val="Corpo de texto 31"/>
    <w:basedOn w:val="Normal"/>
    <w:rsid w:val="00B93C8A"/>
    <w:pPr>
      <w:suppressAutoHyphens/>
    </w:pPr>
    <w:rPr>
      <w:rFonts w:ascii="Times New Roman" w:hAnsi="Times New Roman" w:cs="Times New Roman"/>
      <w:b/>
      <w:sz w:val="24"/>
      <w:szCs w:val="20"/>
      <w:lang w:eastAsia="zh-CN"/>
    </w:rPr>
  </w:style>
  <w:style w:type="paragraph" w:customStyle="1" w:styleId="xmsonormal">
    <w:name w:val="x_msonormal"/>
    <w:basedOn w:val="Normal"/>
    <w:rsid w:val="00B93C8A"/>
    <w:pPr>
      <w:suppressAutoHyphens/>
      <w:spacing w:before="280" w:after="280"/>
    </w:pPr>
    <w:rPr>
      <w:rFonts w:ascii="Times New Roman" w:hAnsi="Times New Roman" w:cs="Times New Roman"/>
      <w:sz w:val="24"/>
      <w:lang w:eastAsia="zh-CN"/>
    </w:rPr>
  </w:style>
  <w:style w:type="paragraph" w:styleId="Textodenotaderodap">
    <w:name w:val="footnote text"/>
    <w:basedOn w:val="Normal"/>
    <w:link w:val="TextodenotaderodapChar1"/>
    <w:rsid w:val="00B93C8A"/>
    <w:pPr>
      <w:suppressAutoHyphens/>
    </w:pPr>
    <w:rPr>
      <w:rFonts w:ascii="Calibri" w:eastAsia="Calibri" w:hAnsi="Calibri" w:cs="Calibri"/>
      <w:szCs w:val="20"/>
      <w:lang w:eastAsia="zh-CN"/>
    </w:rPr>
  </w:style>
  <w:style w:type="character" w:customStyle="1" w:styleId="TextodenotaderodapChar1">
    <w:name w:val="Texto de nota de rodapé Char1"/>
    <w:link w:val="Textodenotaderodap"/>
    <w:rsid w:val="00B93C8A"/>
    <w:rPr>
      <w:rFonts w:ascii="Calibri" w:eastAsia="Calibri" w:hAnsi="Calibri" w:cs="Calibri"/>
      <w:lang w:eastAsia="zh-CN"/>
    </w:rPr>
  </w:style>
  <w:style w:type="paragraph" w:customStyle="1" w:styleId="Corpodetexto21">
    <w:name w:val="Corpo de texto 21"/>
    <w:basedOn w:val="Normal"/>
    <w:rsid w:val="00B93C8A"/>
    <w:pPr>
      <w:suppressAutoHyphens/>
      <w:ind w:right="-567"/>
      <w:jc w:val="both"/>
    </w:pPr>
    <w:rPr>
      <w:rFonts w:ascii="Times New Roman" w:hAnsi="Times New Roman" w:cs="Times New Roman"/>
      <w:b/>
      <w:sz w:val="24"/>
      <w:szCs w:val="20"/>
      <w:lang w:eastAsia="zh-CN"/>
    </w:rPr>
  </w:style>
  <w:style w:type="paragraph" w:customStyle="1" w:styleId="Recuodecorpodetexto21">
    <w:name w:val="Recuo de corpo de texto 21"/>
    <w:basedOn w:val="Normal"/>
    <w:rsid w:val="00B93C8A"/>
    <w:pPr>
      <w:suppressAutoHyphens/>
      <w:ind w:left="705"/>
      <w:jc w:val="both"/>
    </w:pPr>
    <w:rPr>
      <w:rFonts w:ascii="Times New Roman" w:hAnsi="Times New Roman" w:cs="Times New Roman"/>
      <w:sz w:val="24"/>
      <w:szCs w:val="20"/>
      <w:lang w:eastAsia="zh-CN"/>
    </w:rPr>
  </w:style>
  <w:style w:type="paragraph" w:customStyle="1" w:styleId="Style19">
    <w:name w:val="Style19"/>
    <w:basedOn w:val="Normal"/>
    <w:rsid w:val="00B93C8A"/>
    <w:pPr>
      <w:widowControl w:val="0"/>
      <w:suppressAutoHyphens/>
      <w:autoSpaceDE w:val="0"/>
    </w:pPr>
    <w:rPr>
      <w:rFonts w:ascii="Cambria" w:hAnsi="Cambria" w:cs="Cambria"/>
      <w:sz w:val="24"/>
      <w:lang w:eastAsia="zh-CN"/>
    </w:rPr>
  </w:style>
  <w:style w:type="paragraph" w:customStyle="1" w:styleId="Style39">
    <w:name w:val="Style39"/>
    <w:basedOn w:val="Normal"/>
    <w:rsid w:val="00B93C8A"/>
    <w:pPr>
      <w:widowControl w:val="0"/>
      <w:suppressAutoHyphens/>
      <w:autoSpaceDE w:val="0"/>
      <w:spacing w:line="230" w:lineRule="exact"/>
      <w:jc w:val="both"/>
    </w:pPr>
    <w:rPr>
      <w:rFonts w:ascii="Cambria" w:hAnsi="Cambria" w:cs="Cambria"/>
      <w:sz w:val="24"/>
      <w:lang w:eastAsia="zh-CN"/>
    </w:rPr>
  </w:style>
  <w:style w:type="paragraph" w:customStyle="1" w:styleId="Default">
    <w:name w:val="Default"/>
    <w:rsid w:val="00B93C8A"/>
    <w:pPr>
      <w:suppressAutoHyphens/>
      <w:autoSpaceDE w:val="0"/>
    </w:pPr>
    <w:rPr>
      <w:rFonts w:ascii="Arial" w:hAnsi="Arial" w:cs="Arial"/>
      <w:color w:val="000000"/>
      <w:sz w:val="24"/>
      <w:szCs w:val="24"/>
      <w:lang w:eastAsia="zh-CN"/>
    </w:rPr>
  </w:style>
  <w:style w:type="paragraph" w:customStyle="1" w:styleId="Corpodetexto210">
    <w:name w:val="Corpo de texto 21"/>
    <w:basedOn w:val="Normal"/>
    <w:rsid w:val="00B93C8A"/>
    <w:pPr>
      <w:suppressAutoHyphens/>
      <w:ind w:right="-567"/>
      <w:jc w:val="both"/>
    </w:pPr>
    <w:rPr>
      <w:rFonts w:ascii="Times New Roman" w:hAnsi="Times New Roman" w:cs="Times New Roman"/>
      <w:b/>
      <w:sz w:val="24"/>
      <w:szCs w:val="20"/>
      <w:lang w:eastAsia="zh-CN"/>
    </w:rPr>
  </w:style>
  <w:style w:type="paragraph" w:customStyle="1" w:styleId="Recuodecorpodetexto210">
    <w:name w:val="Recuo de corpo de texto 21"/>
    <w:basedOn w:val="Normal"/>
    <w:rsid w:val="00B93C8A"/>
    <w:pPr>
      <w:suppressAutoHyphens/>
      <w:ind w:left="705"/>
      <w:jc w:val="both"/>
    </w:pPr>
    <w:rPr>
      <w:rFonts w:ascii="Times New Roman" w:hAnsi="Times New Roman" w:cs="Times New Roman"/>
      <w:sz w:val="24"/>
      <w:szCs w:val="20"/>
      <w:lang w:eastAsia="zh-CN"/>
    </w:rPr>
  </w:style>
  <w:style w:type="paragraph" w:customStyle="1" w:styleId="Corpodetexto32">
    <w:name w:val="Corpo de texto 32"/>
    <w:basedOn w:val="Normal"/>
    <w:rsid w:val="00B93C8A"/>
    <w:pPr>
      <w:suppressAutoHyphens/>
      <w:jc w:val="both"/>
    </w:pPr>
    <w:rPr>
      <w:rFonts w:cs="Arial"/>
      <w:sz w:val="24"/>
      <w:szCs w:val="20"/>
      <w:lang w:eastAsia="zh-CN"/>
    </w:rPr>
  </w:style>
  <w:style w:type="paragraph" w:customStyle="1" w:styleId="PargrafodaLista20">
    <w:name w:val="Parágrafo da Lista2"/>
    <w:basedOn w:val="Normal"/>
    <w:rsid w:val="00B93C8A"/>
    <w:pPr>
      <w:widowControl w:val="0"/>
      <w:suppressAutoHyphens/>
      <w:ind w:left="720"/>
      <w:contextualSpacing/>
    </w:pPr>
    <w:rPr>
      <w:rFonts w:ascii="Times New Roman" w:hAnsi="Times New Roman" w:cs="Times New Roman"/>
      <w:sz w:val="24"/>
      <w:szCs w:val="20"/>
      <w:lang w:val="en-US" w:eastAsia="zh-CN"/>
    </w:rPr>
  </w:style>
  <w:style w:type="paragraph" w:customStyle="1" w:styleId="Corpodetexto22">
    <w:name w:val="Corpo de texto 22"/>
    <w:basedOn w:val="Normal"/>
    <w:rsid w:val="00B93C8A"/>
    <w:pPr>
      <w:suppressAutoHyphens/>
      <w:ind w:right="-567"/>
      <w:jc w:val="both"/>
    </w:pPr>
    <w:rPr>
      <w:rFonts w:ascii="Times New Roman" w:hAnsi="Times New Roman" w:cs="Times New Roman"/>
      <w:b/>
      <w:sz w:val="24"/>
      <w:szCs w:val="20"/>
      <w:lang w:eastAsia="zh-CN"/>
    </w:rPr>
  </w:style>
  <w:style w:type="paragraph" w:customStyle="1" w:styleId="Recuodecorpodetexto22">
    <w:name w:val="Recuo de corpo de texto 22"/>
    <w:basedOn w:val="Normal"/>
    <w:rsid w:val="00B93C8A"/>
    <w:pPr>
      <w:suppressAutoHyphens/>
      <w:ind w:left="705"/>
      <w:jc w:val="both"/>
    </w:pPr>
    <w:rPr>
      <w:rFonts w:ascii="Times New Roman" w:hAnsi="Times New Roman" w:cs="Times New Roman"/>
      <w:sz w:val="24"/>
      <w:szCs w:val="20"/>
      <w:lang w:eastAsia="zh-CN"/>
    </w:rPr>
  </w:style>
  <w:style w:type="paragraph" w:customStyle="1" w:styleId="Corpodetexto33">
    <w:name w:val="Corpo de texto 33"/>
    <w:basedOn w:val="Normal"/>
    <w:rsid w:val="00B93C8A"/>
    <w:pPr>
      <w:suppressAutoHyphens/>
      <w:jc w:val="both"/>
    </w:pPr>
    <w:rPr>
      <w:rFonts w:cs="Arial"/>
      <w:sz w:val="24"/>
      <w:szCs w:val="20"/>
      <w:lang w:eastAsia="zh-CN"/>
    </w:rPr>
  </w:style>
  <w:style w:type="paragraph" w:customStyle="1" w:styleId="PargrafodaLista3">
    <w:name w:val="Parágrafo da Lista3"/>
    <w:basedOn w:val="Normal"/>
    <w:rsid w:val="00B93C8A"/>
    <w:pPr>
      <w:widowControl w:val="0"/>
      <w:suppressAutoHyphens/>
      <w:ind w:left="720"/>
      <w:contextualSpacing/>
    </w:pPr>
    <w:rPr>
      <w:rFonts w:ascii="Times New Roman" w:hAnsi="Times New Roman" w:cs="Times New Roman"/>
      <w:sz w:val="24"/>
      <w:szCs w:val="20"/>
      <w:lang w:val="en-US" w:eastAsia="zh-CN"/>
    </w:rPr>
  </w:style>
  <w:style w:type="paragraph" w:customStyle="1" w:styleId="Corpodetexto23">
    <w:name w:val="Corpo de texto 23"/>
    <w:basedOn w:val="Normal"/>
    <w:rsid w:val="00B93C8A"/>
    <w:pPr>
      <w:suppressAutoHyphens/>
      <w:ind w:right="-567"/>
      <w:jc w:val="both"/>
    </w:pPr>
    <w:rPr>
      <w:rFonts w:ascii="Times New Roman" w:hAnsi="Times New Roman" w:cs="Times New Roman"/>
      <w:b/>
      <w:sz w:val="24"/>
      <w:szCs w:val="20"/>
      <w:lang w:eastAsia="zh-CN"/>
    </w:rPr>
  </w:style>
  <w:style w:type="paragraph" w:customStyle="1" w:styleId="Recuodecorpodetexto23">
    <w:name w:val="Recuo de corpo de texto 23"/>
    <w:basedOn w:val="Normal"/>
    <w:rsid w:val="00B93C8A"/>
    <w:pPr>
      <w:suppressAutoHyphens/>
      <w:ind w:left="705"/>
      <w:jc w:val="both"/>
    </w:pPr>
    <w:rPr>
      <w:rFonts w:ascii="Times New Roman" w:hAnsi="Times New Roman" w:cs="Times New Roman"/>
      <w:sz w:val="24"/>
      <w:szCs w:val="20"/>
      <w:lang w:eastAsia="zh-CN"/>
    </w:rPr>
  </w:style>
  <w:style w:type="paragraph" w:customStyle="1" w:styleId="Nivel01Titulo">
    <w:name w:val="Nivel_01_Titulo"/>
    <w:basedOn w:val="Ttulo1"/>
    <w:next w:val="Normal"/>
    <w:rsid w:val="00B93C8A"/>
    <w:pPr>
      <w:numPr>
        <w:numId w:val="26"/>
      </w:numPr>
      <w:tabs>
        <w:tab w:val="left" w:pos="567"/>
      </w:tabs>
      <w:suppressAutoHyphens/>
      <w:spacing w:before="240"/>
      <w:jc w:val="both"/>
    </w:pPr>
    <w:rPr>
      <w:rFonts w:ascii="Arial" w:eastAsia="Times New Roman" w:hAnsi="Arial" w:cs="Arial"/>
      <w:color w:val="auto"/>
      <w:kern w:val="1"/>
      <w:sz w:val="20"/>
      <w:szCs w:val="20"/>
      <w:lang w:eastAsia="zh-CN"/>
    </w:rPr>
  </w:style>
  <w:style w:type="paragraph" w:customStyle="1" w:styleId="Commarcadores51">
    <w:name w:val="Com marcadores 51"/>
    <w:basedOn w:val="Normal"/>
    <w:rsid w:val="00B93C8A"/>
    <w:pPr>
      <w:numPr>
        <w:numId w:val="23"/>
      </w:numPr>
      <w:suppressAutoHyphens/>
      <w:contextualSpacing/>
    </w:pPr>
    <w:rPr>
      <w:lang w:eastAsia="zh-CN"/>
    </w:rPr>
  </w:style>
  <w:style w:type="paragraph" w:customStyle="1" w:styleId="Ttulo110">
    <w:name w:val="Título 11"/>
    <w:basedOn w:val="Normal"/>
    <w:rsid w:val="00B93C8A"/>
    <w:pPr>
      <w:widowControl w:val="0"/>
      <w:suppressAutoHyphens/>
      <w:autoSpaceDE w:val="0"/>
      <w:ind w:left="2595"/>
      <w:jc w:val="center"/>
    </w:pPr>
    <w:rPr>
      <w:rFonts w:ascii="Times New Roman" w:hAnsi="Times New Roman" w:cs="Times New Roman"/>
      <w:b/>
      <w:bCs/>
      <w:sz w:val="24"/>
      <w:lang w:eastAsia="zh-CN" w:bidi="pt-BR"/>
    </w:rPr>
  </w:style>
  <w:style w:type="paragraph" w:customStyle="1" w:styleId="TableParagraph">
    <w:name w:val="Table Paragraph"/>
    <w:basedOn w:val="Normal"/>
    <w:rsid w:val="00B93C8A"/>
    <w:pPr>
      <w:widowControl w:val="0"/>
      <w:suppressAutoHyphens/>
      <w:autoSpaceDE w:val="0"/>
    </w:pPr>
    <w:rPr>
      <w:rFonts w:ascii="Times New Roman" w:hAnsi="Times New Roman" w:cs="Times New Roman"/>
      <w:sz w:val="22"/>
      <w:szCs w:val="22"/>
      <w:lang w:eastAsia="zh-CN" w:bidi="pt-BR"/>
    </w:rPr>
  </w:style>
  <w:style w:type="paragraph" w:customStyle="1" w:styleId="textoementa">
    <w:name w:val="texto_ementa"/>
    <w:basedOn w:val="Normal"/>
    <w:rsid w:val="00B93C8A"/>
    <w:pPr>
      <w:suppressAutoHyphens/>
      <w:spacing w:before="280" w:after="280"/>
    </w:pPr>
    <w:rPr>
      <w:rFonts w:ascii="Times New Roman" w:hAnsi="Times New Roman" w:cs="Times New Roman"/>
      <w:sz w:val="24"/>
      <w:lang w:eastAsia="zh-CN"/>
    </w:rPr>
  </w:style>
  <w:style w:type="paragraph" w:customStyle="1" w:styleId="Ttulo21">
    <w:name w:val="Título 21"/>
    <w:basedOn w:val="Normal"/>
    <w:rsid w:val="00B93C8A"/>
    <w:pPr>
      <w:widowControl w:val="0"/>
      <w:suppressAutoHyphens/>
      <w:autoSpaceDE w:val="0"/>
      <w:ind w:left="2995" w:right="2738" w:hanging="235"/>
    </w:pPr>
    <w:rPr>
      <w:rFonts w:ascii="Times New Roman" w:hAnsi="Times New Roman" w:cs="Times New Roman"/>
      <w:b/>
      <w:bCs/>
      <w:i/>
      <w:sz w:val="19"/>
      <w:szCs w:val="19"/>
      <w:lang w:val="en-US" w:eastAsia="zh-CN"/>
    </w:rPr>
  </w:style>
  <w:style w:type="paragraph" w:customStyle="1" w:styleId="Contedodatabela">
    <w:name w:val="Conteúdo da tabela"/>
    <w:basedOn w:val="Normal"/>
    <w:rsid w:val="00B93C8A"/>
    <w:pPr>
      <w:suppressLineNumbers/>
      <w:suppressAutoHyphens/>
    </w:pPr>
    <w:rPr>
      <w:rFonts w:ascii="Times New Roman" w:hAnsi="Times New Roman" w:cs="Times New Roman"/>
      <w:sz w:val="24"/>
      <w:lang w:eastAsia="zh-CN"/>
    </w:rPr>
  </w:style>
  <w:style w:type="paragraph" w:customStyle="1" w:styleId="Ttulodetabela">
    <w:name w:val="Título de tabela"/>
    <w:basedOn w:val="Contedodatabela"/>
    <w:rsid w:val="00B93C8A"/>
    <w:pPr>
      <w:jc w:val="center"/>
    </w:pPr>
    <w:rPr>
      <w:b/>
      <w:bCs/>
    </w:rPr>
  </w:style>
  <w:style w:type="paragraph" w:customStyle="1" w:styleId="Contedodoquadro">
    <w:name w:val="Conteúdo do quadro"/>
    <w:basedOn w:val="Normal"/>
    <w:rsid w:val="00B93C8A"/>
    <w:pPr>
      <w:suppressAutoHyphens/>
    </w:pPr>
    <w:rPr>
      <w:rFonts w:ascii="Times New Roman" w:hAnsi="Times New Roman" w:cs="Times New Roman"/>
      <w:sz w:val="24"/>
      <w:lang w:eastAsia="zh-CN"/>
    </w:rPr>
  </w:style>
  <w:style w:type="paragraph" w:customStyle="1" w:styleId="Ttulo10">
    <w:name w:val="Título 10"/>
    <w:basedOn w:val="Ttulo11"/>
    <w:next w:val="Corpodetexto"/>
    <w:rsid w:val="00B93C8A"/>
    <w:pPr>
      <w:numPr>
        <w:numId w:val="22"/>
      </w:numPr>
      <w:spacing w:before="60" w:after="60"/>
    </w:pPr>
    <w:rPr>
      <w:sz w:val="21"/>
      <w:szCs w:val="21"/>
    </w:rPr>
  </w:style>
  <w:style w:type="paragraph" w:customStyle="1" w:styleId="Citao20">
    <w:name w:val="Citação2"/>
    <w:basedOn w:val="Normal"/>
    <w:next w:val="Normal"/>
    <w:rsid w:val="00B93C8A"/>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Times New Roman" w:eastAsia="Calibri" w:hAnsi="Times New Roman" w:cs="Times New Roman"/>
      <w:i/>
      <w:iCs/>
      <w:color w:val="000000"/>
      <w:sz w:val="24"/>
      <w:lang w:eastAsia="zh-CN"/>
    </w:rPr>
  </w:style>
  <w:style w:type="paragraph" w:customStyle="1" w:styleId="SombreamentoMdio1-nfase31">
    <w:name w:val="Sombreamento Médio 1 - Ênfase 31"/>
    <w:basedOn w:val="Normal"/>
    <w:next w:val="Normal"/>
    <w:rsid w:val="00B93C8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Ecofont_Spranq_eco_Sans"/>
      <w:i/>
      <w:iCs/>
      <w:color w:val="000000"/>
      <w:sz w:val="24"/>
      <w:lang w:eastAsia="zh-CN"/>
    </w:rPr>
  </w:style>
  <w:style w:type="paragraph" w:customStyle="1" w:styleId="Textodebalo1">
    <w:name w:val="Texto de balão1"/>
    <w:basedOn w:val="Normal"/>
    <w:rsid w:val="00B93C8A"/>
    <w:pPr>
      <w:suppressAutoHyphens/>
    </w:pPr>
    <w:rPr>
      <w:rFonts w:ascii="Tahoma" w:hAnsi="Tahoma" w:cs="Times New Roman"/>
      <w:sz w:val="16"/>
      <w:szCs w:val="16"/>
      <w:lang w:eastAsia="zh-CN"/>
    </w:rPr>
  </w:style>
  <w:style w:type="paragraph" w:customStyle="1" w:styleId="Nivel2">
    <w:name w:val="Nivel 2"/>
    <w:link w:val="Nivel2Char"/>
    <w:qFormat/>
    <w:rsid w:val="00B93C8A"/>
    <w:pPr>
      <w:suppressAutoHyphens/>
      <w:spacing w:before="120" w:after="120" w:line="276" w:lineRule="auto"/>
      <w:jc w:val="both"/>
    </w:pPr>
    <w:rPr>
      <w:rFonts w:ascii="Ecofont_Spranq_eco_Sans" w:eastAsia="Arial Unicode MS" w:hAnsi="Ecofont_Spranq_eco_Sans" w:cs="Arial"/>
      <w:sz w:val="24"/>
      <w:szCs w:val="24"/>
      <w:lang w:eastAsia="zh-CN" w:bidi="hi-IN"/>
    </w:rPr>
  </w:style>
  <w:style w:type="paragraph" w:customStyle="1" w:styleId="Recuodecorpodetexto25">
    <w:name w:val="Recuo de corpo de texto 25"/>
    <w:basedOn w:val="Normal"/>
    <w:rsid w:val="00F106C2"/>
    <w:pPr>
      <w:suppressAutoHyphens/>
      <w:autoSpaceDE w:val="0"/>
      <w:ind w:left="720"/>
      <w:jc w:val="both"/>
    </w:pPr>
    <w:rPr>
      <w:rFonts w:cs="Arial"/>
      <w:kern w:val="1"/>
      <w:sz w:val="22"/>
      <w:szCs w:val="22"/>
      <w:lang w:eastAsia="zh-CN"/>
    </w:rPr>
  </w:style>
  <w:style w:type="character" w:customStyle="1" w:styleId="Fontepargpadro5">
    <w:name w:val="Fonte parág. padrão5"/>
    <w:rsid w:val="00CA10D3"/>
  </w:style>
  <w:style w:type="character" w:customStyle="1" w:styleId="Forte2">
    <w:name w:val="Forte2"/>
    <w:rsid w:val="00CA10D3"/>
    <w:rPr>
      <w:b/>
      <w:bCs/>
    </w:rPr>
  </w:style>
  <w:style w:type="paragraph" w:customStyle="1" w:styleId="Corpodetexto35">
    <w:name w:val="Corpo de texto 35"/>
    <w:basedOn w:val="Normal"/>
    <w:rsid w:val="00CA10D3"/>
    <w:pPr>
      <w:suppressAutoHyphens/>
      <w:jc w:val="both"/>
    </w:pPr>
    <w:rPr>
      <w:rFonts w:cs="Arial"/>
      <w:sz w:val="24"/>
      <w:szCs w:val="20"/>
      <w:lang w:eastAsia="zh-CN"/>
    </w:rPr>
  </w:style>
  <w:style w:type="paragraph" w:customStyle="1" w:styleId="PargrafodaLista4">
    <w:name w:val="Parágrafo da Lista4"/>
    <w:basedOn w:val="Normal"/>
    <w:rsid w:val="00CA10D3"/>
    <w:pPr>
      <w:widowControl w:val="0"/>
      <w:suppressAutoHyphens/>
      <w:ind w:left="720"/>
      <w:contextualSpacing/>
    </w:pPr>
    <w:rPr>
      <w:rFonts w:ascii="Times New Roman" w:hAnsi="Times New Roman" w:cs="Times New Roman"/>
      <w:sz w:val="24"/>
      <w:szCs w:val="20"/>
      <w:lang w:val="en-US" w:eastAsia="zh-CN"/>
    </w:rPr>
  </w:style>
  <w:style w:type="paragraph" w:customStyle="1" w:styleId="Corpodetexto25">
    <w:name w:val="Corpo de texto 25"/>
    <w:basedOn w:val="Normal"/>
    <w:rsid w:val="00CA10D3"/>
    <w:pPr>
      <w:suppressAutoHyphens/>
      <w:ind w:right="-567"/>
      <w:jc w:val="both"/>
    </w:pPr>
    <w:rPr>
      <w:rFonts w:ascii="Times New Roman" w:hAnsi="Times New Roman" w:cs="Times New Roman"/>
      <w:b/>
      <w:sz w:val="24"/>
      <w:szCs w:val="20"/>
      <w:lang w:eastAsia="zh-CN"/>
    </w:rPr>
  </w:style>
  <w:style w:type="paragraph" w:customStyle="1" w:styleId="Recuodecorpodetexto26">
    <w:name w:val="Recuo de corpo de texto 26"/>
    <w:basedOn w:val="Normal"/>
    <w:rsid w:val="00CA10D3"/>
    <w:pPr>
      <w:suppressAutoHyphens/>
      <w:ind w:left="705"/>
      <w:jc w:val="both"/>
    </w:pPr>
    <w:rPr>
      <w:rFonts w:ascii="Times New Roman" w:hAnsi="Times New Roman" w:cs="Times New Roman"/>
      <w:sz w:val="24"/>
      <w:szCs w:val="20"/>
      <w:lang w:eastAsia="zh-CN"/>
    </w:rPr>
  </w:style>
  <w:style w:type="paragraph" w:customStyle="1" w:styleId="Citao3">
    <w:name w:val="Citação3"/>
    <w:basedOn w:val="Normal"/>
    <w:next w:val="Normal"/>
    <w:rsid w:val="00CA10D3"/>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Times New Roman" w:eastAsia="Calibri" w:hAnsi="Times New Roman" w:cs="Times New Roman"/>
      <w:i/>
      <w:iCs/>
      <w:color w:val="000000"/>
      <w:sz w:val="24"/>
      <w:lang w:eastAsia="zh-CN"/>
    </w:rPr>
  </w:style>
  <w:style w:type="paragraph" w:customStyle="1" w:styleId="Textodebalo2">
    <w:name w:val="Texto de balão2"/>
    <w:basedOn w:val="Normal"/>
    <w:rsid w:val="00CA10D3"/>
    <w:pPr>
      <w:suppressAutoHyphens/>
    </w:pPr>
    <w:rPr>
      <w:rFonts w:ascii="Tahoma" w:hAnsi="Tahoma" w:cs="Times New Roman"/>
      <w:sz w:val="16"/>
      <w:szCs w:val="16"/>
      <w:lang w:eastAsia="zh-CN"/>
    </w:rPr>
  </w:style>
  <w:style w:type="character" w:customStyle="1" w:styleId="markedcontent">
    <w:name w:val="markedcontent"/>
    <w:basedOn w:val="Fontepargpadro"/>
    <w:rsid w:val="00970508"/>
  </w:style>
  <w:style w:type="character" w:customStyle="1" w:styleId="NormalWebChar">
    <w:name w:val="Normal (Web) Char"/>
    <w:link w:val="NormalWeb"/>
    <w:uiPriority w:val="99"/>
    <w:qFormat/>
    <w:locked/>
    <w:rsid w:val="00EE5700"/>
    <w:rPr>
      <w:szCs w:val="24"/>
    </w:rPr>
  </w:style>
  <w:style w:type="character" w:customStyle="1" w:styleId="Nivel2Char">
    <w:name w:val="Nivel 2 Char"/>
    <w:link w:val="Nivel2"/>
    <w:locked/>
    <w:rsid w:val="00204CA6"/>
    <w:rPr>
      <w:rFonts w:ascii="Ecofont_Spranq_eco_Sans" w:eastAsia="Arial Unicode MS" w:hAnsi="Ecofont_Spranq_eco_Sans" w:cs="Arial"/>
      <w:sz w:val="24"/>
      <w:szCs w:val="24"/>
      <w:lang w:eastAsia="zh-CN" w:bidi="hi-IN"/>
    </w:rPr>
  </w:style>
  <w:style w:type="paragraph" w:customStyle="1" w:styleId="Nivel3">
    <w:name w:val="Nivel 3"/>
    <w:basedOn w:val="Normal"/>
    <w:qFormat/>
    <w:rsid w:val="00204CA6"/>
    <w:pPr>
      <w:spacing w:before="120" w:after="120" w:line="276" w:lineRule="auto"/>
      <w:ind w:left="284"/>
      <w:jc w:val="both"/>
    </w:pPr>
    <w:rPr>
      <w:rFonts w:cs="Arial"/>
      <w:color w:val="000000"/>
      <w:szCs w:val="20"/>
    </w:rPr>
  </w:style>
  <w:style w:type="paragraph" w:customStyle="1" w:styleId="Nivel4">
    <w:name w:val="Nivel 4"/>
    <w:basedOn w:val="Nivel3"/>
    <w:qFormat/>
    <w:rsid w:val="00204CA6"/>
    <w:pPr>
      <w:ind w:left="567"/>
    </w:pPr>
    <w:rPr>
      <w:color w:val="auto"/>
    </w:rPr>
  </w:style>
  <w:style w:type="paragraph" w:customStyle="1" w:styleId="Nivel5">
    <w:name w:val="Nivel 5"/>
    <w:basedOn w:val="Nivel4"/>
    <w:qFormat/>
    <w:rsid w:val="00204CA6"/>
    <w:pPr>
      <w:ind w:left="851"/>
    </w:pPr>
  </w:style>
  <w:style w:type="character" w:customStyle="1" w:styleId="Nvel2-RedChar">
    <w:name w:val="Nível 2 -Red Char"/>
    <w:link w:val="Nvel2-Red"/>
    <w:locked/>
    <w:rsid w:val="00204CA6"/>
    <w:rPr>
      <w:rFonts w:ascii="Arial" w:hAnsi="Arial" w:cs="Arial"/>
      <w:i/>
      <w:iCs/>
      <w:color w:val="FF0000"/>
    </w:rPr>
  </w:style>
  <w:style w:type="paragraph" w:customStyle="1" w:styleId="Nvel2-Red">
    <w:name w:val="Nível 2 -Red"/>
    <w:basedOn w:val="Nivel2"/>
    <w:link w:val="Nvel2-RedChar"/>
    <w:qFormat/>
    <w:rsid w:val="00204CA6"/>
    <w:pPr>
      <w:suppressAutoHyphens w:val="0"/>
    </w:pPr>
    <w:rPr>
      <w:rFonts w:ascii="Arial" w:eastAsia="Times New Roman" w:hAnsi="Arial"/>
      <w:i/>
      <w:iCs/>
      <w:color w:val="FF0000"/>
      <w:sz w:val="20"/>
      <w:szCs w:val="20"/>
      <w:lang w:eastAsia="pt-BR" w:bidi="ar-SA"/>
    </w:rPr>
  </w:style>
</w:styles>
</file>

<file path=word/webSettings.xml><?xml version="1.0" encoding="utf-8"?>
<w:webSettings xmlns:r="http://schemas.openxmlformats.org/officeDocument/2006/relationships" xmlns:w="http://schemas.openxmlformats.org/wordprocessingml/2006/main">
  <w:divs>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267340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67529332">
      <w:bodyDiv w:val="1"/>
      <w:marLeft w:val="0"/>
      <w:marRight w:val="0"/>
      <w:marTop w:val="0"/>
      <w:marBottom w:val="0"/>
      <w:divBdr>
        <w:top w:val="none" w:sz="0" w:space="0" w:color="auto"/>
        <w:left w:val="none" w:sz="0" w:space="0" w:color="auto"/>
        <w:bottom w:val="none" w:sz="0" w:space="0" w:color="auto"/>
        <w:right w:val="none" w:sz="0" w:space="0" w:color="auto"/>
      </w:divBdr>
      <w:divsChild>
        <w:div w:id="515965428">
          <w:marLeft w:val="0"/>
          <w:marRight w:val="0"/>
          <w:marTop w:val="0"/>
          <w:marBottom w:val="0"/>
          <w:divBdr>
            <w:top w:val="none" w:sz="0" w:space="0" w:color="auto"/>
            <w:left w:val="none" w:sz="0" w:space="0" w:color="auto"/>
            <w:bottom w:val="none" w:sz="0" w:space="0" w:color="auto"/>
            <w:right w:val="none" w:sz="0" w:space="0" w:color="auto"/>
          </w:divBdr>
        </w:div>
        <w:div w:id="954022204">
          <w:marLeft w:val="0"/>
          <w:marRight w:val="0"/>
          <w:marTop w:val="0"/>
          <w:marBottom w:val="0"/>
          <w:divBdr>
            <w:top w:val="none" w:sz="0" w:space="0" w:color="auto"/>
            <w:left w:val="none" w:sz="0" w:space="0" w:color="auto"/>
            <w:bottom w:val="none" w:sz="0" w:space="0" w:color="auto"/>
            <w:right w:val="none" w:sz="0" w:space="0" w:color="auto"/>
          </w:divBdr>
        </w:div>
        <w:div w:id="971057194">
          <w:marLeft w:val="0"/>
          <w:marRight w:val="0"/>
          <w:marTop w:val="0"/>
          <w:marBottom w:val="0"/>
          <w:divBdr>
            <w:top w:val="none" w:sz="0" w:space="0" w:color="auto"/>
            <w:left w:val="none" w:sz="0" w:space="0" w:color="auto"/>
            <w:bottom w:val="none" w:sz="0" w:space="0" w:color="auto"/>
            <w:right w:val="none" w:sz="0" w:space="0" w:color="auto"/>
          </w:divBdr>
        </w:div>
        <w:div w:id="1056515314">
          <w:marLeft w:val="0"/>
          <w:marRight w:val="0"/>
          <w:marTop w:val="0"/>
          <w:marBottom w:val="0"/>
          <w:divBdr>
            <w:top w:val="none" w:sz="0" w:space="0" w:color="auto"/>
            <w:left w:val="none" w:sz="0" w:space="0" w:color="auto"/>
            <w:bottom w:val="none" w:sz="0" w:space="0" w:color="auto"/>
            <w:right w:val="none" w:sz="0" w:space="0" w:color="auto"/>
          </w:divBdr>
        </w:div>
        <w:div w:id="1452360688">
          <w:marLeft w:val="0"/>
          <w:marRight w:val="0"/>
          <w:marTop w:val="0"/>
          <w:marBottom w:val="0"/>
          <w:divBdr>
            <w:top w:val="none" w:sz="0" w:space="0" w:color="auto"/>
            <w:left w:val="none" w:sz="0" w:space="0" w:color="auto"/>
            <w:bottom w:val="none" w:sz="0" w:space="0" w:color="auto"/>
            <w:right w:val="none" w:sz="0" w:space="0" w:color="auto"/>
          </w:divBdr>
        </w:div>
        <w:div w:id="1535457886">
          <w:marLeft w:val="0"/>
          <w:marRight w:val="0"/>
          <w:marTop w:val="0"/>
          <w:marBottom w:val="0"/>
          <w:divBdr>
            <w:top w:val="none" w:sz="0" w:space="0" w:color="auto"/>
            <w:left w:val="none" w:sz="0" w:space="0" w:color="auto"/>
            <w:bottom w:val="none" w:sz="0" w:space="0" w:color="auto"/>
            <w:right w:val="none" w:sz="0" w:space="0" w:color="auto"/>
          </w:divBdr>
        </w:div>
        <w:div w:id="1632590168">
          <w:marLeft w:val="0"/>
          <w:marRight w:val="0"/>
          <w:marTop w:val="0"/>
          <w:marBottom w:val="0"/>
          <w:divBdr>
            <w:top w:val="none" w:sz="0" w:space="0" w:color="auto"/>
            <w:left w:val="none" w:sz="0" w:space="0" w:color="auto"/>
            <w:bottom w:val="none" w:sz="0" w:space="0" w:color="auto"/>
            <w:right w:val="none" w:sz="0" w:space="0" w:color="auto"/>
          </w:divBdr>
        </w:div>
        <w:div w:id="1746296158">
          <w:marLeft w:val="0"/>
          <w:marRight w:val="0"/>
          <w:marTop w:val="0"/>
          <w:marBottom w:val="0"/>
          <w:divBdr>
            <w:top w:val="none" w:sz="0" w:space="0" w:color="auto"/>
            <w:left w:val="none" w:sz="0" w:space="0" w:color="auto"/>
            <w:bottom w:val="none" w:sz="0" w:space="0" w:color="auto"/>
            <w:right w:val="none" w:sz="0" w:space="0" w:color="auto"/>
          </w:divBdr>
        </w:div>
      </w:divsChild>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88573190">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7407269">
      <w:bodyDiv w:val="1"/>
      <w:marLeft w:val="0"/>
      <w:marRight w:val="0"/>
      <w:marTop w:val="0"/>
      <w:marBottom w:val="0"/>
      <w:divBdr>
        <w:top w:val="none" w:sz="0" w:space="0" w:color="auto"/>
        <w:left w:val="none" w:sz="0" w:space="0" w:color="auto"/>
        <w:bottom w:val="none" w:sz="0" w:space="0" w:color="auto"/>
        <w:right w:val="none" w:sz="0" w:space="0" w:color="auto"/>
      </w:divBdr>
    </w:div>
    <w:div w:id="428744657">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19316918">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3291709">
      <w:bodyDiv w:val="1"/>
      <w:marLeft w:val="0"/>
      <w:marRight w:val="0"/>
      <w:marTop w:val="0"/>
      <w:marBottom w:val="0"/>
      <w:divBdr>
        <w:top w:val="none" w:sz="0" w:space="0" w:color="auto"/>
        <w:left w:val="none" w:sz="0" w:space="0" w:color="auto"/>
        <w:bottom w:val="none" w:sz="0" w:space="0" w:color="auto"/>
        <w:right w:val="none" w:sz="0" w:space="0" w:color="auto"/>
      </w:divBdr>
      <w:divsChild>
        <w:div w:id="1037126889">
          <w:marLeft w:val="0"/>
          <w:marRight w:val="0"/>
          <w:marTop w:val="0"/>
          <w:marBottom w:val="120"/>
          <w:divBdr>
            <w:top w:val="none" w:sz="0" w:space="0" w:color="auto"/>
            <w:left w:val="none" w:sz="0" w:space="0" w:color="auto"/>
            <w:bottom w:val="none" w:sz="0" w:space="0" w:color="auto"/>
            <w:right w:val="none" w:sz="0" w:space="0" w:color="auto"/>
          </w:divBdr>
          <w:divsChild>
            <w:div w:id="1081298394">
              <w:marLeft w:val="0"/>
              <w:marRight w:val="0"/>
              <w:marTop w:val="0"/>
              <w:marBottom w:val="0"/>
              <w:divBdr>
                <w:top w:val="none" w:sz="0" w:space="0" w:color="auto"/>
                <w:left w:val="none" w:sz="0" w:space="0" w:color="auto"/>
                <w:bottom w:val="none" w:sz="0" w:space="0" w:color="auto"/>
                <w:right w:val="none" w:sz="0" w:space="0" w:color="auto"/>
              </w:divBdr>
              <w:divsChild>
                <w:div w:id="45420092">
                  <w:marLeft w:val="0"/>
                  <w:marRight w:val="0"/>
                  <w:marTop w:val="0"/>
                  <w:marBottom w:val="0"/>
                  <w:divBdr>
                    <w:top w:val="none" w:sz="0" w:space="0" w:color="auto"/>
                    <w:left w:val="none" w:sz="0" w:space="0" w:color="auto"/>
                    <w:bottom w:val="none" w:sz="0" w:space="0" w:color="auto"/>
                    <w:right w:val="none" w:sz="0" w:space="0" w:color="auto"/>
                  </w:divBdr>
                </w:div>
                <w:div w:id="344214825">
                  <w:marLeft w:val="0"/>
                  <w:marRight w:val="0"/>
                  <w:marTop w:val="0"/>
                  <w:marBottom w:val="0"/>
                  <w:divBdr>
                    <w:top w:val="none" w:sz="0" w:space="0" w:color="auto"/>
                    <w:left w:val="none" w:sz="0" w:space="0" w:color="auto"/>
                    <w:bottom w:val="none" w:sz="0" w:space="0" w:color="auto"/>
                    <w:right w:val="none" w:sz="0" w:space="0" w:color="auto"/>
                  </w:divBdr>
                </w:div>
                <w:div w:id="356397641">
                  <w:marLeft w:val="0"/>
                  <w:marRight w:val="0"/>
                  <w:marTop w:val="0"/>
                  <w:marBottom w:val="0"/>
                  <w:divBdr>
                    <w:top w:val="none" w:sz="0" w:space="0" w:color="auto"/>
                    <w:left w:val="none" w:sz="0" w:space="0" w:color="auto"/>
                    <w:bottom w:val="none" w:sz="0" w:space="0" w:color="auto"/>
                    <w:right w:val="none" w:sz="0" w:space="0" w:color="auto"/>
                  </w:divBdr>
                </w:div>
                <w:div w:id="653728837">
                  <w:marLeft w:val="0"/>
                  <w:marRight w:val="0"/>
                  <w:marTop w:val="0"/>
                  <w:marBottom w:val="0"/>
                  <w:divBdr>
                    <w:top w:val="none" w:sz="0" w:space="0" w:color="auto"/>
                    <w:left w:val="none" w:sz="0" w:space="0" w:color="auto"/>
                    <w:bottom w:val="none" w:sz="0" w:space="0" w:color="auto"/>
                    <w:right w:val="none" w:sz="0" w:space="0" w:color="auto"/>
                  </w:divBdr>
                </w:div>
                <w:div w:id="879632996">
                  <w:marLeft w:val="0"/>
                  <w:marRight w:val="0"/>
                  <w:marTop w:val="0"/>
                  <w:marBottom w:val="0"/>
                  <w:divBdr>
                    <w:top w:val="none" w:sz="0" w:space="0" w:color="auto"/>
                    <w:left w:val="none" w:sz="0" w:space="0" w:color="auto"/>
                    <w:bottom w:val="none" w:sz="0" w:space="0" w:color="auto"/>
                    <w:right w:val="none" w:sz="0" w:space="0" w:color="auto"/>
                  </w:divBdr>
                </w:div>
                <w:div w:id="1208029500">
                  <w:marLeft w:val="0"/>
                  <w:marRight w:val="0"/>
                  <w:marTop w:val="0"/>
                  <w:marBottom w:val="0"/>
                  <w:divBdr>
                    <w:top w:val="none" w:sz="0" w:space="0" w:color="auto"/>
                    <w:left w:val="none" w:sz="0" w:space="0" w:color="auto"/>
                    <w:bottom w:val="none" w:sz="0" w:space="0" w:color="auto"/>
                    <w:right w:val="none" w:sz="0" w:space="0" w:color="auto"/>
                  </w:divBdr>
                </w:div>
                <w:div w:id="171345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583425">
          <w:marLeft w:val="0"/>
          <w:marRight w:val="0"/>
          <w:marTop w:val="0"/>
          <w:marBottom w:val="120"/>
          <w:divBdr>
            <w:top w:val="none" w:sz="0" w:space="0" w:color="auto"/>
            <w:left w:val="none" w:sz="0" w:space="0" w:color="auto"/>
            <w:bottom w:val="none" w:sz="0" w:space="0" w:color="auto"/>
            <w:right w:val="none" w:sz="0" w:space="0" w:color="auto"/>
          </w:divBdr>
          <w:divsChild>
            <w:div w:id="1676615182">
              <w:marLeft w:val="0"/>
              <w:marRight w:val="0"/>
              <w:marTop w:val="0"/>
              <w:marBottom w:val="0"/>
              <w:divBdr>
                <w:top w:val="none" w:sz="0" w:space="0" w:color="auto"/>
                <w:left w:val="none" w:sz="0" w:space="0" w:color="auto"/>
                <w:bottom w:val="none" w:sz="0" w:space="0" w:color="auto"/>
                <w:right w:val="none" w:sz="0" w:space="0" w:color="auto"/>
              </w:divBdr>
              <w:divsChild>
                <w:div w:id="21321868">
                  <w:marLeft w:val="0"/>
                  <w:marRight w:val="0"/>
                  <w:marTop w:val="0"/>
                  <w:marBottom w:val="0"/>
                  <w:divBdr>
                    <w:top w:val="none" w:sz="0" w:space="0" w:color="auto"/>
                    <w:left w:val="none" w:sz="0" w:space="0" w:color="auto"/>
                    <w:bottom w:val="none" w:sz="0" w:space="0" w:color="auto"/>
                    <w:right w:val="none" w:sz="0" w:space="0" w:color="auto"/>
                  </w:divBdr>
                </w:div>
                <w:div w:id="25257051">
                  <w:marLeft w:val="0"/>
                  <w:marRight w:val="0"/>
                  <w:marTop w:val="0"/>
                  <w:marBottom w:val="0"/>
                  <w:divBdr>
                    <w:top w:val="none" w:sz="0" w:space="0" w:color="auto"/>
                    <w:left w:val="none" w:sz="0" w:space="0" w:color="auto"/>
                    <w:bottom w:val="none" w:sz="0" w:space="0" w:color="auto"/>
                    <w:right w:val="none" w:sz="0" w:space="0" w:color="auto"/>
                  </w:divBdr>
                </w:div>
                <w:div w:id="207884790">
                  <w:marLeft w:val="0"/>
                  <w:marRight w:val="0"/>
                  <w:marTop w:val="0"/>
                  <w:marBottom w:val="0"/>
                  <w:divBdr>
                    <w:top w:val="none" w:sz="0" w:space="0" w:color="auto"/>
                    <w:left w:val="none" w:sz="0" w:space="0" w:color="auto"/>
                    <w:bottom w:val="none" w:sz="0" w:space="0" w:color="auto"/>
                    <w:right w:val="none" w:sz="0" w:space="0" w:color="auto"/>
                  </w:divBdr>
                </w:div>
                <w:div w:id="485976474">
                  <w:marLeft w:val="0"/>
                  <w:marRight w:val="0"/>
                  <w:marTop w:val="0"/>
                  <w:marBottom w:val="0"/>
                  <w:divBdr>
                    <w:top w:val="none" w:sz="0" w:space="0" w:color="auto"/>
                    <w:left w:val="none" w:sz="0" w:space="0" w:color="auto"/>
                    <w:bottom w:val="none" w:sz="0" w:space="0" w:color="auto"/>
                    <w:right w:val="none" w:sz="0" w:space="0" w:color="auto"/>
                  </w:divBdr>
                </w:div>
                <w:div w:id="556212143">
                  <w:marLeft w:val="0"/>
                  <w:marRight w:val="0"/>
                  <w:marTop w:val="0"/>
                  <w:marBottom w:val="0"/>
                  <w:divBdr>
                    <w:top w:val="none" w:sz="0" w:space="0" w:color="auto"/>
                    <w:left w:val="none" w:sz="0" w:space="0" w:color="auto"/>
                    <w:bottom w:val="none" w:sz="0" w:space="0" w:color="auto"/>
                    <w:right w:val="none" w:sz="0" w:space="0" w:color="auto"/>
                  </w:divBdr>
                </w:div>
                <w:div w:id="579868667">
                  <w:marLeft w:val="0"/>
                  <w:marRight w:val="0"/>
                  <w:marTop w:val="0"/>
                  <w:marBottom w:val="0"/>
                  <w:divBdr>
                    <w:top w:val="none" w:sz="0" w:space="0" w:color="auto"/>
                    <w:left w:val="none" w:sz="0" w:space="0" w:color="auto"/>
                    <w:bottom w:val="none" w:sz="0" w:space="0" w:color="auto"/>
                    <w:right w:val="none" w:sz="0" w:space="0" w:color="auto"/>
                  </w:divBdr>
                </w:div>
                <w:div w:id="720636151">
                  <w:marLeft w:val="0"/>
                  <w:marRight w:val="0"/>
                  <w:marTop w:val="0"/>
                  <w:marBottom w:val="0"/>
                  <w:divBdr>
                    <w:top w:val="none" w:sz="0" w:space="0" w:color="auto"/>
                    <w:left w:val="none" w:sz="0" w:space="0" w:color="auto"/>
                    <w:bottom w:val="none" w:sz="0" w:space="0" w:color="auto"/>
                    <w:right w:val="none" w:sz="0" w:space="0" w:color="auto"/>
                  </w:divBdr>
                </w:div>
                <w:div w:id="814491452">
                  <w:marLeft w:val="0"/>
                  <w:marRight w:val="0"/>
                  <w:marTop w:val="0"/>
                  <w:marBottom w:val="0"/>
                  <w:divBdr>
                    <w:top w:val="none" w:sz="0" w:space="0" w:color="auto"/>
                    <w:left w:val="none" w:sz="0" w:space="0" w:color="auto"/>
                    <w:bottom w:val="none" w:sz="0" w:space="0" w:color="auto"/>
                    <w:right w:val="none" w:sz="0" w:space="0" w:color="auto"/>
                  </w:divBdr>
                </w:div>
                <w:div w:id="899051518">
                  <w:marLeft w:val="0"/>
                  <w:marRight w:val="0"/>
                  <w:marTop w:val="0"/>
                  <w:marBottom w:val="0"/>
                  <w:divBdr>
                    <w:top w:val="none" w:sz="0" w:space="0" w:color="auto"/>
                    <w:left w:val="none" w:sz="0" w:space="0" w:color="auto"/>
                    <w:bottom w:val="none" w:sz="0" w:space="0" w:color="auto"/>
                    <w:right w:val="none" w:sz="0" w:space="0" w:color="auto"/>
                  </w:divBdr>
                </w:div>
                <w:div w:id="973214037">
                  <w:marLeft w:val="0"/>
                  <w:marRight w:val="0"/>
                  <w:marTop w:val="0"/>
                  <w:marBottom w:val="0"/>
                  <w:divBdr>
                    <w:top w:val="none" w:sz="0" w:space="0" w:color="auto"/>
                    <w:left w:val="none" w:sz="0" w:space="0" w:color="auto"/>
                    <w:bottom w:val="none" w:sz="0" w:space="0" w:color="auto"/>
                    <w:right w:val="none" w:sz="0" w:space="0" w:color="auto"/>
                  </w:divBdr>
                </w:div>
                <w:div w:id="1579904761">
                  <w:marLeft w:val="0"/>
                  <w:marRight w:val="0"/>
                  <w:marTop w:val="0"/>
                  <w:marBottom w:val="0"/>
                  <w:divBdr>
                    <w:top w:val="none" w:sz="0" w:space="0" w:color="auto"/>
                    <w:left w:val="none" w:sz="0" w:space="0" w:color="auto"/>
                    <w:bottom w:val="none" w:sz="0" w:space="0" w:color="auto"/>
                    <w:right w:val="none" w:sz="0" w:space="0" w:color="auto"/>
                  </w:divBdr>
                </w:div>
                <w:div w:id="1869415368">
                  <w:marLeft w:val="0"/>
                  <w:marRight w:val="0"/>
                  <w:marTop w:val="0"/>
                  <w:marBottom w:val="0"/>
                  <w:divBdr>
                    <w:top w:val="none" w:sz="0" w:space="0" w:color="auto"/>
                    <w:left w:val="none" w:sz="0" w:space="0" w:color="auto"/>
                    <w:bottom w:val="none" w:sz="0" w:space="0" w:color="auto"/>
                    <w:right w:val="none" w:sz="0" w:space="0" w:color="auto"/>
                  </w:divBdr>
                </w:div>
                <w:div w:id="1988704945">
                  <w:marLeft w:val="0"/>
                  <w:marRight w:val="0"/>
                  <w:marTop w:val="0"/>
                  <w:marBottom w:val="0"/>
                  <w:divBdr>
                    <w:top w:val="none" w:sz="0" w:space="0" w:color="auto"/>
                    <w:left w:val="none" w:sz="0" w:space="0" w:color="auto"/>
                    <w:bottom w:val="none" w:sz="0" w:space="0" w:color="auto"/>
                    <w:right w:val="none" w:sz="0" w:space="0" w:color="auto"/>
                  </w:divBdr>
                </w:div>
                <w:div w:id="203472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48346069">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891991">
      <w:bodyDiv w:val="1"/>
      <w:marLeft w:val="0"/>
      <w:marRight w:val="0"/>
      <w:marTop w:val="0"/>
      <w:marBottom w:val="0"/>
      <w:divBdr>
        <w:top w:val="none" w:sz="0" w:space="0" w:color="auto"/>
        <w:left w:val="none" w:sz="0" w:space="0" w:color="auto"/>
        <w:bottom w:val="none" w:sz="0" w:space="0" w:color="auto"/>
        <w:right w:val="none" w:sz="0" w:space="0" w:color="auto"/>
      </w:divBdr>
    </w:div>
    <w:div w:id="1334449720">
      <w:bodyDiv w:val="1"/>
      <w:marLeft w:val="0"/>
      <w:marRight w:val="0"/>
      <w:marTop w:val="0"/>
      <w:marBottom w:val="0"/>
      <w:divBdr>
        <w:top w:val="none" w:sz="0" w:space="0" w:color="auto"/>
        <w:left w:val="none" w:sz="0" w:space="0" w:color="auto"/>
        <w:bottom w:val="none" w:sz="0" w:space="0" w:color="auto"/>
        <w:right w:val="none" w:sz="0" w:space="0" w:color="auto"/>
      </w:divBdr>
      <w:divsChild>
        <w:div w:id="230048056">
          <w:marLeft w:val="0"/>
          <w:marRight w:val="0"/>
          <w:marTop w:val="0"/>
          <w:marBottom w:val="0"/>
          <w:divBdr>
            <w:top w:val="none" w:sz="0" w:space="0" w:color="auto"/>
            <w:left w:val="none" w:sz="0" w:space="0" w:color="auto"/>
            <w:bottom w:val="none" w:sz="0" w:space="0" w:color="auto"/>
            <w:right w:val="none" w:sz="0" w:space="0" w:color="auto"/>
          </w:divBdr>
        </w:div>
        <w:div w:id="440954010">
          <w:marLeft w:val="0"/>
          <w:marRight w:val="0"/>
          <w:marTop w:val="0"/>
          <w:marBottom w:val="0"/>
          <w:divBdr>
            <w:top w:val="none" w:sz="0" w:space="0" w:color="auto"/>
            <w:left w:val="none" w:sz="0" w:space="0" w:color="auto"/>
            <w:bottom w:val="none" w:sz="0" w:space="0" w:color="auto"/>
            <w:right w:val="none" w:sz="0" w:space="0" w:color="auto"/>
          </w:divBdr>
        </w:div>
        <w:div w:id="1523014437">
          <w:marLeft w:val="0"/>
          <w:marRight w:val="0"/>
          <w:marTop w:val="0"/>
          <w:marBottom w:val="0"/>
          <w:divBdr>
            <w:top w:val="none" w:sz="0" w:space="0" w:color="auto"/>
            <w:left w:val="none" w:sz="0" w:space="0" w:color="auto"/>
            <w:bottom w:val="none" w:sz="0" w:space="0" w:color="auto"/>
            <w:right w:val="none" w:sz="0" w:space="0" w:color="auto"/>
          </w:divBdr>
        </w:div>
        <w:div w:id="1583566600">
          <w:marLeft w:val="0"/>
          <w:marRight w:val="0"/>
          <w:marTop w:val="0"/>
          <w:marBottom w:val="0"/>
          <w:divBdr>
            <w:top w:val="none" w:sz="0" w:space="0" w:color="auto"/>
            <w:left w:val="none" w:sz="0" w:space="0" w:color="auto"/>
            <w:bottom w:val="none" w:sz="0" w:space="0" w:color="auto"/>
            <w:right w:val="none" w:sz="0" w:space="0" w:color="auto"/>
          </w:divBdr>
        </w:div>
        <w:div w:id="1771663737">
          <w:marLeft w:val="0"/>
          <w:marRight w:val="0"/>
          <w:marTop w:val="0"/>
          <w:marBottom w:val="0"/>
          <w:divBdr>
            <w:top w:val="none" w:sz="0" w:space="0" w:color="auto"/>
            <w:left w:val="none" w:sz="0" w:space="0" w:color="auto"/>
            <w:bottom w:val="none" w:sz="0" w:space="0" w:color="auto"/>
            <w:right w:val="none" w:sz="0" w:space="0" w:color="auto"/>
          </w:divBdr>
        </w:div>
        <w:div w:id="1900436556">
          <w:marLeft w:val="0"/>
          <w:marRight w:val="0"/>
          <w:marTop w:val="0"/>
          <w:marBottom w:val="0"/>
          <w:divBdr>
            <w:top w:val="none" w:sz="0" w:space="0" w:color="auto"/>
            <w:left w:val="none" w:sz="0" w:space="0" w:color="auto"/>
            <w:bottom w:val="none" w:sz="0" w:space="0" w:color="auto"/>
            <w:right w:val="none" w:sz="0" w:space="0" w:color="auto"/>
          </w:divBdr>
        </w:div>
        <w:div w:id="1996183402">
          <w:marLeft w:val="0"/>
          <w:marRight w:val="0"/>
          <w:marTop w:val="0"/>
          <w:marBottom w:val="0"/>
          <w:divBdr>
            <w:top w:val="none" w:sz="0" w:space="0" w:color="auto"/>
            <w:left w:val="none" w:sz="0" w:space="0" w:color="auto"/>
            <w:bottom w:val="none" w:sz="0" w:space="0" w:color="auto"/>
            <w:right w:val="none" w:sz="0" w:space="0" w:color="auto"/>
          </w:divBdr>
        </w:div>
        <w:div w:id="2051109688">
          <w:marLeft w:val="0"/>
          <w:marRight w:val="0"/>
          <w:marTop w:val="0"/>
          <w:marBottom w:val="0"/>
          <w:divBdr>
            <w:top w:val="none" w:sz="0" w:space="0" w:color="auto"/>
            <w:left w:val="none" w:sz="0" w:space="0" w:color="auto"/>
            <w:bottom w:val="none" w:sz="0" w:space="0" w:color="auto"/>
            <w:right w:val="none" w:sz="0" w:space="0" w:color="auto"/>
          </w:divBdr>
        </w:div>
      </w:divsChild>
    </w:div>
    <w:div w:id="1337414802">
      <w:bodyDiv w:val="1"/>
      <w:marLeft w:val="0"/>
      <w:marRight w:val="0"/>
      <w:marTop w:val="0"/>
      <w:marBottom w:val="0"/>
      <w:divBdr>
        <w:top w:val="none" w:sz="0" w:space="0" w:color="auto"/>
        <w:left w:val="none" w:sz="0" w:space="0" w:color="auto"/>
        <w:bottom w:val="none" w:sz="0" w:space="0" w:color="auto"/>
        <w:right w:val="none" w:sz="0" w:space="0" w:color="auto"/>
      </w:divBdr>
    </w:div>
    <w:div w:id="1407072728">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7724476">
      <w:bodyDiv w:val="1"/>
      <w:marLeft w:val="0"/>
      <w:marRight w:val="0"/>
      <w:marTop w:val="0"/>
      <w:marBottom w:val="0"/>
      <w:divBdr>
        <w:top w:val="none" w:sz="0" w:space="0" w:color="auto"/>
        <w:left w:val="none" w:sz="0" w:space="0" w:color="auto"/>
        <w:bottom w:val="none" w:sz="0" w:space="0" w:color="auto"/>
        <w:right w:val="none" w:sz="0" w:space="0" w:color="auto"/>
      </w:divBdr>
      <w:divsChild>
        <w:div w:id="588271025">
          <w:marLeft w:val="0"/>
          <w:marRight w:val="0"/>
          <w:marTop w:val="0"/>
          <w:marBottom w:val="120"/>
          <w:divBdr>
            <w:top w:val="none" w:sz="0" w:space="0" w:color="auto"/>
            <w:left w:val="none" w:sz="0" w:space="0" w:color="auto"/>
            <w:bottom w:val="none" w:sz="0" w:space="0" w:color="auto"/>
            <w:right w:val="none" w:sz="0" w:space="0" w:color="auto"/>
          </w:divBdr>
          <w:divsChild>
            <w:div w:id="1812404223">
              <w:marLeft w:val="0"/>
              <w:marRight w:val="0"/>
              <w:marTop w:val="0"/>
              <w:marBottom w:val="0"/>
              <w:divBdr>
                <w:top w:val="none" w:sz="0" w:space="0" w:color="auto"/>
                <w:left w:val="none" w:sz="0" w:space="0" w:color="auto"/>
                <w:bottom w:val="none" w:sz="0" w:space="0" w:color="auto"/>
                <w:right w:val="none" w:sz="0" w:space="0" w:color="auto"/>
              </w:divBdr>
              <w:divsChild>
                <w:div w:id="135344984">
                  <w:marLeft w:val="0"/>
                  <w:marRight w:val="0"/>
                  <w:marTop w:val="0"/>
                  <w:marBottom w:val="0"/>
                  <w:divBdr>
                    <w:top w:val="none" w:sz="0" w:space="0" w:color="auto"/>
                    <w:left w:val="none" w:sz="0" w:space="0" w:color="auto"/>
                    <w:bottom w:val="none" w:sz="0" w:space="0" w:color="auto"/>
                    <w:right w:val="none" w:sz="0" w:space="0" w:color="auto"/>
                  </w:divBdr>
                </w:div>
                <w:div w:id="182330494">
                  <w:marLeft w:val="0"/>
                  <w:marRight w:val="0"/>
                  <w:marTop w:val="0"/>
                  <w:marBottom w:val="0"/>
                  <w:divBdr>
                    <w:top w:val="none" w:sz="0" w:space="0" w:color="auto"/>
                    <w:left w:val="none" w:sz="0" w:space="0" w:color="auto"/>
                    <w:bottom w:val="none" w:sz="0" w:space="0" w:color="auto"/>
                    <w:right w:val="none" w:sz="0" w:space="0" w:color="auto"/>
                  </w:divBdr>
                </w:div>
                <w:div w:id="416438552">
                  <w:marLeft w:val="0"/>
                  <w:marRight w:val="0"/>
                  <w:marTop w:val="0"/>
                  <w:marBottom w:val="0"/>
                  <w:divBdr>
                    <w:top w:val="none" w:sz="0" w:space="0" w:color="auto"/>
                    <w:left w:val="none" w:sz="0" w:space="0" w:color="auto"/>
                    <w:bottom w:val="none" w:sz="0" w:space="0" w:color="auto"/>
                    <w:right w:val="none" w:sz="0" w:space="0" w:color="auto"/>
                  </w:divBdr>
                </w:div>
                <w:div w:id="541330291">
                  <w:marLeft w:val="0"/>
                  <w:marRight w:val="0"/>
                  <w:marTop w:val="0"/>
                  <w:marBottom w:val="0"/>
                  <w:divBdr>
                    <w:top w:val="none" w:sz="0" w:space="0" w:color="auto"/>
                    <w:left w:val="none" w:sz="0" w:space="0" w:color="auto"/>
                    <w:bottom w:val="none" w:sz="0" w:space="0" w:color="auto"/>
                    <w:right w:val="none" w:sz="0" w:space="0" w:color="auto"/>
                  </w:divBdr>
                </w:div>
                <w:div w:id="823856049">
                  <w:marLeft w:val="0"/>
                  <w:marRight w:val="0"/>
                  <w:marTop w:val="0"/>
                  <w:marBottom w:val="0"/>
                  <w:divBdr>
                    <w:top w:val="none" w:sz="0" w:space="0" w:color="auto"/>
                    <w:left w:val="none" w:sz="0" w:space="0" w:color="auto"/>
                    <w:bottom w:val="none" w:sz="0" w:space="0" w:color="auto"/>
                    <w:right w:val="none" w:sz="0" w:space="0" w:color="auto"/>
                  </w:divBdr>
                </w:div>
                <w:div w:id="1085999781">
                  <w:marLeft w:val="0"/>
                  <w:marRight w:val="0"/>
                  <w:marTop w:val="0"/>
                  <w:marBottom w:val="0"/>
                  <w:divBdr>
                    <w:top w:val="none" w:sz="0" w:space="0" w:color="auto"/>
                    <w:left w:val="none" w:sz="0" w:space="0" w:color="auto"/>
                    <w:bottom w:val="none" w:sz="0" w:space="0" w:color="auto"/>
                    <w:right w:val="none" w:sz="0" w:space="0" w:color="auto"/>
                  </w:divBdr>
                </w:div>
                <w:div w:id="1096289647">
                  <w:marLeft w:val="0"/>
                  <w:marRight w:val="0"/>
                  <w:marTop w:val="0"/>
                  <w:marBottom w:val="0"/>
                  <w:divBdr>
                    <w:top w:val="none" w:sz="0" w:space="0" w:color="auto"/>
                    <w:left w:val="none" w:sz="0" w:space="0" w:color="auto"/>
                    <w:bottom w:val="none" w:sz="0" w:space="0" w:color="auto"/>
                    <w:right w:val="none" w:sz="0" w:space="0" w:color="auto"/>
                  </w:divBdr>
                </w:div>
                <w:div w:id="1104299255">
                  <w:marLeft w:val="0"/>
                  <w:marRight w:val="0"/>
                  <w:marTop w:val="0"/>
                  <w:marBottom w:val="0"/>
                  <w:divBdr>
                    <w:top w:val="none" w:sz="0" w:space="0" w:color="auto"/>
                    <w:left w:val="none" w:sz="0" w:space="0" w:color="auto"/>
                    <w:bottom w:val="none" w:sz="0" w:space="0" w:color="auto"/>
                    <w:right w:val="none" w:sz="0" w:space="0" w:color="auto"/>
                  </w:divBdr>
                </w:div>
                <w:div w:id="1482191434">
                  <w:marLeft w:val="0"/>
                  <w:marRight w:val="0"/>
                  <w:marTop w:val="0"/>
                  <w:marBottom w:val="0"/>
                  <w:divBdr>
                    <w:top w:val="none" w:sz="0" w:space="0" w:color="auto"/>
                    <w:left w:val="none" w:sz="0" w:space="0" w:color="auto"/>
                    <w:bottom w:val="none" w:sz="0" w:space="0" w:color="auto"/>
                    <w:right w:val="none" w:sz="0" w:space="0" w:color="auto"/>
                  </w:divBdr>
                </w:div>
                <w:div w:id="1485077825">
                  <w:marLeft w:val="0"/>
                  <w:marRight w:val="0"/>
                  <w:marTop w:val="0"/>
                  <w:marBottom w:val="0"/>
                  <w:divBdr>
                    <w:top w:val="none" w:sz="0" w:space="0" w:color="auto"/>
                    <w:left w:val="none" w:sz="0" w:space="0" w:color="auto"/>
                    <w:bottom w:val="none" w:sz="0" w:space="0" w:color="auto"/>
                    <w:right w:val="none" w:sz="0" w:space="0" w:color="auto"/>
                  </w:divBdr>
                </w:div>
                <w:div w:id="1639414913">
                  <w:marLeft w:val="0"/>
                  <w:marRight w:val="0"/>
                  <w:marTop w:val="0"/>
                  <w:marBottom w:val="0"/>
                  <w:divBdr>
                    <w:top w:val="none" w:sz="0" w:space="0" w:color="auto"/>
                    <w:left w:val="none" w:sz="0" w:space="0" w:color="auto"/>
                    <w:bottom w:val="none" w:sz="0" w:space="0" w:color="auto"/>
                    <w:right w:val="none" w:sz="0" w:space="0" w:color="auto"/>
                  </w:divBdr>
                </w:div>
                <w:div w:id="208459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016969">
          <w:marLeft w:val="0"/>
          <w:marRight w:val="0"/>
          <w:marTop w:val="0"/>
          <w:marBottom w:val="120"/>
          <w:divBdr>
            <w:top w:val="none" w:sz="0" w:space="0" w:color="auto"/>
            <w:left w:val="none" w:sz="0" w:space="0" w:color="auto"/>
            <w:bottom w:val="none" w:sz="0" w:space="0" w:color="auto"/>
            <w:right w:val="none" w:sz="0" w:space="0" w:color="auto"/>
          </w:divBdr>
          <w:divsChild>
            <w:div w:id="2017540453">
              <w:marLeft w:val="0"/>
              <w:marRight w:val="0"/>
              <w:marTop w:val="0"/>
              <w:marBottom w:val="0"/>
              <w:divBdr>
                <w:top w:val="none" w:sz="0" w:space="0" w:color="auto"/>
                <w:left w:val="none" w:sz="0" w:space="0" w:color="auto"/>
                <w:bottom w:val="none" w:sz="0" w:space="0" w:color="auto"/>
                <w:right w:val="none" w:sz="0" w:space="0" w:color="auto"/>
              </w:divBdr>
              <w:divsChild>
                <w:div w:id="103885976">
                  <w:marLeft w:val="0"/>
                  <w:marRight w:val="0"/>
                  <w:marTop w:val="0"/>
                  <w:marBottom w:val="0"/>
                  <w:divBdr>
                    <w:top w:val="none" w:sz="0" w:space="0" w:color="auto"/>
                    <w:left w:val="none" w:sz="0" w:space="0" w:color="auto"/>
                    <w:bottom w:val="none" w:sz="0" w:space="0" w:color="auto"/>
                    <w:right w:val="none" w:sz="0" w:space="0" w:color="auto"/>
                  </w:divBdr>
                </w:div>
                <w:div w:id="121458087">
                  <w:marLeft w:val="0"/>
                  <w:marRight w:val="0"/>
                  <w:marTop w:val="0"/>
                  <w:marBottom w:val="0"/>
                  <w:divBdr>
                    <w:top w:val="none" w:sz="0" w:space="0" w:color="auto"/>
                    <w:left w:val="none" w:sz="0" w:space="0" w:color="auto"/>
                    <w:bottom w:val="none" w:sz="0" w:space="0" w:color="auto"/>
                    <w:right w:val="none" w:sz="0" w:space="0" w:color="auto"/>
                  </w:divBdr>
                </w:div>
                <w:div w:id="270406560">
                  <w:marLeft w:val="0"/>
                  <w:marRight w:val="0"/>
                  <w:marTop w:val="0"/>
                  <w:marBottom w:val="0"/>
                  <w:divBdr>
                    <w:top w:val="none" w:sz="0" w:space="0" w:color="auto"/>
                    <w:left w:val="none" w:sz="0" w:space="0" w:color="auto"/>
                    <w:bottom w:val="none" w:sz="0" w:space="0" w:color="auto"/>
                    <w:right w:val="none" w:sz="0" w:space="0" w:color="auto"/>
                  </w:divBdr>
                </w:div>
                <w:div w:id="546141847">
                  <w:marLeft w:val="0"/>
                  <w:marRight w:val="0"/>
                  <w:marTop w:val="0"/>
                  <w:marBottom w:val="0"/>
                  <w:divBdr>
                    <w:top w:val="none" w:sz="0" w:space="0" w:color="auto"/>
                    <w:left w:val="none" w:sz="0" w:space="0" w:color="auto"/>
                    <w:bottom w:val="none" w:sz="0" w:space="0" w:color="auto"/>
                    <w:right w:val="none" w:sz="0" w:space="0" w:color="auto"/>
                  </w:divBdr>
                </w:div>
                <w:div w:id="617369201">
                  <w:marLeft w:val="0"/>
                  <w:marRight w:val="0"/>
                  <w:marTop w:val="0"/>
                  <w:marBottom w:val="0"/>
                  <w:divBdr>
                    <w:top w:val="none" w:sz="0" w:space="0" w:color="auto"/>
                    <w:left w:val="none" w:sz="0" w:space="0" w:color="auto"/>
                    <w:bottom w:val="none" w:sz="0" w:space="0" w:color="auto"/>
                    <w:right w:val="none" w:sz="0" w:space="0" w:color="auto"/>
                  </w:divBdr>
                </w:div>
                <w:div w:id="757870525">
                  <w:marLeft w:val="0"/>
                  <w:marRight w:val="0"/>
                  <w:marTop w:val="0"/>
                  <w:marBottom w:val="0"/>
                  <w:divBdr>
                    <w:top w:val="none" w:sz="0" w:space="0" w:color="auto"/>
                    <w:left w:val="none" w:sz="0" w:space="0" w:color="auto"/>
                    <w:bottom w:val="none" w:sz="0" w:space="0" w:color="auto"/>
                    <w:right w:val="none" w:sz="0" w:space="0" w:color="auto"/>
                  </w:divBdr>
                </w:div>
                <w:div w:id="819882385">
                  <w:marLeft w:val="0"/>
                  <w:marRight w:val="0"/>
                  <w:marTop w:val="0"/>
                  <w:marBottom w:val="0"/>
                  <w:divBdr>
                    <w:top w:val="none" w:sz="0" w:space="0" w:color="auto"/>
                    <w:left w:val="none" w:sz="0" w:space="0" w:color="auto"/>
                    <w:bottom w:val="none" w:sz="0" w:space="0" w:color="auto"/>
                    <w:right w:val="none" w:sz="0" w:space="0" w:color="auto"/>
                  </w:divBdr>
                </w:div>
                <w:div w:id="1230535873">
                  <w:marLeft w:val="0"/>
                  <w:marRight w:val="0"/>
                  <w:marTop w:val="0"/>
                  <w:marBottom w:val="0"/>
                  <w:divBdr>
                    <w:top w:val="none" w:sz="0" w:space="0" w:color="auto"/>
                    <w:left w:val="none" w:sz="0" w:space="0" w:color="auto"/>
                    <w:bottom w:val="none" w:sz="0" w:space="0" w:color="auto"/>
                    <w:right w:val="none" w:sz="0" w:space="0" w:color="auto"/>
                  </w:divBdr>
                </w:div>
                <w:div w:id="1364867228">
                  <w:marLeft w:val="0"/>
                  <w:marRight w:val="0"/>
                  <w:marTop w:val="0"/>
                  <w:marBottom w:val="0"/>
                  <w:divBdr>
                    <w:top w:val="none" w:sz="0" w:space="0" w:color="auto"/>
                    <w:left w:val="none" w:sz="0" w:space="0" w:color="auto"/>
                    <w:bottom w:val="none" w:sz="0" w:space="0" w:color="auto"/>
                    <w:right w:val="none" w:sz="0" w:space="0" w:color="auto"/>
                  </w:divBdr>
                </w:div>
                <w:div w:id="1369527265">
                  <w:marLeft w:val="0"/>
                  <w:marRight w:val="0"/>
                  <w:marTop w:val="0"/>
                  <w:marBottom w:val="0"/>
                  <w:divBdr>
                    <w:top w:val="none" w:sz="0" w:space="0" w:color="auto"/>
                    <w:left w:val="none" w:sz="0" w:space="0" w:color="auto"/>
                    <w:bottom w:val="none" w:sz="0" w:space="0" w:color="auto"/>
                    <w:right w:val="none" w:sz="0" w:space="0" w:color="auto"/>
                  </w:divBdr>
                </w:div>
                <w:div w:id="1578978709">
                  <w:marLeft w:val="0"/>
                  <w:marRight w:val="0"/>
                  <w:marTop w:val="0"/>
                  <w:marBottom w:val="0"/>
                  <w:divBdr>
                    <w:top w:val="none" w:sz="0" w:space="0" w:color="auto"/>
                    <w:left w:val="none" w:sz="0" w:space="0" w:color="auto"/>
                    <w:bottom w:val="none" w:sz="0" w:space="0" w:color="auto"/>
                    <w:right w:val="none" w:sz="0" w:space="0" w:color="auto"/>
                  </w:divBdr>
                </w:div>
                <w:div w:id="1748452116">
                  <w:marLeft w:val="0"/>
                  <w:marRight w:val="0"/>
                  <w:marTop w:val="0"/>
                  <w:marBottom w:val="0"/>
                  <w:divBdr>
                    <w:top w:val="none" w:sz="0" w:space="0" w:color="auto"/>
                    <w:left w:val="none" w:sz="0" w:space="0" w:color="auto"/>
                    <w:bottom w:val="none" w:sz="0" w:space="0" w:color="auto"/>
                    <w:right w:val="none" w:sz="0" w:space="0" w:color="auto"/>
                  </w:divBdr>
                </w:div>
                <w:div w:id="1983852878">
                  <w:marLeft w:val="0"/>
                  <w:marRight w:val="0"/>
                  <w:marTop w:val="0"/>
                  <w:marBottom w:val="0"/>
                  <w:divBdr>
                    <w:top w:val="none" w:sz="0" w:space="0" w:color="auto"/>
                    <w:left w:val="none" w:sz="0" w:space="0" w:color="auto"/>
                    <w:bottom w:val="none" w:sz="0" w:space="0" w:color="auto"/>
                    <w:right w:val="none" w:sz="0" w:space="0" w:color="auto"/>
                  </w:divBdr>
                </w:div>
                <w:div w:id="201183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4658862">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945065393">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022964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4020286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4037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6D3DF-0D53-485F-AECC-230F42A3D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C392F0AA-E2E2-404B-BFA0-507E9C067FEF}">
  <ds:schemaRefs>
    <ds:schemaRef ds:uri="http://schemas.microsoft.com/office/2006/metadata/properties"/>
  </ds:schemaRefs>
</ds:datastoreItem>
</file>

<file path=customXml/itemProps4.xml><?xml version="1.0" encoding="utf-8"?>
<ds:datastoreItem xmlns:ds="http://schemas.openxmlformats.org/officeDocument/2006/customXml" ds:itemID="{50361B7B-2380-4837-82BF-F915DB344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85</TotalTime>
  <Pages>5</Pages>
  <Words>2415</Words>
  <Characters>13238</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15622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ac30167</cp:lastModifiedBy>
  <cp:revision>11</cp:revision>
  <cp:lastPrinted>2024-10-23T17:50:00Z</cp:lastPrinted>
  <dcterms:created xsi:type="dcterms:W3CDTF">2024-11-29T18:40:00Z</dcterms:created>
  <dcterms:modified xsi:type="dcterms:W3CDTF">2024-11-29T20:32:00Z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